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BFDC9" w14:textId="3078944F" w:rsidR="00F779B5" w:rsidRPr="00F779B5" w:rsidRDefault="0061250E">
      <w:pPr>
        <w:pStyle w:val="CRCoverPage"/>
        <w:tabs>
          <w:tab w:val="right" w:pos="8364"/>
        </w:tabs>
        <w:spacing w:after="0"/>
        <w:ind w:right="375"/>
        <w:rPr>
          <w:b/>
          <w:i/>
          <w:sz w:val="28"/>
        </w:rPr>
      </w:pPr>
      <w:bookmarkStart w:id="0" w:name="_Hlk480812307"/>
      <w:r w:rsidRPr="007C48AC">
        <w:rPr>
          <w:b/>
          <w:sz w:val="24"/>
        </w:rPr>
        <w:t>3GPP TSG-SA3LI Meeting #</w:t>
      </w:r>
      <w:r w:rsidR="00447B04">
        <w:rPr>
          <w:b/>
          <w:sz w:val="24"/>
        </w:rPr>
        <w:t>8</w:t>
      </w:r>
      <w:r w:rsidR="004376A9">
        <w:rPr>
          <w:b/>
          <w:sz w:val="24"/>
        </w:rPr>
        <w:t>8</w:t>
      </w:r>
      <w:r w:rsidR="007805DE">
        <w:rPr>
          <w:b/>
          <w:sz w:val="24"/>
        </w:rPr>
        <w:t>-LI-e-a</w:t>
      </w:r>
      <w:r w:rsidRPr="007C48AC">
        <w:rPr>
          <w:b/>
          <w:i/>
          <w:sz w:val="28"/>
        </w:rPr>
        <w:tab/>
        <w:t>S3i</w:t>
      </w:r>
      <w:r w:rsidR="0029759D" w:rsidRPr="0029759D">
        <w:rPr>
          <w:b/>
          <w:i/>
          <w:sz w:val="28"/>
        </w:rPr>
        <w:t>2</w:t>
      </w:r>
      <w:r w:rsidR="004376A9">
        <w:rPr>
          <w:b/>
          <w:i/>
          <w:sz w:val="28"/>
        </w:rPr>
        <w:t>3</w:t>
      </w:r>
      <w:r w:rsidR="0029759D" w:rsidRPr="0029759D">
        <w:rPr>
          <w:b/>
          <w:i/>
          <w:sz w:val="28"/>
        </w:rPr>
        <w:t>0</w:t>
      </w:r>
      <w:r w:rsidR="004376A9">
        <w:rPr>
          <w:b/>
          <w:i/>
          <w:sz w:val="28"/>
        </w:rPr>
        <w:t>0</w:t>
      </w:r>
      <w:r w:rsidR="0029759D" w:rsidRPr="0029759D">
        <w:rPr>
          <w:b/>
          <w:i/>
          <w:sz w:val="28"/>
        </w:rPr>
        <w:t>02</w:t>
      </w:r>
    </w:p>
    <w:p w14:paraId="7B286CA0" w14:textId="7863D412" w:rsidR="0061250E" w:rsidRPr="007C48AC" w:rsidRDefault="000143D7">
      <w:pPr>
        <w:pStyle w:val="CRCoverPage"/>
        <w:rPr>
          <w:b/>
          <w:sz w:val="16"/>
          <w:szCs w:val="16"/>
        </w:rPr>
      </w:pPr>
      <w:r>
        <w:rPr>
          <w:b/>
          <w:sz w:val="24"/>
        </w:rPr>
        <w:t>E-meeting</w:t>
      </w:r>
      <w:r w:rsidR="0061250E" w:rsidRPr="007C48AC">
        <w:rPr>
          <w:b/>
          <w:sz w:val="24"/>
        </w:rPr>
        <w:t xml:space="preserve"> </w:t>
      </w:r>
      <w:r w:rsidR="004376A9">
        <w:rPr>
          <w:b/>
          <w:sz w:val="24"/>
        </w:rPr>
        <w:t>23</w:t>
      </w:r>
      <w:r w:rsidR="004376A9">
        <w:rPr>
          <w:b/>
          <w:sz w:val="24"/>
          <w:vertAlign w:val="superscript"/>
        </w:rPr>
        <w:t>rd</w:t>
      </w:r>
      <w:r w:rsidR="007805DE">
        <w:rPr>
          <w:b/>
          <w:sz w:val="24"/>
        </w:rPr>
        <w:t xml:space="preserve"> </w:t>
      </w:r>
      <w:r w:rsidR="0061250E" w:rsidRPr="007C48AC">
        <w:rPr>
          <w:b/>
          <w:sz w:val="24"/>
        </w:rPr>
        <w:t xml:space="preserve">– </w:t>
      </w:r>
      <w:r w:rsidR="004376A9">
        <w:rPr>
          <w:b/>
          <w:sz w:val="24"/>
        </w:rPr>
        <w:t>2</w:t>
      </w:r>
      <w:r w:rsidR="00C45215">
        <w:rPr>
          <w:b/>
          <w:sz w:val="24"/>
        </w:rPr>
        <w:t>7</w:t>
      </w:r>
      <w:r w:rsidR="007805DE" w:rsidRPr="007805DE">
        <w:rPr>
          <w:b/>
          <w:sz w:val="24"/>
          <w:vertAlign w:val="superscript"/>
        </w:rPr>
        <w:t>th</w:t>
      </w:r>
      <w:r w:rsidR="0061250E" w:rsidRPr="007C48AC">
        <w:rPr>
          <w:b/>
          <w:sz w:val="24"/>
        </w:rPr>
        <w:t xml:space="preserve"> </w:t>
      </w:r>
      <w:r w:rsidR="004376A9">
        <w:rPr>
          <w:b/>
          <w:sz w:val="24"/>
        </w:rPr>
        <w:t>Jan</w:t>
      </w:r>
      <w:r w:rsidR="00C112FD" w:rsidRPr="007C48AC">
        <w:rPr>
          <w:b/>
          <w:sz w:val="24"/>
        </w:rPr>
        <w:t xml:space="preserve"> </w:t>
      </w:r>
      <w:r w:rsidR="00E073F7" w:rsidRPr="007C48AC">
        <w:rPr>
          <w:b/>
          <w:sz w:val="24"/>
        </w:rPr>
        <w:t>20</w:t>
      </w:r>
      <w:r w:rsidR="004F3023">
        <w:rPr>
          <w:b/>
          <w:sz w:val="24"/>
        </w:rPr>
        <w:t>2</w:t>
      </w:r>
      <w:r w:rsidR="004376A9">
        <w:rPr>
          <w:b/>
          <w:sz w:val="24"/>
        </w:rPr>
        <w:t>3</w:t>
      </w:r>
    </w:p>
    <w:bookmarkEnd w:id="0"/>
    <w:p w14:paraId="58DC331B" w14:textId="77777777" w:rsidR="0061250E" w:rsidRPr="007C48AC" w:rsidRDefault="0061250E">
      <w:pPr>
        <w:keepNext/>
        <w:pBdr>
          <w:bottom w:val="single" w:sz="4" w:space="1" w:color="000000"/>
        </w:pBdr>
        <w:tabs>
          <w:tab w:val="right" w:pos="9639"/>
        </w:tabs>
        <w:rPr>
          <w:rFonts w:ascii="Arial" w:hAnsi="Arial" w:cs="Arial"/>
          <w:b/>
          <w:sz w:val="16"/>
          <w:szCs w:val="16"/>
        </w:rPr>
      </w:pPr>
    </w:p>
    <w:p w14:paraId="12A16BC0" w14:textId="77777777" w:rsidR="0061250E" w:rsidRPr="007C48AC" w:rsidRDefault="0061250E">
      <w:pPr>
        <w:rPr>
          <w:rFonts w:ascii="Arial" w:hAnsi="Arial" w:cs="Arial"/>
          <w:b/>
        </w:rPr>
      </w:pPr>
    </w:p>
    <w:p w14:paraId="55AF6F87"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Source:</w:t>
      </w:r>
      <w:r w:rsidRPr="007C48AC">
        <w:rPr>
          <w:rFonts w:ascii="Arial" w:eastAsia="MS Mincho" w:hAnsi="Arial" w:cs="Arial"/>
          <w:b/>
        </w:rPr>
        <w:tab/>
        <w:t>Chairman of 3GPP TSG SA WG3 LI Sub WG</w:t>
      </w:r>
    </w:p>
    <w:p w14:paraId="46567286" w14:textId="39426862"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Title:</w:t>
      </w:r>
      <w:r w:rsidRPr="007C48AC">
        <w:rPr>
          <w:rFonts w:ascii="Arial" w:eastAsia="MS Mincho" w:hAnsi="Arial" w:cs="Arial"/>
          <w:b/>
        </w:rPr>
        <w:tab/>
        <w:t>Agenda for SA3</w:t>
      </w:r>
      <w:r w:rsidR="00D76717">
        <w:rPr>
          <w:rFonts w:ascii="Arial" w:eastAsia="MS Mincho" w:hAnsi="Arial" w:cs="Arial"/>
          <w:b/>
        </w:rPr>
        <w:t>#</w:t>
      </w:r>
      <w:r w:rsidR="00447B04">
        <w:rPr>
          <w:rFonts w:ascii="Arial" w:eastAsia="MS Mincho" w:hAnsi="Arial" w:cs="Arial"/>
          <w:b/>
        </w:rPr>
        <w:t>8</w:t>
      </w:r>
      <w:r w:rsidR="004376A9">
        <w:rPr>
          <w:rFonts w:ascii="Arial" w:eastAsia="MS Mincho" w:hAnsi="Arial" w:cs="Arial"/>
          <w:b/>
        </w:rPr>
        <w:t>8</w:t>
      </w:r>
      <w:r w:rsidR="00D76717">
        <w:rPr>
          <w:rFonts w:ascii="Arial" w:eastAsia="MS Mincho" w:hAnsi="Arial" w:cs="Arial"/>
          <w:b/>
        </w:rPr>
        <w:t>-LI-e-</w:t>
      </w:r>
      <w:r w:rsidR="007805DE">
        <w:rPr>
          <w:rFonts w:ascii="Arial" w:eastAsia="MS Mincho" w:hAnsi="Arial" w:cs="Arial"/>
          <w:b/>
        </w:rPr>
        <w:t>a</w:t>
      </w:r>
    </w:p>
    <w:p w14:paraId="7D744868"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Document for:</w:t>
      </w:r>
      <w:r w:rsidRPr="007C48AC">
        <w:rPr>
          <w:rFonts w:ascii="Arial" w:eastAsia="MS Mincho" w:hAnsi="Arial" w:cs="Arial"/>
          <w:b/>
        </w:rPr>
        <w:tab/>
        <w:t>Approval</w:t>
      </w:r>
    </w:p>
    <w:p w14:paraId="710AB3CA" w14:textId="19D3F6A1" w:rsidR="0061250E" w:rsidRPr="007C48AC" w:rsidRDefault="0061250E">
      <w:pPr>
        <w:spacing w:before="120"/>
        <w:ind w:left="2127" w:hanging="2127"/>
        <w:rPr>
          <w:b/>
          <w:color w:val="000000"/>
        </w:rPr>
      </w:pPr>
      <w:r w:rsidRPr="007C48AC">
        <w:rPr>
          <w:rFonts w:ascii="Arial" w:eastAsia="MS Mincho" w:hAnsi="Arial" w:cs="Arial"/>
          <w:b/>
        </w:rPr>
        <w:t>Agenda Item:</w:t>
      </w:r>
      <w:r w:rsidRPr="007C48AC">
        <w:rPr>
          <w:rFonts w:ascii="Arial" w:eastAsia="MS Mincho" w:hAnsi="Arial" w:cs="Arial"/>
          <w:b/>
        </w:rPr>
        <w:tab/>
      </w:r>
      <w:r w:rsidR="00131E43">
        <w:rPr>
          <w:rFonts w:ascii="Arial" w:eastAsia="MS Mincho" w:hAnsi="Arial" w:cs="Arial"/>
          <w:b/>
        </w:rPr>
        <w:t>2</w:t>
      </w:r>
    </w:p>
    <w:p w14:paraId="42A04FE2" w14:textId="77777777" w:rsidR="0061250E" w:rsidRPr="007C48AC" w:rsidRDefault="0061250E">
      <w:pPr>
        <w:pBdr>
          <w:bottom w:val="single" w:sz="4" w:space="1" w:color="000000"/>
        </w:pBdr>
        <w:rPr>
          <w:b/>
          <w:color w:val="000000"/>
        </w:rPr>
      </w:pPr>
    </w:p>
    <w:p w14:paraId="1B25628D" w14:textId="77777777" w:rsidR="0061250E" w:rsidRPr="007C48AC" w:rsidRDefault="0061250E">
      <w:pPr>
        <w:pStyle w:val="Heading1"/>
        <w:rPr>
          <w:color w:val="000000"/>
        </w:rPr>
      </w:pPr>
      <w:r w:rsidRPr="007C48AC">
        <w:rPr>
          <w:color w:val="000000"/>
        </w:rPr>
        <w:t>1 Welcome</w:t>
      </w:r>
    </w:p>
    <w:p w14:paraId="04427FB6" w14:textId="4CE5854E" w:rsidR="0061250E" w:rsidRPr="007C48AC" w:rsidRDefault="00E073F7">
      <w:pPr>
        <w:jc w:val="both"/>
        <w:rPr>
          <w:color w:val="000000"/>
        </w:rPr>
      </w:pPr>
      <w:r w:rsidRPr="007C48AC">
        <w:rPr>
          <w:b/>
          <w:color w:val="000000"/>
        </w:rPr>
        <w:t xml:space="preserve">Meeting Start </w:t>
      </w:r>
      <w:r w:rsidR="000143D7">
        <w:rPr>
          <w:b/>
          <w:color w:val="000000"/>
        </w:rPr>
        <w:t>on the SA3-LI email reflector</w:t>
      </w:r>
      <w:r w:rsidR="0061250E" w:rsidRPr="007C48AC">
        <w:rPr>
          <w:b/>
          <w:color w:val="000000"/>
        </w:rPr>
        <w:t xml:space="preserve"> </w:t>
      </w:r>
      <w:r w:rsidR="004376A9">
        <w:rPr>
          <w:b/>
          <w:color w:val="000000"/>
        </w:rPr>
        <w:t>23</w:t>
      </w:r>
      <w:r w:rsidR="004376A9" w:rsidRPr="004376A9">
        <w:rPr>
          <w:b/>
          <w:color w:val="000000"/>
          <w:vertAlign w:val="superscript"/>
        </w:rPr>
        <w:t>rd</w:t>
      </w:r>
      <w:r w:rsidR="00716648">
        <w:rPr>
          <w:b/>
          <w:color w:val="000000"/>
        </w:rPr>
        <w:t xml:space="preserve"> </w:t>
      </w:r>
      <w:r w:rsidR="004376A9">
        <w:rPr>
          <w:b/>
          <w:color w:val="000000"/>
        </w:rPr>
        <w:t>Jan</w:t>
      </w:r>
      <w:r w:rsidR="00716648">
        <w:rPr>
          <w:b/>
          <w:color w:val="000000"/>
        </w:rPr>
        <w:t xml:space="preserve"> 202</w:t>
      </w:r>
      <w:r w:rsidR="004376A9">
        <w:rPr>
          <w:b/>
          <w:color w:val="000000"/>
        </w:rPr>
        <w:t>3</w:t>
      </w:r>
      <w:r w:rsidR="000143D7">
        <w:rPr>
          <w:b/>
          <w:color w:val="000000"/>
        </w:rPr>
        <w:t xml:space="preserve"> 1</w:t>
      </w:r>
      <w:r w:rsidR="00D76717">
        <w:rPr>
          <w:b/>
          <w:color w:val="000000"/>
        </w:rPr>
        <w:t>4</w:t>
      </w:r>
      <w:r w:rsidR="000143D7">
        <w:rPr>
          <w:b/>
          <w:color w:val="000000"/>
        </w:rPr>
        <w:t xml:space="preserve">:00 </w:t>
      </w:r>
      <w:r w:rsidR="005714E8">
        <w:t>ETSI Time</w:t>
      </w:r>
      <w:r w:rsidR="0061250E" w:rsidRPr="007C48AC">
        <w:rPr>
          <w:b/>
          <w:color w:val="000000"/>
        </w:rPr>
        <w:t>.</w:t>
      </w:r>
    </w:p>
    <w:p w14:paraId="062A1D59" w14:textId="0AB6A88E" w:rsidR="0061250E" w:rsidRDefault="0061250E">
      <w:pPr>
        <w:pStyle w:val="Heading11"/>
        <w:numPr>
          <w:ilvl w:val="0"/>
          <w:numId w:val="0"/>
        </w:numPr>
        <w:jc w:val="both"/>
        <w:rPr>
          <w:color w:val="000000"/>
        </w:rPr>
      </w:pPr>
    </w:p>
    <w:p w14:paraId="1C6D13FF" w14:textId="72258022" w:rsidR="000143D7" w:rsidRDefault="000143D7">
      <w:pPr>
        <w:pStyle w:val="Heading11"/>
        <w:numPr>
          <w:ilvl w:val="0"/>
          <w:numId w:val="0"/>
        </w:numPr>
        <w:jc w:val="both"/>
        <w:rPr>
          <w:color w:val="000000"/>
        </w:rPr>
      </w:pPr>
      <w:r>
        <w:rPr>
          <w:color w:val="000000"/>
        </w:rPr>
        <w:t xml:space="preserve">At meeting start the Agenda and previous meeting report will automatically be approved and all documents in agenda items </w:t>
      </w:r>
      <w:r w:rsidR="005C3D27">
        <w:rPr>
          <w:color w:val="000000"/>
        </w:rPr>
        <w:t>1</w:t>
      </w:r>
      <w:r>
        <w:rPr>
          <w:color w:val="000000"/>
        </w:rPr>
        <w:t xml:space="preserve"> noted without further review on the email reflector.</w:t>
      </w:r>
    </w:p>
    <w:p w14:paraId="57C39BF7" w14:textId="06434A3F" w:rsidR="007B75A2" w:rsidRDefault="007B75A2">
      <w:pPr>
        <w:pStyle w:val="Heading11"/>
        <w:numPr>
          <w:ilvl w:val="0"/>
          <w:numId w:val="0"/>
        </w:numPr>
        <w:jc w:val="both"/>
        <w:rPr>
          <w:color w:val="000000"/>
        </w:rPr>
      </w:pPr>
    </w:p>
    <w:p w14:paraId="5E83FB7F" w14:textId="35ACE7C3" w:rsidR="007B75A2" w:rsidRDefault="007B75A2">
      <w:pPr>
        <w:pStyle w:val="Heading11"/>
        <w:numPr>
          <w:ilvl w:val="0"/>
          <w:numId w:val="0"/>
        </w:numPr>
        <w:jc w:val="both"/>
        <w:rPr>
          <w:color w:val="000000"/>
        </w:rPr>
      </w:pPr>
      <w:r>
        <w:rPr>
          <w:color w:val="000000"/>
        </w:rPr>
        <w:t>Deadlines as of Meeting Start:</w:t>
      </w:r>
    </w:p>
    <w:p w14:paraId="7B2371F9" w14:textId="59F6A77D" w:rsidR="007B75A2" w:rsidRDefault="007B75A2">
      <w:pPr>
        <w:pStyle w:val="Heading11"/>
        <w:numPr>
          <w:ilvl w:val="0"/>
          <w:numId w:val="0"/>
        </w:numPr>
        <w:jc w:val="both"/>
        <w:rPr>
          <w:color w:val="000000"/>
        </w:rPr>
      </w:pPr>
    </w:p>
    <w:p w14:paraId="7D95A6E8" w14:textId="351F5AF8" w:rsidR="007B75A2" w:rsidRDefault="007B75A2" w:rsidP="007B75A2">
      <w:r w:rsidRPr="005C7B33">
        <w:t>Start of e-meeting:</w:t>
      </w:r>
      <w:r w:rsidRPr="005C7B33">
        <w:tab/>
      </w:r>
      <w:r w:rsidRPr="005C7B33">
        <w:tab/>
      </w:r>
      <w:r w:rsidR="004376A9">
        <w:t>23</w:t>
      </w:r>
      <w:r w:rsidR="004376A9">
        <w:rPr>
          <w:vertAlign w:val="superscript"/>
        </w:rPr>
        <w:t>rd</w:t>
      </w:r>
      <w:r w:rsidR="007805DE">
        <w:t xml:space="preserve"> </w:t>
      </w:r>
      <w:r w:rsidR="004376A9">
        <w:t>Jan</w:t>
      </w:r>
      <w:r w:rsidR="00447B04">
        <w:t xml:space="preserve"> 202</w:t>
      </w:r>
      <w:r w:rsidR="004376A9">
        <w:t>3</w:t>
      </w:r>
      <w:r w:rsidRPr="005C7B33">
        <w:tab/>
      </w:r>
      <w:r w:rsidR="00CB55D4">
        <w:tab/>
      </w:r>
      <w:r w:rsidR="00ED65B1">
        <w:tab/>
      </w:r>
      <w:r>
        <w:t>1</w:t>
      </w:r>
      <w:r w:rsidR="00D76717">
        <w:t>4</w:t>
      </w:r>
      <w:r>
        <w:t xml:space="preserve">:00 </w:t>
      </w:r>
      <w:r w:rsidR="005714E8">
        <w:t>ETSI Time</w:t>
      </w:r>
    </w:p>
    <w:p w14:paraId="7131085E" w14:textId="792EA3D9" w:rsidR="007B75A2" w:rsidRDefault="007B75A2" w:rsidP="007B75A2">
      <w:r>
        <w:t>Official Conf Calls</w:t>
      </w:r>
      <w:r>
        <w:tab/>
      </w:r>
      <w:r>
        <w:tab/>
      </w:r>
      <w:r w:rsidR="004376A9">
        <w:t>24</w:t>
      </w:r>
      <w:r w:rsidR="007805DE" w:rsidRPr="007805DE">
        <w:rPr>
          <w:vertAlign w:val="superscript"/>
        </w:rPr>
        <w:t>th</w:t>
      </w:r>
      <w:r w:rsidR="00C45215">
        <w:rPr>
          <w:vertAlign w:val="superscript"/>
        </w:rPr>
        <w:t xml:space="preserve"> </w:t>
      </w:r>
      <w:r w:rsidR="007805DE">
        <w:t>/</w:t>
      </w:r>
      <w:r w:rsidR="00C45215">
        <w:t xml:space="preserve"> </w:t>
      </w:r>
      <w:r w:rsidR="004376A9">
        <w:t>25</w:t>
      </w:r>
      <w:r w:rsidR="007805DE" w:rsidRPr="007805DE">
        <w:rPr>
          <w:vertAlign w:val="superscript"/>
        </w:rPr>
        <w:t>th</w:t>
      </w:r>
      <w:r w:rsidR="004376A9">
        <w:t xml:space="preserve"> / 26</w:t>
      </w:r>
      <w:r w:rsidR="004376A9" w:rsidRPr="004376A9">
        <w:rPr>
          <w:vertAlign w:val="superscript"/>
        </w:rPr>
        <w:t>th</w:t>
      </w:r>
      <w:r w:rsidR="004376A9">
        <w:t>/ 27th</w:t>
      </w:r>
      <w:r w:rsidR="00C45215">
        <w:tab/>
      </w:r>
      <w:r>
        <w:tab/>
        <w:t>1</w:t>
      </w:r>
      <w:r w:rsidR="00CB55D4">
        <w:t>4</w:t>
      </w:r>
      <w:r>
        <w:t>:00 – 1</w:t>
      </w:r>
      <w:r w:rsidR="00CB55D4">
        <w:t>6</w:t>
      </w:r>
      <w:r>
        <w:t>:</w:t>
      </w:r>
      <w:r w:rsidR="00CB55D4">
        <w:t>3</w:t>
      </w:r>
      <w:r>
        <w:t xml:space="preserve">0 </w:t>
      </w:r>
      <w:r w:rsidR="005714E8">
        <w:t>ETSI Time</w:t>
      </w:r>
    </w:p>
    <w:p w14:paraId="318C0C86" w14:textId="410F17A5" w:rsidR="007B75A2" w:rsidRPr="005C7B33" w:rsidRDefault="00CB55D4" w:rsidP="007B75A2">
      <w:r>
        <w:t xml:space="preserve">Email List </w:t>
      </w:r>
      <w:r w:rsidR="007B75A2" w:rsidRPr="005C7B33">
        <w:t>Last comment:</w:t>
      </w:r>
      <w:r w:rsidR="007B75A2" w:rsidRPr="005C7B33">
        <w:tab/>
      </w:r>
      <w:r w:rsidR="004376A9">
        <w:t>2</w:t>
      </w:r>
      <w:r w:rsidR="00C45215">
        <w:t>7</w:t>
      </w:r>
      <w:r w:rsidR="0029759D" w:rsidRPr="0029759D">
        <w:rPr>
          <w:vertAlign w:val="superscript"/>
        </w:rPr>
        <w:t>th</w:t>
      </w:r>
      <w:r w:rsidR="0029759D">
        <w:t xml:space="preserve"> </w:t>
      </w:r>
      <w:r w:rsidR="004376A9">
        <w:t>Jan</w:t>
      </w:r>
      <w:r w:rsidR="00C45215">
        <w:tab/>
      </w:r>
      <w:r w:rsidR="007B75A2">
        <w:tab/>
      </w:r>
      <w:r w:rsidR="0076697F">
        <w:tab/>
      </w:r>
      <w:r w:rsidR="007B75A2" w:rsidRPr="005C7B33">
        <w:t>1</w:t>
      </w:r>
      <w:r w:rsidR="007B75A2">
        <w:t>6</w:t>
      </w:r>
      <w:r w:rsidR="007B75A2" w:rsidRPr="005C7B33">
        <w:t xml:space="preserve">:00 </w:t>
      </w:r>
      <w:r w:rsidR="005714E8">
        <w:t>ETSI Time</w:t>
      </w:r>
    </w:p>
    <w:p w14:paraId="64C92C8C" w14:textId="7B0AE15D" w:rsidR="007B75A2" w:rsidRDefault="007B75A2" w:rsidP="007B75A2">
      <w:r w:rsidRPr="005C7B33">
        <w:t>End of e-meeting:</w:t>
      </w:r>
      <w:r w:rsidRPr="005C7B33">
        <w:tab/>
      </w:r>
      <w:r w:rsidRPr="005C7B33">
        <w:tab/>
      </w:r>
      <w:r w:rsidR="004376A9">
        <w:t>2</w:t>
      </w:r>
      <w:r w:rsidR="00C45215">
        <w:t>7</w:t>
      </w:r>
      <w:r w:rsidR="0029759D" w:rsidRPr="0029759D">
        <w:rPr>
          <w:vertAlign w:val="superscript"/>
        </w:rPr>
        <w:t>th</w:t>
      </w:r>
      <w:r w:rsidR="0029759D">
        <w:t xml:space="preserve"> </w:t>
      </w:r>
      <w:r w:rsidR="004376A9">
        <w:t>Jan</w:t>
      </w:r>
      <w:r w:rsidR="00C45215">
        <w:tab/>
      </w:r>
      <w:r w:rsidRPr="005C7B33">
        <w:tab/>
      </w:r>
      <w:r w:rsidR="0076697F">
        <w:tab/>
      </w:r>
      <w:r w:rsidRPr="005C7B33">
        <w:t>1</w:t>
      </w:r>
      <w:r w:rsidR="00CB55D4">
        <w:t>7</w:t>
      </w:r>
      <w:r w:rsidRPr="005C7B33">
        <w:t>:0</w:t>
      </w:r>
      <w:r>
        <w:t xml:space="preserve">0 </w:t>
      </w:r>
      <w:r w:rsidR="005714E8">
        <w:t>ETSI Time</w:t>
      </w:r>
    </w:p>
    <w:p w14:paraId="1A5D674A" w14:textId="41BAD31B" w:rsidR="007B75A2" w:rsidRDefault="007B75A2">
      <w:pPr>
        <w:pStyle w:val="Heading11"/>
        <w:numPr>
          <w:ilvl w:val="0"/>
          <w:numId w:val="0"/>
        </w:numPr>
        <w:jc w:val="both"/>
        <w:rPr>
          <w:color w:val="000000"/>
        </w:rPr>
      </w:pPr>
    </w:p>
    <w:p w14:paraId="37417F76" w14:textId="5414A49A" w:rsidR="00057E4E" w:rsidRPr="007C48AC" w:rsidRDefault="00057E4E">
      <w:pPr>
        <w:pStyle w:val="Heading11"/>
        <w:numPr>
          <w:ilvl w:val="0"/>
          <w:numId w:val="0"/>
        </w:numPr>
        <w:jc w:val="both"/>
        <w:rPr>
          <w:color w:val="000000"/>
        </w:rPr>
      </w:pPr>
      <w:r>
        <w:rPr>
          <w:color w:val="000000"/>
        </w:rPr>
        <w:t xml:space="preserve">Conf Call link: </w:t>
      </w:r>
      <w:hyperlink r:id="rId7" w:tgtFrame="_blank" w:history="1">
        <w:r>
          <w:rPr>
            <w:rStyle w:val="Hyperlink"/>
            <w:rFonts w:ascii="Segoe UI" w:hAnsi="Segoe UI" w:cs="Segoe UI"/>
            <w:sz w:val="23"/>
            <w:szCs w:val="23"/>
          </w:rPr>
          <w:t>https://global.gotomeeting.com/join/693308189</w:t>
        </w:r>
      </w:hyperlink>
    </w:p>
    <w:p w14:paraId="7094BFD6" w14:textId="1BF42F02" w:rsidR="00CA6C9A" w:rsidRPr="00CA6C9A" w:rsidRDefault="00D76717" w:rsidP="00CA6C9A">
      <w:pPr>
        <w:pStyle w:val="Heading1"/>
        <w:rPr>
          <w:color w:val="000000"/>
        </w:rPr>
      </w:pPr>
      <w:r>
        <w:rPr>
          <w:color w:val="000000"/>
        </w:rPr>
        <w:t>1.</w:t>
      </w:r>
      <w:r w:rsidR="00E57499">
        <w:rPr>
          <w:color w:val="000000"/>
        </w:rPr>
        <w:t>1</w:t>
      </w:r>
      <w:r w:rsidR="0061250E" w:rsidRPr="007C48AC">
        <w:rPr>
          <w:color w:val="000000"/>
        </w:rPr>
        <w:t xml:space="preserve"> </w:t>
      </w:r>
      <w:r w:rsidR="007B75A2">
        <w:rPr>
          <w:color w:val="000000"/>
        </w:rPr>
        <w:t xml:space="preserve">Conference Call </w:t>
      </w:r>
      <w:r w:rsidR="004B037B">
        <w:rPr>
          <w:color w:val="000000"/>
        </w:rPr>
        <w:t xml:space="preserve">Agenda / </w:t>
      </w:r>
      <w:r w:rsidR="00196154">
        <w:rPr>
          <w:color w:val="000000"/>
        </w:rPr>
        <w:t xml:space="preserve">Initial </w:t>
      </w:r>
      <w:r w:rsidR="004B037B">
        <w:rPr>
          <w:color w:val="000000"/>
        </w:rPr>
        <w:t>Timing</w:t>
      </w:r>
      <w:r w:rsidR="007B75A2">
        <w:rPr>
          <w:color w:val="000000"/>
        </w:rPr>
        <w:t xml:space="preserve"> Allocations</w:t>
      </w:r>
    </w:p>
    <w:p w14:paraId="18605A02" w14:textId="77777777" w:rsidR="007B75A2" w:rsidRPr="007B75A2" w:rsidRDefault="007B75A2" w:rsidP="007B75A2"/>
    <w:tbl>
      <w:tblPr>
        <w:tblStyle w:val="TableGrid"/>
        <w:tblW w:w="9067" w:type="dxa"/>
        <w:tblLook w:val="04A0" w:firstRow="1" w:lastRow="0" w:firstColumn="1" w:lastColumn="0" w:noHBand="0" w:noVBand="1"/>
      </w:tblPr>
      <w:tblGrid>
        <w:gridCol w:w="1696"/>
        <w:gridCol w:w="1843"/>
        <w:gridCol w:w="2687"/>
        <w:gridCol w:w="2841"/>
      </w:tblGrid>
      <w:tr w:rsidR="004376A9" w:rsidRPr="000B7BA4" w14:paraId="7E564843" w14:textId="77777777" w:rsidTr="007377AE">
        <w:tc>
          <w:tcPr>
            <w:tcW w:w="1696" w:type="dxa"/>
          </w:tcPr>
          <w:p w14:paraId="4D9FB44D" w14:textId="77777777" w:rsidR="004376A9" w:rsidRPr="000B7BA4" w:rsidRDefault="004376A9" w:rsidP="007377AE">
            <w:pPr>
              <w:autoSpaceDE w:val="0"/>
              <w:rPr>
                <w:b/>
                <w:color w:val="000000"/>
              </w:rPr>
            </w:pPr>
            <w:r w:rsidRPr="000B7BA4">
              <w:rPr>
                <w:b/>
                <w:color w:val="000000"/>
              </w:rPr>
              <w:t>Date</w:t>
            </w:r>
          </w:p>
        </w:tc>
        <w:tc>
          <w:tcPr>
            <w:tcW w:w="1843" w:type="dxa"/>
          </w:tcPr>
          <w:p w14:paraId="02D4CD36" w14:textId="77777777" w:rsidR="004376A9" w:rsidRPr="000B7BA4" w:rsidRDefault="004376A9" w:rsidP="007377AE">
            <w:pPr>
              <w:autoSpaceDE w:val="0"/>
              <w:rPr>
                <w:b/>
                <w:color w:val="000000"/>
              </w:rPr>
            </w:pPr>
            <w:r w:rsidRPr="000B7BA4">
              <w:rPr>
                <w:b/>
                <w:color w:val="000000"/>
              </w:rPr>
              <w:t>Slot Timing</w:t>
            </w:r>
          </w:p>
        </w:tc>
        <w:tc>
          <w:tcPr>
            <w:tcW w:w="2687" w:type="dxa"/>
          </w:tcPr>
          <w:p w14:paraId="38D13EEC" w14:textId="77777777" w:rsidR="004376A9" w:rsidRPr="000B7BA4" w:rsidRDefault="004376A9" w:rsidP="007377AE">
            <w:pPr>
              <w:autoSpaceDE w:val="0"/>
              <w:jc w:val="center"/>
              <w:rPr>
                <w:b/>
                <w:color w:val="000000"/>
              </w:rPr>
            </w:pPr>
            <w:r w:rsidRPr="000B7BA4">
              <w:rPr>
                <w:b/>
                <w:color w:val="000000"/>
              </w:rPr>
              <w:t>Agenda Item</w:t>
            </w:r>
          </w:p>
        </w:tc>
        <w:tc>
          <w:tcPr>
            <w:tcW w:w="2841" w:type="dxa"/>
          </w:tcPr>
          <w:p w14:paraId="4E67C751" w14:textId="77777777" w:rsidR="004376A9" w:rsidRPr="000B7BA4" w:rsidRDefault="004376A9" w:rsidP="007377AE">
            <w:pPr>
              <w:autoSpaceDE w:val="0"/>
              <w:rPr>
                <w:b/>
                <w:color w:val="000000"/>
              </w:rPr>
            </w:pPr>
            <w:r w:rsidRPr="000B7BA4">
              <w:rPr>
                <w:b/>
                <w:color w:val="000000"/>
              </w:rPr>
              <w:t>Topic</w:t>
            </w:r>
          </w:p>
        </w:tc>
      </w:tr>
      <w:tr w:rsidR="004376A9" w:rsidRPr="004205F5" w14:paraId="1A0A98A5" w14:textId="77777777" w:rsidTr="007377AE">
        <w:tc>
          <w:tcPr>
            <w:tcW w:w="1696" w:type="dxa"/>
          </w:tcPr>
          <w:p w14:paraId="4F1F2A60" w14:textId="5506A56C" w:rsidR="004376A9" w:rsidRPr="000B7BA4" w:rsidRDefault="004376A9" w:rsidP="007377AE">
            <w:pPr>
              <w:autoSpaceDE w:val="0"/>
              <w:rPr>
                <w:b/>
                <w:color w:val="000000"/>
              </w:rPr>
            </w:pPr>
            <w:r>
              <w:rPr>
                <w:b/>
                <w:color w:val="000000"/>
              </w:rPr>
              <w:t>24</w:t>
            </w:r>
            <w:r w:rsidRPr="00570EF0">
              <w:rPr>
                <w:b/>
                <w:color w:val="000000"/>
                <w:vertAlign w:val="superscript"/>
              </w:rPr>
              <w:t>t</w:t>
            </w:r>
            <w:r>
              <w:rPr>
                <w:b/>
                <w:color w:val="000000"/>
                <w:vertAlign w:val="superscript"/>
              </w:rPr>
              <w:t>h</w:t>
            </w:r>
            <w:r>
              <w:rPr>
                <w:b/>
                <w:color w:val="000000"/>
              </w:rPr>
              <w:t xml:space="preserve"> Jan</w:t>
            </w:r>
          </w:p>
        </w:tc>
        <w:tc>
          <w:tcPr>
            <w:tcW w:w="1843" w:type="dxa"/>
          </w:tcPr>
          <w:p w14:paraId="79A97E69" w14:textId="77777777" w:rsidR="004376A9" w:rsidRPr="00E60E10" w:rsidRDefault="004376A9" w:rsidP="007377AE">
            <w:pPr>
              <w:autoSpaceDE w:val="0"/>
              <w:rPr>
                <w:b/>
                <w:color w:val="000000"/>
              </w:rPr>
            </w:pPr>
            <w:r w:rsidRPr="00E60E10">
              <w:rPr>
                <w:b/>
                <w:color w:val="000000"/>
              </w:rPr>
              <w:t>14:00 – 14:10</w:t>
            </w:r>
          </w:p>
          <w:p w14:paraId="766384AB" w14:textId="77777777" w:rsidR="004376A9" w:rsidRPr="00E60E10" w:rsidRDefault="004376A9" w:rsidP="007377AE">
            <w:pPr>
              <w:autoSpaceDE w:val="0"/>
              <w:rPr>
                <w:b/>
                <w:color w:val="000000"/>
              </w:rPr>
            </w:pPr>
            <w:r w:rsidRPr="00E60E10">
              <w:rPr>
                <w:b/>
                <w:color w:val="000000"/>
              </w:rPr>
              <w:t>14:10 – 14:25</w:t>
            </w:r>
          </w:p>
          <w:p w14:paraId="62E57E25" w14:textId="77777777" w:rsidR="004376A9" w:rsidRPr="00E60E10" w:rsidRDefault="004376A9" w:rsidP="007377AE">
            <w:pPr>
              <w:autoSpaceDE w:val="0"/>
              <w:rPr>
                <w:b/>
                <w:color w:val="000000"/>
              </w:rPr>
            </w:pPr>
            <w:r w:rsidRPr="00E60E10">
              <w:rPr>
                <w:b/>
                <w:color w:val="000000"/>
              </w:rPr>
              <w:t>14:25 – 14:</w:t>
            </w:r>
            <w:r>
              <w:rPr>
                <w:b/>
                <w:color w:val="000000"/>
              </w:rPr>
              <w:t>50</w:t>
            </w:r>
          </w:p>
          <w:p w14:paraId="19252C2F" w14:textId="77777777" w:rsidR="004376A9" w:rsidRDefault="004376A9" w:rsidP="007377AE">
            <w:pPr>
              <w:autoSpaceDE w:val="0"/>
              <w:rPr>
                <w:b/>
                <w:color w:val="000000"/>
              </w:rPr>
            </w:pPr>
            <w:r>
              <w:rPr>
                <w:b/>
                <w:color w:val="000000"/>
              </w:rPr>
              <w:t>14:50 – 15:45</w:t>
            </w:r>
          </w:p>
          <w:p w14:paraId="421CB947" w14:textId="77777777" w:rsidR="004376A9" w:rsidRPr="00E60E10" w:rsidRDefault="004376A9" w:rsidP="007377AE">
            <w:pPr>
              <w:autoSpaceDE w:val="0"/>
              <w:rPr>
                <w:b/>
                <w:color w:val="000000"/>
              </w:rPr>
            </w:pPr>
            <w:r w:rsidRPr="00E60E10">
              <w:rPr>
                <w:b/>
                <w:color w:val="000000"/>
              </w:rPr>
              <w:t>1</w:t>
            </w:r>
            <w:r>
              <w:rPr>
                <w:b/>
                <w:color w:val="000000"/>
              </w:rPr>
              <w:t>5</w:t>
            </w:r>
            <w:r w:rsidRPr="00E60E10">
              <w:rPr>
                <w:b/>
                <w:color w:val="000000"/>
              </w:rPr>
              <w:t xml:space="preserve">:45 – </w:t>
            </w:r>
            <w:r>
              <w:rPr>
                <w:b/>
                <w:color w:val="000000"/>
              </w:rPr>
              <w:t>16:15</w:t>
            </w:r>
          </w:p>
          <w:p w14:paraId="62FCA717" w14:textId="77777777" w:rsidR="004376A9" w:rsidRPr="00E60E10" w:rsidRDefault="004376A9" w:rsidP="007377AE">
            <w:pPr>
              <w:autoSpaceDE w:val="0"/>
              <w:rPr>
                <w:b/>
                <w:color w:val="000000"/>
              </w:rPr>
            </w:pPr>
            <w:r w:rsidRPr="00E60E10">
              <w:rPr>
                <w:b/>
                <w:color w:val="000000"/>
              </w:rPr>
              <w:t>1</w:t>
            </w:r>
            <w:r>
              <w:rPr>
                <w:b/>
                <w:color w:val="000000"/>
              </w:rPr>
              <w:t>5</w:t>
            </w:r>
            <w:r w:rsidRPr="00E60E10">
              <w:rPr>
                <w:b/>
                <w:color w:val="000000"/>
              </w:rPr>
              <w:t>:</w:t>
            </w:r>
            <w:r>
              <w:rPr>
                <w:b/>
                <w:color w:val="000000"/>
              </w:rPr>
              <w:t>15</w:t>
            </w:r>
            <w:r w:rsidRPr="00E60E10">
              <w:rPr>
                <w:b/>
                <w:color w:val="000000"/>
              </w:rPr>
              <w:t xml:space="preserve"> – 16:30</w:t>
            </w:r>
          </w:p>
        </w:tc>
        <w:tc>
          <w:tcPr>
            <w:tcW w:w="2687" w:type="dxa"/>
          </w:tcPr>
          <w:p w14:paraId="11A31671" w14:textId="77777777" w:rsidR="004376A9" w:rsidRPr="004205F5" w:rsidRDefault="004376A9" w:rsidP="007377AE">
            <w:pPr>
              <w:autoSpaceDE w:val="0"/>
              <w:jc w:val="center"/>
              <w:rPr>
                <w:b/>
                <w:color w:val="000000"/>
              </w:rPr>
            </w:pPr>
            <w:r w:rsidRPr="004205F5">
              <w:rPr>
                <w:b/>
                <w:color w:val="000000"/>
              </w:rPr>
              <w:t>1,2</w:t>
            </w:r>
          </w:p>
          <w:p w14:paraId="38A0B4E8" w14:textId="77777777" w:rsidR="004376A9" w:rsidRPr="004205F5" w:rsidRDefault="004376A9" w:rsidP="007377AE">
            <w:pPr>
              <w:autoSpaceDE w:val="0"/>
              <w:jc w:val="center"/>
              <w:rPr>
                <w:b/>
                <w:color w:val="000000"/>
              </w:rPr>
            </w:pPr>
            <w:r w:rsidRPr="004205F5">
              <w:rPr>
                <w:b/>
                <w:color w:val="000000"/>
              </w:rPr>
              <w:t>4</w:t>
            </w:r>
          </w:p>
          <w:p w14:paraId="0849098B" w14:textId="77777777" w:rsidR="004376A9" w:rsidRPr="004205F5" w:rsidRDefault="004376A9" w:rsidP="007377AE">
            <w:pPr>
              <w:autoSpaceDE w:val="0"/>
              <w:jc w:val="center"/>
              <w:rPr>
                <w:b/>
                <w:color w:val="000000"/>
              </w:rPr>
            </w:pPr>
            <w:r w:rsidRPr="004205F5">
              <w:rPr>
                <w:b/>
                <w:color w:val="000000"/>
              </w:rPr>
              <w:t>5</w:t>
            </w:r>
          </w:p>
          <w:p w14:paraId="74FFC421" w14:textId="77777777" w:rsidR="004376A9" w:rsidRDefault="004376A9" w:rsidP="007377AE">
            <w:pPr>
              <w:autoSpaceDE w:val="0"/>
              <w:jc w:val="center"/>
              <w:rPr>
                <w:b/>
                <w:color w:val="000000"/>
              </w:rPr>
            </w:pPr>
            <w:r>
              <w:rPr>
                <w:b/>
                <w:color w:val="000000"/>
              </w:rPr>
              <w:t>6,7,8</w:t>
            </w:r>
          </w:p>
          <w:p w14:paraId="13140D64" w14:textId="77777777" w:rsidR="004376A9" w:rsidRPr="004205F5" w:rsidRDefault="004376A9" w:rsidP="007377AE">
            <w:pPr>
              <w:autoSpaceDE w:val="0"/>
              <w:jc w:val="center"/>
              <w:rPr>
                <w:b/>
                <w:color w:val="000000"/>
              </w:rPr>
            </w:pPr>
            <w:r w:rsidRPr="004205F5">
              <w:rPr>
                <w:b/>
                <w:color w:val="000000"/>
              </w:rPr>
              <w:t>6</w:t>
            </w:r>
          </w:p>
          <w:p w14:paraId="03528249" w14:textId="77777777" w:rsidR="004376A9" w:rsidRPr="004205F5" w:rsidRDefault="004376A9" w:rsidP="007377AE">
            <w:pPr>
              <w:autoSpaceDE w:val="0"/>
              <w:jc w:val="center"/>
              <w:rPr>
                <w:b/>
                <w:color w:val="000000"/>
              </w:rPr>
            </w:pPr>
            <w:r w:rsidRPr="004205F5">
              <w:rPr>
                <w:b/>
                <w:color w:val="000000"/>
              </w:rPr>
              <w:t>7</w:t>
            </w:r>
          </w:p>
        </w:tc>
        <w:tc>
          <w:tcPr>
            <w:tcW w:w="2841" w:type="dxa"/>
          </w:tcPr>
          <w:p w14:paraId="0F5CCC8A" w14:textId="1BBDE682" w:rsidR="004376A9" w:rsidRPr="004205F5" w:rsidRDefault="004376A9" w:rsidP="007377AE">
            <w:pPr>
              <w:autoSpaceDE w:val="0"/>
              <w:rPr>
                <w:b/>
                <w:color w:val="000000"/>
              </w:rPr>
            </w:pPr>
            <w:r>
              <w:rPr>
                <w:b/>
                <w:color w:val="000000"/>
              </w:rPr>
              <w:t xml:space="preserve">Agenda, </w:t>
            </w:r>
            <w:r w:rsidRPr="004205F5">
              <w:rPr>
                <w:b/>
                <w:color w:val="000000"/>
              </w:rPr>
              <w:t>Procedures</w:t>
            </w:r>
          </w:p>
          <w:p w14:paraId="761F8F71" w14:textId="77777777" w:rsidR="004376A9" w:rsidRPr="004205F5" w:rsidRDefault="004376A9" w:rsidP="007377AE">
            <w:pPr>
              <w:autoSpaceDE w:val="0"/>
              <w:rPr>
                <w:b/>
                <w:color w:val="000000"/>
              </w:rPr>
            </w:pPr>
            <w:r w:rsidRPr="004205F5">
              <w:rPr>
                <w:b/>
                <w:color w:val="000000"/>
              </w:rPr>
              <w:t>Reports</w:t>
            </w:r>
          </w:p>
          <w:p w14:paraId="33CED391" w14:textId="77777777" w:rsidR="004376A9" w:rsidRDefault="004376A9" w:rsidP="007377AE">
            <w:pPr>
              <w:autoSpaceDE w:val="0"/>
              <w:rPr>
                <w:b/>
                <w:color w:val="000000"/>
              </w:rPr>
            </w:pPr>
            <w:r w:rsidRPr="004205F5">
              <w:rPr>
                <w:b/>
                <w:color w:val="000000"/>
              </w:rPr>
              <w:t>LSs</w:t>
            </w:r>
          </w:p>
          <w:p w14:paraId="209742B6" w14:textId="77777777" w:rsidR="004376A9" w:rsidRPr="004205F5" w:rsidRDefault="004376A9" w:rsidP="007377AE">
            <w:pPr>
              <w:autoSpaceDE w:val="0"/>
              <w:rPr>
                <w:b/>
                <w:color w:val="000000"/>
              </w:rPr>
            </w:pPr>
            <w:r>
              <w:rPr>
                <w:b/>
                <w:color w:val="000000"/>
              </w:rPr>
              <w:t>Priority CR Handling</w:t>
            </w:r>
          </w:p>
          <w:p w14:paraId="65E6FC35" w14:textId="77777777" w:rsidR="004376A9" w:rsidRPr="004205F5" w:rsidRDefault="004376A9" w:rsidP="007377AE">
            <w:pPr>
              <w:autoSpaceDE w:val="0"/>
              <w:rPr>
                <w:b/>
                <w:color w:val="000000"/>
              </w:rPr>
            </w:pPr>
            <w:r w:rsidRPr="004205F5">
              <w:rPr>
                <w:b/>
                <w:color w:val="000000"/>
              </w:rPr>
              <w:t>33.126</w:t>
            </w:r>
          </w:p>
          <w:p w14:paraId="69667104" w14:textId="77777777" w:rsidR="004376A9" w:rsidRPr="004205F5" w:rsidRDefault="004376A9" w:rsidP="007377AE">
            <w:pPr>
              <w:autoSpaceDE w:val="0"/>
              <w:rPr>
                <w:b/>
                <w:color w:val="000000"/>
              </w:rPr>
            </w:pPr>
            <w:r w:rsidRPr="004205F5">
              <w:rPr>
                <w:b/>
                <w:color w:val="000000"/>
              </w:rPr>
              <w:t>33.127 / 107</w:t>
            </w:r>
          </w:p>
        </w:tc>
      </w:tr>
      <w:tr w:rsidR="004376A9" w:rsidRPr="004205F5" w14:paraId="5718BF08" w14:textId="77777777" w:rsidTr="007377AE">
        <w:tc>
          <w:tcPr>
            <w:tcW w:w="1696" w:type="dxa"/>
          </w:tcPr>
          <w:p w14:paraId="238EC4E4" w14:textId="77777777" w:rsidR="004376A9" w:rsidRPr="000B7BA4" w:rsidRDefault="004376A9" w:rsidP="007377AE">
            <w:pPr>
              <w:autoSpaceDE w:val="0"/>
              <w:rPr>
                <w:b/>
                <w:color w:val="000000"/>
              </w:rPr>
            </w:pPr>
          </w:p>
        </w:tc>
        <w:tc>
          <w:tcPr>
            <w:tcW w:w="1843" w:type="dxa"/>
          </w:tcPr>
          <w:p w14:paraId="3724153A" w14:textId="77777777" w:rsidR="004376A9" w:rsidRPr="00E60E10" w:rsidRDefault="004376A9" w:rsidP="007377AE">
            <w:pPr>
              <w:autoSpaceDE w:val="0"/>
              <w:rPr>
                <w:b/>
                <w:color w:val="000000"/>
              </w:rPr>
            </w:pPr>
          </w:p>
        </w:tc>
        <w:tc>
          <w:tcPr>
            <w:tcW w:w="2687" w:type="dxa"/>
          </w:tcPr>
          <w:p w14:paraId="7E4F26F6" w14:textId="77777777" w:rsidR="004376A9" w:rsidRPr="004205F5" w:rsidRDefault="004376A9" w:rsidP="007377AE">
            <w:pPr>
              <w:autoSpaceDE w:val="0"/>
              <w:jc w:val="center"/>
              <w:rPr>
                <w:b/>
                <w:color w:val="000000"/>
              </w:rPr>
            </w:pPr>
          </w:p>
        </w:tc>
        <w:tc>
          <w:tcPr>
            <w:tcW w:w="2841" w:type="dxa"/>
          </w:tcPr>
          <w:p w14:paraId="3D96A3DA" w14:textId="77777777" w:rsidR="004376A9" w:rsidRPr="004205F5" w:rsidRDefault="004376A9" w:rsidP="007377AE">
            <w:pPr>
              <w:autoSpaceDE w:val="0"/>
              <w:rPr>
                <w:b/>
                <w:color w:val="000000"/>
              </w:rPr>
            </w:pPr>
          </w:p>
        </w:tc>
      </w:tr>
      <w:tr w:rsidR="004376A9" w:rsidRPr="004205F5" w14:paraId="5CC164E0" w14:textId="77777777" w:rsidTr="007377AE">
        <w:tc>
          <w:tcPr>
            <w:tcW w:w="1696" w:type="dxa"/>
          </w:tcPr>
          <w:p w14:paraId="6B6571C4" w14:textId="02618720" w:rsidR="004376A9" w:rsidRPr="000B7BA4" w:rsidRDefault="004376A9" w:rsidP="007377AE">
            <w:pPr>
              <w:autoSpaceDE w:val="0"/>
              <w:rPr>
                <w:b/>
                <w:color w:val="000000"/>
              </w:rPr>
            </w:pPr>
            <w:r>
              <w:rPr>
                <w:b/>
                <w:color w:val="000000"/>
              </w:rPr>
              <w:t>25</w:t>
            </w:r>
            <w:r w:rsidRPr="00963493">
              <w:rPr>
                <w:b/>
                <w:color w:val="000000"/>
                <w:vertAlign w:val="superscript"/>
              </w:rPr>
              <w:t>th</w:t>
            </w:r>
            <w:r>
              <w:rPr>
                <w:b/>
                <w:color w:val="000000"/>
              </w:rPr>
              <w:t xml:space="preserve"> Jan</w:t>
            </w:r>
          </w:p>
        </w:tc>
        <w:tc>
          <w:tcPr>
            <w:tcW w:w="1843" w:type="dxa"/>
          </w:tcPr>
          <w:p w14:paraId="2DCA6091" w14:textId="77777777" w:rsidR="004376A9" w:rsidRPr="00E60E10" w:rsidRDefault="004376A9" w:rsidP="007377AE">
            <w:pPr>
              <w:autoSpaceDE w:val="0"/>
              <w:rPr>
                <w:b/>
                <w:color w:val="000000"/>
              </w:rPr>
            </w:pPr>
            <w:r w:rsidRPr="00E60E10">
              <w:rPr>
                <w:b/>
                <w:color w:val="000000"/>
              </w:rPr>
              <w:t>14:00 – 16:30</w:t>
            </w:r>
          </w:p>
          <w:p w14:paraId="47E777F6" w14:textId="77777777" w:rsidR="004376A9" w:rsidRPr="00E60E10" w:rsidRDefault="004376A9" w:rsidP="007377AE">
            <w:pPr>
              <w:autoSpaceDE w:val="0"/>
              <w:rPr>
                <w:b/>
                <w:color w:val="000000"/>
              </w:rPr>
            </w:pPr>
          </w:p>
          <w:p w14:paraId="15F1F7AE" w14:textId="77777777" w:rsidR="004376A9" w:rsidRPr="00E60E10" w:rsidRDefault="004376A9" w:rsidP="007377AE">
            <w:pPr>
              <w:autoSpaceDE w:val="0"/>
              <w:rPr>
                <w:b/>
                <w:color w:val="000000"/>
              </w:rPr>
            </w:pPr>
            <w:r w:rsidRPr="00E60E10">
              <w:rPr>
                <w:b/>
                <w:color w:val="000000"/>
              </w:rPr>
              <w:t xml:space="preserve">If time to spare </w:t>
            </w:r>
          </w:p>
        </w:tc>
        <w:tc>
          <w:tcPr>
            <w:tcW w:w="2687" w:type="dxa"/>
          </w:tcPr>
          <w:p w14:paraId="7EB7837B" w14:textId="77777777" w:rsidR="004376A9" w:rsidRPr="004205F5" w:rsidRDefault="004376A9" w:rsidP="007377AE">
            <w:pPr>
              <w:autoSpaceDE w:val="0"/>
              <w:jc w:val="center"/>
              <w:rPr>
                <w:b/>
                <w:color w:val="000000"/>
              </w:rPr>
            </w:pPr>
            <w:r w:rsidRPr="004205F5">
              <w:rPr>
                <w:b/>
                <w:color w:val="000000"/>
              </w:rPr>
              <w:t>7</w:t>
            </w:r>
          </w:p>
          <w:p w14:paraId="613C0B81" w14:textId="77777777" w:rsidR="004376A9" w:rsidRPr="004205F5" w:rsidRDefault="004376A9" w:rsidP="007377AE">
            <w:pPr>
              <w:autoSpaceDE w:val="0"/>
              <w:jc w:val="center"/>
              <w:rPr>
                <w:b/>
                <w:color w:val="000000"/>
              </w:rPr>
            </w:pPr>
            <w:r w:rsidRPr="004205F5">
              <w:rPr>
                <w:b/>
                <w:color w:val="000000"/>
              </w:rPr>
              <w:t>8</w:t>
            </w:r>
          </w:p>
          <w:p w14:paraId="57923D96" w14:textId="77777777" w:rsidR="004376A9" w:rsidRPr="004205F5" w:rsidRDefault="004376A9" w:rsidP="007377AE">
            <w:pPr>
              <w:autoSpaceDE w:val="0"/>
              <w:jc w:val="center"/>
              <w:rPr>
                <w:b/>
                <w:color w:val="000000"/>
              </w:rPr>
            </w:pPr>
            <w:r w:rsidRPr="004205F5">
              <w:rPr>
                <w:b/>
                <w:color w:val="000000"/>
              </w:rPr>
              <w:t>As raised by Delegates</w:t>
            </w:r>
          </w:p>
        </w:tc>
        <w:tc>
          <w:tcPr>
            <w:tcW w:w="2841" w:type="dxa"/>
          </w:tcPr>
          <w:p w14:paraId="205188A6" w14:textId="77777777" w:rsidR="004376A9" w:rsidRPr="004205F5" w:rsidRDefault="004376A9" w:rsidP="007377AE">
            <w:pPr>
              <w:autoSpaceDE w:val="0"/>
              <w:rPr>
                <w:b/>
                <w:color w:val="000000"/>
              </w:rPr>
            </w:pPr>
            <w:r w:rsidRPr="004205F5">
              <w:rPr>
                <w:b/>
                <w:color w:val="000000"/>
              </w:rPr>
              <w:t>33.127 / 107</w:t>
            </w:r>
          </w:p>
          <w:p w14:paraId="72F40405" w14:textId="77777777" w:rsidR="004376A9" w:rsidRPr="004205F5" w:rsidRDefault="004376A9" w:rsidP="007377AE">
            <w:pPr>
              <w:autoSpaceDE w:val="0"/>
              <w:rPr>
                <w:b/>
                <w:color w:val="000000"/>
              </w:rPr>
            </w:pPr>
            <w:r w:rsidRPr="004205F5">
              <w:rPr>
                <w:b/>
                <w:color w:val="000000"/>
              </w:rPr>
              <w:t>33.128 / 108</w:t>
            </w:r>
          </w:p>
          <w:p w14:paraId="164B2B1B" w14:textId="77777777" w:rsidR="004376A9" w:rsidRPr="004205F5" w:rsidRDefault="004376A9" w:rsidP="007377AE">
            <w:pPr>
              <w:autoSpaceDE w:val="0"/>
              <w:rPr>
                <w:b/>
                <w:color w:val="000000"/>
              </w:rPr>
            </w:pPr>
            <w:r w:rsidRPr="004205F5">
              <w:rPr>
                <w:b/>
                <w:color w:val="000000"/>
              </w:rPr>
              <w:t>Highlighted Revisions</w:t>
            </w:r>
          </w:p>
        </w:tc>
      </w:tr>
      <w:tr w:rsidR="004376A9" w:rsidRPr="004205F5" w14:paraId="42D552CD" w14:textId="77777777" w:rsidTr="007377AE">
        <w:tc>
          <w:tcPr>
            <w:tcW w:w="1696" w:type="dxa"/>
          </w:tcPr>
          <w:p w14:paraId="0247DCD1" w14:textId="77777777" w:rsidR="004376A9" w:rsidRPr="000B7BA4" w:rsidRDefault="004376A9" w:rsidP="007377AE">
            <w:pPr>
              <w:autoSpaceDE w:val="0"/>
              <w:rPr>
                <w:b/>
                <w:color w:val="000000"/>
              </w:rPr>
            </w:pPr>
          </w:p>
        </w:tc>
        <w:tc>
          <w:tcPr>
            <w:tcW w:w="1843" w:type="dxa"/>
          </w:tcPr>
          <w:p w14:paraId="19EEDF92" w14:textId="77777777" w:rsidR="004376A9" w:rsidRPr="00E60E10" w:rsidRDefault="004376A9" w:rsidP="007377AE">
            <w:pPr>
              <w:autoSpaceDE w:val="0"/>
              <w:rPr>
                <w:b/>
                <w:color w:val="000000"/>
              </w:rPr>
            </w:pPr>
          </w:p>
        </w:tc>
        <w:tc>
          <w:tcPr>
            <w:tcW w:w="2687" w:type="dxa"/>
          </w:tcPr>
          <w:p w14:paraId="7C03ACDE" w14:textId="77777777" w:rsidR="004376A9" w:rsidRPr="004205F5" w:rsidRDefault="004376A9" w:rsidP="007377AE">
            <w:pPr>
              <w:autoSpaceDE w:val="0"/>
              <w:jc w:val="center"/>
              <w:rPr>
                <w:b/>
                <w:color w:val="000000"/>
              </w:rPr>
            </w:pPr>
          </w:p>
        </w:tc>
        <w:tc>
          <w:tcPr>
            <w:tcW w:w="2841" w:type="dxa"/>
          </w:tcPr>
          <w:p w14:paraId="340BC6C5" w14:textId="77777777" w:rsidR="004376A9" w:rsidRPr="004205F5" w:rsidRDefault="004376A9" w:rsidP="007377AE">
            <w:pPr>
              <w:autoSpaceDE w:val="0"/>
              <w:rPr>
                <w:b/>
                <w:color w:val="000000"/>
              </w:rPr>
            </w:pPr>
          </w:p>
        </w:tc>
      </w:tr>
      <w:tr w:rsidR="004376A9" w:rsidRPr="004205F5" w14:paraId="0B66B9F6" w14:textId="77777777" w:rsidTr="007377AE">
        <w:tc>
          <w:tcPr>
            <w:tcW w:w="1696" w:type="dxa"/>
          </w:tcPr>
          <w:p w14:paraId="0CD65725" w14:textId="6FF512B5" w:rsidR="004376A9" w:rsidRPr="000B7BA4" w:rsidRDefault="004376A9" w:rsidP="007377AE">
            <w:pPr>
              <w:autoSpaceDE w:val="0"/>
              <w:rPr>
                <w:b/>
                <w:color w:val="000000"/>
              </w:rPr>
            </w:pPr>
            <w:r>
              <w:rPr>
                <w:b/>
                <w:color w:val="000000"/>
              </w:rPr>
              <w:t>26</w:t>
            </w:r>
            <w:r w:rsidRPr="00963493">
              <w:rPr>
                <w:b/>
                <w:color w:val="000000"/>
                <w:vertAlign w:val="superscript"/>
              </w:rPr>
              <w:t>th</w:t>
            </w:r>
            <w:r>
              <w:rPr>
                <w:b/>
                <w:color w:val="000000"/>
              </w:rPr>
              <w:t xml:space="preserve"> Jan</w:t>
            </w:r>
          </w:p>
        </w:tc>
        <w:tc>
          <w:tcPr>
            <w:tcW w:w="1843" w:type="dxa"/>
          </w:tcPr>
          <w:p w14:paraId="15D9E3A9" w14:textId="77777777" w:rsidR="004376A9" w:rsidRDefault="004376A9" w:rsidP="007377AE">
            <w:pPr>
              <w:autoSpaceDE w:val="0"/>
              <w:rPr>
                <w:b/>
                <w:color w:val="000000"/>
              </w:rPr>
            </w:pPr>
            <w:r w:rsidRPr="00E60E10">
              <w:rPr>
                <w:b/>
                <w:color w:val="000000"/>
              </w:rPr>
              <w:t>14:</w:t>
            </w:r>
            <w:r>
              <w:rPr>
                <w:b/>
                <w:color w:val="000000"/>
              </w:rPr>
              <w:t>00</w:t>
            </w:r>
            <w:r w:rsidRPr="00E60E10">
              <w:rPr>
                <w:b/>
                <w:color w:val="000000"/>
              </w:rPr>
              <w:t xml:space="preserve"> – 1</w:t>
            </w:r>
            <w:r>
              <w:rPr>
                <w:b/>
                <w:color w:val="000000"/>
              </w:rPr>
              <w:t>4</w:t>
            </w:r>
            <w:r w:rsidRPr="00E60E10">
              <w:rPr>
                <w:b/>
                <w:color w:val="000000"/>
              </w:rPr>
              <w:t>:30</w:t>
            </w:r>
          </w:p>
          <w:p w14:paraId="62FF8D3B" w14:textId="77777777" w:rsidR="004376A9" w:rsidRPr="00E60E10" w:rsidRDefault="004376A9" w:rsidP="007377AE">
            <w:pPr>
              <w:autoSpaceDE w:val="0"/>
              <w:rPr>
                <w:b/>
                <w:color w:val="000000"/>
              </w:rPr>
            </w:pPr>
            <w:r w:rsidRPr="00E60E10">
              <w:rPr>
                <w:b/>
                <w:color w:val="000000"/>
              </w:rPr>
              <w:t>14:</w:t>
            </w:r>
            <w:r>
              <w:rPr>
                <w:b/>
                <w:color w:val="000000"/>
              </w:rPr>
              <w:t>30</w:t>
            </w:r>
            <w:r w:rsidRPr="00E60E10">
              <w:rPr>
                <w:b/>
                <w:color w:val="000000"/>
              </w:rPr>
              <w:t xml:space="preserve"> – 16:30</w:t>
            </w:r>
          </w:p>
        </w:tc>
        <w:tc>
          <w:tcPr>
            <w:tcW w:w="2687" w:type="dxa"/>
          </w:tcPr>
          <w:p w14:paraId="00D9EB2D" w14:textId="77777777" w:rsidR="004376A9" w:rsidRDefault="004376A9" w:rsidP="007377AE">
            <w:pPr>
              <w:autoSpaceDE w:val="0"/>
              <w:jc w:val="center"/>
              <w:rPr>
                <w:b/>
                <w:color w:val="000000"/>
              </w:rPr>
            </w:pPr>
            <w:r>
              <w:rPr>
                <w:b/>
                <w:color w:val="000000"/>
              </w:rPr>
              <w:t>6,7,8</w:t>
            </w:r>
          </w:p>
          <w:p w14:paraId="431FCF8D" w14:textId="77777777" w:rsidR="004376A9" w:rsidRPr="004205F5" w:rsidRDefault="004376A9" w:rsidP="007377AE">
            <w:pPr>
              <w:autoSpaceDE w:val="0"/>
              <w:jc w:val="center"/>
              <w:rPr>
                <w:b/>
                <w:color w:val="000000"/>
              </w:rPr>
            </w:pPr>
            <w:r w:rsidRPr="004205F5">
              <w:rPr>
                <w:b/>
                <w:color w:val="000000"/>
              </w:rPr>
              <w:t>8</w:t>
            </w:r>
          </w:p>
          <w:p w14:paraId="366A2286" w14:textId="77777777" w:rsidR="004376A9" w:rsidRPr="004205F5" w:rsidRDefault="004376A9" w:rsidP="007377AE">
            <w:pPr>
              <w:autoSpaceDE w:val="0"/>
              <w:jc w:val="center"/>
              <w:rPr>
                <w:b/>
                <w:color w:val="000000"/>
              </w:rPr>
            </w:pPr>
            <w:r w:rsidRPr="004205F5">
              <w:rPr>
                <w:b/>
                <w:color w:val="000000"/>
              </w:rPr>
              <w:t>As raised by Delegates</w:t>
            </w:r>
          </w:p>
        </w:tc>
        <w:tc>
          <w:tcPr>
            <w:tcW w:w="2841" w:type="dxa"/>
          </w:tcPr>
          <w:p w14:paraId="20BB4CDE" w14:textId="77777777" w:rsidR="004376A9" w:rsidRDefault="004376A9" w:rsidP="007377AE">
            <w:pPr>
              <w:autoSpaceDE w:val="0"/>
              <w:rPr>
                <w:b/>
                <w:color w:val="000000"/>
              </w:rPr>
            </w:pPr>
            <w:r>
              <w:rPr>
                <w:b/>
                <w:color w:val="000000"/>
              </w:rPr>
              <w:t>Priority CR Handling</w:t>
            </w:r>
          </w:p>
          <w:p w14:paraId="4C80A07D" w14:textId="77777777" w:rsidR="004376A9" w:rsidRPr="004205F5" w:rsidRDefault="004376A9" w:rsidP="007377AE">
            <w:pPr>
              <w:autoSpaceDE w:val="0"/>
              <w:rPr>
                <w:b/>
                <w:color w:val="000000"/>
              </w:rPr>
            </w:pPr>
            <w:r w:rsidRPr="004205F5">
              <w:rPr>
                <w:b/>
                <w:color w:val="000000"/>
              </w:rPr>
              <w:t>33.128 / 108</w:t>
            </w:r>
          </w:p>
          <w:p w14:paraId="7D99ABF4" w14:textId="77777777" w:rsidR="004376A9" w:rsidRPr="004205F5" w:rsidRDefault="004376A9" w:rsidP="007377AE">
            <w:pPr>
              <w:autoSpaceDE w:val="0"/>
              <w:rPr>
                <w:b/>
                <w:color w:val="000000"/>
              </w:rPr>
            </w:pPr>
            <w:r w:rsidRPr="004205F5">
              <w:rPr>
                <w:b/>
                <w:color w:val="000000"/>
              </w:rPr>
              <w:t>Highlighted Revisions</w:t>
            </w:r>
          </w:p>
        </w:tc>
      </w:tr>
      <w:tr w:rsidR="004376A9" w:rsidRPr="004205F5" w14:paraId="491B2B03" w14:textId="77777777" w:rsidTr="007377AE">
        <w:tc>
          <w:tcPr>
            <w:tcW w:w="1696" w:type="dxa"/>
          </w:tcPr>
          <w:p w14:paraId="7EF8D1D4" w14:textId="77777777" w:rsidR="004376A9" w:rsidRPr="000B7BA4" w:rsidRDefault="004376A9" w:rsidP="007377AE">
            <w:pPr>
              <w:autoSpaceDE w:val="0"/>
              <w:rPr>
                <w:b/>
                <w:color w:val="000000"/>
              </w:rPr>
            </w:pPr>
          </w:p>
        </w:tc>
        <w:tc>
          <w:tcPr>
            <w:tcW w:w="1843" w:type="dxa"/>
          </w:tcPr>
          <w:p w14:paraId="2A96AC73" w14:textId="77777777" w:rsidR="004376A9" w:rsidRPr="00E60E10" w:rsidRDefault="004376A9" w:rsidP="007377AE">
            <w:pPr>
              <w:autoSpaceDE w:val="0"/>
              <w:rPr>
                <w:b/>
                <w:color w:val="000000"/>
              </w:rPr>
            </w:pPr>
          </w:p>
        </w:tc>
        <w:tc>
          <w:tcPr>
            <w:tcW w:w="2687" w:type="dxa"/>
          </w:tcPr>
          <w:p w14:paraId="71628A1F" w14:textId="77777777" w:rsidR="004376A9" w:rsidRPr="004205F5" w:rsidRDefault="004376A9" w:rsidP="007377AE">
            <w:pPr>
              <w:autoSpaceDE w:val="0"/>
              <w:jc w:val="center"/>
              <w:rPr>
                <w:b/>
                <w:color w:val="000000"/>
              </w:rPr>
            </w:pPr>
          </w:p>
        </w:tc>
        <w:tc>
          <w:tcPr>
            <w:tcW w:w="2841" w:type="dxa"/>
          </w:tcPr>
          <w:p w14:paraId="6C59B900" w14:textId="77777777" w:rsidR="004376A9" w:rsidRPr="004205F5" w:rsidRDefault="004376A9" w:rsidP="007377AE">
            <w:pPr>
              <w:autoSpaceDE w:val="0"/>
              <w:rPr>
                <w:b/>
                <w:color w:val="000000"/>
              </w:rPr>
            </w:pPr>
          </w:p>
        </w:tc>
      </w:tr>
      <w:tr w:rsidR="004376A9" w:rsidRPr="004205F5" w14:paraId="7446922E" w14:textId="77777777" w:rsidTr="007377AE">
        <w:tc>
          <w:tcPr>
            <w:tcW w:w="1696" w:type="dxa"/>
          </w:tcPr>
          <w:p w14:paraId="324DEF3A" w14:textId="4F33225C" w:rsidR="004376A9" w:rsidRPr="000B7BA4" w:rsidRDefault="004376A9" w:rsidP="007377AE">
            <w:pPr>
              <w:autoSpaceDE w:val="0"/>
              <w:rPr>
                <w:b/>
                <w:color w:val="000000"/>
              </w:rPr>
            </w:pPr>
            <w:r>
              <w:rPr>
                <w:b/>
                <w:color w:val="000000"/>
              </w:rPr>
              <w:t>27</w:t>
            </w:r>
            <w:r w:rsidRPr="00534C68">
              <w:rPr>
                <w:b/>
                <w:color w:val="000000"/>
                <w:vertAlign w:val="superscript"/>
              </w:rPr>
              <w:t>th</w:t>
            </w:r>
            <w:r>
              <w:rPr>
                <w:b/>
                <w:color w:val="000000"/>
              </w:rPr>
              <w:t xml:space="preserve"> Jan</w:t>
            </w:r>
          </w:p>
        </w:tc>
        <w:tc>
          <w:tcPr>
            <w:tcW w:w="1843" w:type="dxa"/>
          </w:tcPr>
          <w:p w14:paraId="72DF5571" w14:textId="77777777" w:rsidR="004376A9" w:rsidRPr="00E60E10" w:rsidRDefault="004376A9" w:rsidP="007377AE">
            <w:pPr>
              <w:autoSpaceDE w:val="0"/>
              <w:rPr>
                <w:b/>
                <w:color w:val="000000"/>
              </w:rPr>
            </w:pPr>
            <w:r w:rsidRPr="00E60E10">
              <w:rPr>
                <w:b/>
                <w:color w:val="000000"/>
              </w:rPr>
              <w:t>14:00 – 16:30</w:t>
            </w:r>
          </w:p>
        </w:tc>
        <w:tc>
          <w:tcPr>
            <w:tcW w:w="2687" w:type="dxa"/>
          </w:tcPr>
          <w:p w14:paraId="7CDDB3ED" w14:textId="77777777" w:rsidR="004376A9" w:rsidRPr="004205F5" w:rsidRDefault="004376A9" w:rsidP="007377AE">
            <w:pPr>
              <w:autoSpaceDE w:val="0"/>
              <w:jc w:val="center"/>
              <w:rPr>
                <w:b/>
                <w:color w:val="000000"/>
              </w:rPr>
            </w:pPr>
            <w:r w:rsidRPr="004205F5">
              <w:rPr>
                <w:b/>
                <w:color w:val="000000"/>
              </w:rPr>
              <w:t>5,6,7,8,9,10,11</w:t>
            </w:r>
          </w:p>
        </w:tc>
        <w:tc>
          <w:tcPr>
            <w:tcW w:w="2841" w:type="dxa"/>
          </w:tcPr>
          <w:p w14:paraId="604C903E" w14:textId="77777777" w:rsidR="004376A9" w:rsidRPr="004205F5" w:rsidRDefault="004376A9" w:rsidP="007377AE">
            <w:pPr>
              <w:autoSpaceDE w:val="0"/>
              <w:rPr>
                <w:b/>
                <w:color w:val="000000"/>
              </w:rPr>
            </w:pPr>
            <w:r w:rsidRPr="004205F5">
              <w:rPr>
                <w:b/>
                <w:color w:val="000000"/>
              </w:rPr>
              <w:t>Any Open Documents and Revisions</w:t>
            </w:r>
          </w:p>
        </w:tc>
      </w:tr>
    </w:tbl>
    <w:p w14:paraId="32EA29F6" w14:textId="77777777" w:rsidR="005C3D27" w:rsidRDefault="005C3D27">
      <w:pPr>
        <w:autoSpaceDE w:val="0"/>
        <w:rPr>
          <w:bCs/>
          <w:color w:val="000000"/>
        </w:rPr>
      </w:pPr>
    </w:p>
    <w:p w14:paraId="6B6499B4" w14:textId="1B2343BB" w:rsidR="00196154" w:rsidRDefault="00196154">
      <w:pPr>
        <w:autoSpaceDE w:val="0"/>
        <w:rPr>
          <w:bCs/>
          <w:color w:val="000000"/>
        </w:rPr>
      </w:pPr>
      <w:r>
        <w:rPr>
          <w:bCs/>
          <w:color w:val="000000"/>
        </w:rPr>
        <w:t>Please note that actual timing and allocation of individual agenda items is subject to change and update during the e-meeting, in order to best utilise the time available.</w:t>
      </w:r>
    </w:p>
    <w:p w14:paraId="051C1406" w14:textId="07055215" w:rsidR="00447B04" w:rsidRDefault="00447B04">
      <w:pPr>
        <w:autoSpaceDE w:val="0"/>
        <w:rPr>
          <w:bCs/>
          <w:color w:val="000000"/>
        </w:rPr>
      </w:pPr>
    </w:p>
    <w:p w14:paraId="722A93F7" w14:textId="77777777" w:rsidR="00FF7C61" w:rsidRPr="00196154" w:rsidRDefault="00FF7C61">
      <w:pPr>
        <w:autoSpaceDE w:val="0"/>
        <w:rPr>
          <w:bCs/>
          <w:color w:val="000000"/>
        </w:rPr>
      </w:pPr>
    </w:p>
    <w:p w14:paraId="386EBFE5" w14:textId="77777777" w:rsidR="004376A9" w:rsidRDefault="004376A9">
      <w:pPr>
        <w:jc w:val="both"/>
        <w:rPr>
          <w:color w:val="000000"/>
        </w:rPr>
      </w:pPr>
    </w:p>
    <w:p w14:paraId="59046E9B" w14:textId="77777777" w:rsidR="004376A9" w:rsidRDefault="004376A9" w:rsidP="004376A9">
      <w:pPr>
        <w:pStyle w:val="Heading2"/>
      </w:pPr>
      <w:r>
        <w:t>1.3</w:t>
      </w:r>
      <w:r>
        <w:tab/>
        <w:t>Working Procedures</w:t>
      </w:r>
    </w:p>
    <w:p w14:paraId="1A140EF2" w14:textId="77777777" w:rsidR="004376A9" w:rsidRDefault="004376A9" w:rsidP="004376A9">
      <w:pPr>
        <w:autoSpaceDE w:val="0"/>
        <w:rPr>
          <w:bCs/>
          <w:color w:val="000000"/>
        </w:rPr>
      </w:pPr>
      <w:r>
        <w:rPr>
          <w:bCs/>
          <w:color w:val="000000"/>
        </w:rPr>
        <w:t>These are available in;</w:t>
      </w:r>
    </w:p>
    <w:p w14:paraId="52F7CFB6" w14:textId="1A091170" w:rsidR="004376A9" w:rsidRDefault="004376A9" w:rsidP="004376A9">
      <w:pPr>
        <w:autoSpaceDE w:val="0"/>
      </w:pPr>
    </w:p>
    <w:tbl>
      <w:tblPr>
        <w:tblW w:w="6280" w:type="dxa"/>
        <w:tblLook w:val="04A0" w:firstRow="1" w:lastRow="0" w:firstColumn="1" w:lastColumn="0" w:noHBand="0" w:noVBand="1"/>
      </w:tblPr>
      <w:tblGrid>
        <w:gridCol w:w="973"/>
        <w:gridCol w:w="3830"/>
        <w:gridCol w:w="1477"/>
      </w:tblGrid>
      <w:tr w:rsidR="001537AF" w:rsidRPr="001537AF" w14:paraId="208D896E" w14:textId="77777777" w:rsidTr="001537AF">
        <w:trPr>
          <w:trHeight w:val="3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A90E4A7" w14:textId="77777777" w:rsidR="001537AF" w:rsidRPr="001537AF" w:rsidRDefault="00000000" w:rsidP="001537AF">
            <w:pPr>
              <w:suppressAutoHyphens w:val="0"/>
              <w:rPr>
                <w:rFonts w:ascii="Arial" w:hAnsi="Arial" w:cs="Arial"/>
                <w:b/>
                <w:bCs/>
                <w:color w:val="0000FF"/>
                <w:sz w:val="16"/>
                <w:szCs w:val="16"/>
                <w:u w:val="single"/>
                <w:lang w:eastAsia="en-GB"/>
              </w:rPr>
            </w:pPr>
            <w:hyperlink r:id="rId8" w:history="1">
              <w:r w:rsidR="001537AF" w:rsidRPr="001537AF">
                <w:rPr>
                  <w:rFonts w:ascii="Arial" w:hAnsi="Arial" w:cs="Arial"/>
                  <w:b/>
                  <w:bCs/>
                  <w:color w:val="0000FF"/>
                  <w:sz w:val="16"/>
                  <w:szCs w:val="16"/>
                  <w:u w:val="single"/>
                  <w:lang w:eastAsia="en-GB"/>
                </w:rPr>
                <w:t>s3i230001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3A0D7BA" w14:textId="77777777" w:rsidR="001537AF" w:rsidRPr="001537AF" w:rsidRDefault="001537AF" w:rsidP="001537AF">
            <w:pPr>
              <w:suppressAutoHyphens w:val="0"/>
              <w:rPr>
                <w:rFonts w:ascii="Arial" w:hAnsi="Arial" w:cs="Arial"/>
                <w:sz w:val="16"/>
                <w:szCs w:val="16"/>
                <w:lang w:eastAsia="en-GB"/>
              </w:rPr>
            </w:pPr>
            <w:r w:rsidRPr="001537AF">
              <w:rPr>
                <w:rFonts w:ascii="Arial" w:hAnsi="Arial" w:cs="Arial"/>
                <w:sz w:val="16"/>
                <w:szCs w:val="16"/>
                <w:lang w:eastAsia="en-GB"/>
              </w:rPr>
              <w:t>Procedures</w:t>
            </w:r>
          </w:p>
        </w:tc>
        <w:tc>
          <w:tcPr>
            <w:tcW w:w="1480" w:type="dxa"/>
            <w:tcBorders>
              <w:top w:val="single" w:sz="4" w:space="0" w:color="A6A6A6"/>
              <w:left w:val="nil"/>
              <w:bottom w:val="single" w:sz="4" w:space="0" w:color="A6A6A6"/>
              <w:right w:val="single" w:sz="4" w:space="0" w:color="A6A6A6"/>
            </w:tcBorders>
            <w:shd w:val="clear" w:color="auto" w:fill="auto"/>
            <w:hideMark/>
          </w:tcPr>
          <w:p w14:paraId="6C80B430" w14:textId="77777777" w:rsidR="001537AF" w:rsidRPr="001537AF" w:rsidRDefault="001537AF" w:rsidP="001537AF">
            <w:pPr>
              <w:suppressAutoHyphens w:val="0"/>
              <w:rPr>
                <w:rFonts w:ascii="Arial" w:hAnsi="Arial" w:cs="Arial"/>
                <w:sz w:val="16"/>
                <w:szCs w:val="16"/>
                <w:lang w:eastAsia="en-GB"/>
              </w:rPr>
            </w:pPr>
            <w:r w:rsidRPr="001537AF">
              <w:rPr>
                <w:rFonts w:ascii="Arial" w:hAnsi="Arial" w:cs="Arial"/>
                <w:sz w:val="16"/>
                <w:szCs w:val="16"/>
                <w:lang w:eastAsia="en-GB"/>
              </w:rPr>
              <w:t>ETSI</w:t>
            </w:r>
          </w:p>
        </w:tc>
      </w:tr>
    </w:tbl>
    <w:p w14:paraId="68EEB54D" w14:textId="28AE2CFB" w:rsidR="004376A9" w:rsidRDefault="004376A9" w:rsidP="004376A9">
      <w:pPr>
        <w:autoSpaceDE w:val="0"/>
      </w:pPr>
    </w:p>
    <w:p w14:paraId="3D006323" w14:textId="77777777" w:rsidR="004376A9" w:rsidRDefault="004376A9" w:rsidP="004376A9">
      <w:pPr>
        <w:autoSpaceDE w:val="0"/>
        <w:rPr>
          <w:bCs/>
          <w:color w:val="000000"/>
        </w:rPr>
      </w:pPr>
    </w:p>
    <w:p w14:paraId="07E8617F" w14:textId="788E756D" w:rsidR="004376A9" w:rsidRDefault="004376A9" w:rsidP="004376A9">
      <w:pPr>
        <w:autoSpaceDE w:val="0"/>
        <w:rPr>
          <w:bCs/>
          <w:color w:val="000000"/>
        </w:rPr>
      </w:pPr>
      <w:r>
        <w:rPr>
          <w:bCs/>
          <w:color w:val="000000"/>
        </w:rPr>
        <w:t>This includes mandatory procedures relating to the use of 3GPP forge.</w:t>
      </w:r>
    </w:p>
    <w:p w14:paraId="0C3BCFB0" w14:textId="6D9B3FF8" w:rsidR="004376A9" w:rsidRDefault="004376A9" w:rsidP="004376A9">
      <w:pPr>
        <w:autoSpaceDE w:val="0"/>
        <w:rPr>
          <w:bCs/>
          <w:color w:val="000000"/>
        </w:rPr>
      </w:pPr>
    </w:p>
    <w:p w14:paraId="2EF37A4F" w14:textId="4DA7F760" w:rsidR="004376A9" w:rsidRDefault="004376A9" w:rsidP="004376A9">
      <w:pPr>
        <w:autoSpaceDE w:val="0"/>
        <w:rPr>
          <w:bCs/>
          <w:color w:val="000000"/>
        </w:rPr>
      </w:pPr>
    </w:p>
    <w:p w14:paraId="3FC9ED13" w14:textId="36779762" w:rsidR="004376A9" w:rsidRDefault="004376A9" w:rsidP="004376A9">
      <w:pPr>
        <w:pStyle w:val="Heading3"/>
      </w:pPr>
      <w:r>
        <w:t>1.3.1 Leadership Team</w:t>
      </w:r>
    </w:p>
    <w:p w14:paraId="604389F4" w14:textId="77777777" w:rsidR="004376A9" w:rsidRDefault="004376A9" w:rsidP="004376A9">
      <w:pPr>
        <w:jc w:val="both"/>
        <w:rPr>
          <w:color w:val="000000"/>
        </w:rPr>
      </w:pPr>
    </w:p>
    <w:p w14:paraId="3F2EB33E" w14:textId="7D9F3866" w:rsidR="004376A9" w:rsidRDefault="004376A9" w:rsidP="004376A9">
      <w:pPr>
        <w:jc w:val="both"/>
        <w:rPr>
          <w:color w:val="000000"/>
        </w:rPr>
      </w:pPr>
      <w:r>
        <w:rPr>
          <w:color w:val="000000"/>
        </w:rPr>
        <w:t>SA3-LI Leadership Team – Re-endorsement by the Group.</w:t>
      </w:r>
    </w:p>
    <w:p w14:paraId="24F752C2" w14:textId="77777777" w:rsidR="004376A9" w:rsidRDefault="004376A9" w:rsidP="004376A9">
      <w:pPr>
        <w:autoSpaceDE w:val="0"/>
        <w:rPr>
          <w:bCs/>
          <w:color w:val="000000"/>
        </w:rPr>
      </w:pPr>
    </w:p>
    <w:p w14:paraId="40C46A15" w14:textId="77777777" w:rsidR="004376A9" w:rsidRDefault="004376A9" w:rsidP="004376A9">
      <w:pPr>
        <w:autoSpaceDE w:val="0"/>
        <w:rPr>
          <w:bCs/>
          <w:color w:val="000000"/>
        </w:rPr>
      </w:pPr>
    </w:p>
    <w:p w14:paraId="0402FAD5" w14:textId="77777777" w:rsidR="004376A9" w:rsidRPr="00196154" w:rsidRDefault="004376A9" w:rsidP="004376A9">
      <w:pPr>
        <w:autoSpaceDE w:val="0"/>
        <w:rPr>
          <w:bCs/>
          <w:color w:val="000000"/>
        </w:rPr>
      </w:pPr>
    </w:p>
    <w:p w14:paraId="78F0F995" w14:textId="77777777" w:rsidR="004376A9" w:rsidRPr="007C48AC" w:rsidRDefault="004376A9" w:rsidP="004376A9">
      <w:pPr>
        <w:pStyle w:val="Heading1"/>
        <w:rPr>
          <w:color w:val="000000"/>
        </w:rPr>
      </w:pPr>
      <w:r>
        <w:rPr>
          <w:color w:val="000000"/>
        </w:rPr>
        <w:t>2</w:t>
      </w:r>
      <w:r w:rsidRPr="007C48AC">
        <w:rPr>
          <w:color w:val="000000"/>
        </w:rPr>
        <w:t xml:space="preserve"> Approval of Agenda</w:t>
      </w:r>
    </w:p>
    <w:p w14:paraId="4FA3CF06" w14:textId="77777777" w:rsidR="004376A9" w:rsidRDefault="004376A9" w:rsidP="004376A9">
      <w:pPr>
        <w:jc w:val="both"/>
        <w:rPr>
          <w:rFonts w:ascii="Arial" w:hAnsi="Arial" w:cs="Arial"/>
        </w:rPr>
      </w:pPr>
    </w:p>
    <w:p w14:paraId="5A4A09CC" w14:textId="1971C908" w:rsidR="004376A9" w:rsidRPr="007C48AC" w:rsidRDefault="004376A9" w:rsidP="004376A9">
      <w:pPr>
        <w:jc w:val="both"/>
        <w:rPr>
          <w:rFonts w:ascii="Arial" w:hAnsi="Arial" w:cs="Arial"/>
        </w:rPr>
      </w:pPr>
      <w:r w:rsidRPr="007C48AC">
        <w:rPr>
          <w:rFonts w:ascii="Arial" w:hAnsi="Arial" w:cs="Arial"/>
        </w:rPr>
        <w:t>(Up</w:t>
      </w:r>
      <w:r>
        <w:rPr>
          <w:rFonts w:ascii="Arial" w:hAnsi="Arial" w:cs="Arial"/>
        </w:rPr>
        <w:t xml:space="preserve"> </w:t>
      </w:r>
      <w:r w:rsidRPr="007C48AC">
        <w:rPr>
          <w:rFonts w:ascii="Arial" w:hAnsi="Arial" w:cs="Arial"/>
        </w:rPr>
        <w:t xml:space="preserve">to and including </w:t>
      </w:r>
      <w:proofErr w:type="spellStart"/>
      <w:r w:rsidRPr="008A3968">
        <w:rPr>
          <w:rFonts w:ascii="Arial" w:hAnsi="Arial" w:cs="Arial"/>
        </w:rPr>
        <w:t>tdoc</w:t>
      </w:r>
      <w:proofErr w:type="spellEnd"/>
      <w:r w:rsidRPr="008A3968">
        <w:rPr>
          <w:rFonts w:ascii="Arial" w:hAnsi="Arial" w:cs="Arial"/>
        </w:rPr>
        <w:t xml:space="preserve"> </w:t>
      </w:r>
      <w:r>
        <w:rPr>
          <w:rFonts w:ascii="Arial" w:hAnsi="Arial" w:cs="Arial"/>
        </w:rPr>
        <w:t>0</w:t>
      </w:r>
      <w:r w:rsidR="007C5A14">
        <w:rPr>
          <w:rFonts w:ascii="Arial" w:hAnsi="Arial" w:cs="Arial"/>
        </w:rPr>
        <w:t>81</w:t>
      </w:r>
      <w:r w:rsidRPr="007C48AC">
        <w:rPr>
          <w:rFonts w:ascii="Arial" w:hAnsi="Arial" w:cs="Arial"/>
        </w:rPr>
        <w:t xml:space="preserve"> </w:t>
      </w:r>
      <w:r w:rsidR="007C5A14">
        <w:rPr>
          <w:rFonts w:ascii="Arial" w:hAnsi="Arial" w:cs="Arial"/>
        </w:rPr>
        <w:t>21</w:t>
      </w:r>
      <w:r>
        <w:rPr>
          <w:rFonts w:ascii="Arial" w:hAnsi="Arial" w:cs="Arial"/>
        </w:rPr>
        <w:t>:</w:t>
      </w:r>
      <w:r w:rsidR="007C5A14">
        <w:rPr>
          <w:rFonts w:ascii="Arial" w:hAnsi="Arial" w:cs="Arial"/>
        </w:rPr>
        <w:t>3</w:t>
      </w:r>
      <w:r>
        <w:rPr>
          <w:rFonts w:ascii="Arial" w:hAnsi="Arial" w:cs="Arial"/>
        </w:rPr>
        <w:t>0</w:t>
      </w:r>
      <w:r w:rsidRPr="007C48AC">
        <w:rPr>
          <w:rFonts w:ascii="Arial" w:hAnsi="Arial" w:cs="Arial"/>
        </w:rPr>
        <w:t xml:space="preserve"> </w:t>
      </w:r>
      <w:r>
        <w:rPr>
          <w:rFonts w:ascii="Arial" w:hAnsi="Arial" w:cs="Arial"/>
        </w:rPr>
        <w:t>ETSI time</w:t>
      </w:r>
      <w:r w:rsidRPr="007C48AC">
        <w:rPr>
          <w:rFonts w:ascii="Arial" w:hAnsi="Arial" w:cs="Arial"/>
        </w:rPr>
        <w:t xml:space="preserve"> </w:t>
      </w:r>
      <w:r w:rsidR="00604AEC">
        <w:rPr>
          <w:rFonts w:ascii="Arial" w:hAnsi="Arial" w:cs="Arial"/>
        </w:rPr>
        <w:t>2</w:t>
      </w:r>
      <w:r w:rsidR="007C5A14">
        <w:rPr>
          <w:rFonts w:ascii="Arial" w:hAnsi="Arial" w:cs="Arial"/>
        </w:rPr>
        <w:t>2</w:t>
      </w:r>
      <w:r w:rsidRPr="007C48AC">
        <w:rPr>
          <w:rFonts w:ascii="Arial" w:hAnsi="Arial" w:cs="Arial"/>
        </w:rPr>
        <w:t>/</w:t>
      </w:r>
      <w:r>
        <w:rPr>
          <w:rFonts w:ascii="Arial" w:hAnsi="Arial" w:cs="Arial"/>
        </w:rPr>
        <w:t>01</w:t>
      </w:r>
      <w:r w:rsidRPr="007C48AC">
        <w:rPr>
          <w:rFonts w:ascii="Arial" w:hAnsi="Arial" w:cs="Arial"/>
        </w:rPr>
        <w:t>/</w:t>
      </w:r>
      <w:r>
        <w:rPr>
          <w:rFonts w:ascii="Arial" w:hAnsi="Arial" w:cs="Arial"/>
        </w:rPr>
        <w:t>23</w:t>
      </w:r>
      <w:r w:rsidRPr="007C48AC">
        <w:rPr>
          <w:rFonts w:ascii="Arial" w:hAnsi="Arial" w:cs="Arial"/>
        </w:rPr>
        <w:t>)</w:t>
      </w:r>
    </w:p>
    <w:p w14:paraId="6566B12C" w14:textId="77777777" w:rsidR="004376A9" w:rsidRPr="007C48AC" w:rsidRDefault="004376A9" w:rsidP="004376A9">
      <w:pPr>
        <w:jc w:val="both"/>
        <w:rPr>
          <w:rFonts w:ascii="Arial" w:hAnsi="Arial" w:cs="Arial"/>
        </w:rPr>
      </w:pPr>
    </w:p>
    <w:tbl>
      <w:tblPr>
        <w:tblW w:w="6280" w:type="dxa"/>
        <w:tblLook w:val="04A0" w:firstRow="1" w:lastRow="0" w:firstColumn="1" w:lastColumn="0" w:noHBand="0" w:noVBand="1"/>
      </w:tblPr>
      <w:tblGrid>
        <w:gridCol w:w="960"/>
        <w:gridCol w:w="3840"/>
        <w:gridCol w:w="1480"/>
      </w:tblGrid>
      <w:tr w:rsidR="004376A9" w:rsidRPr="00963493" w14:paraId="2E1F1031" w14:textId="77777777" w:rsidTr="007377AE">
        <w:trPr>
          <w:trHeight w:val="2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FA7CB90" w14:textId="5EF88867" w:rsidR="004376A9" w:rsidRPr="00963493" w:rsidRDefault="004376A9" w:rsidP="007377AE">
            <w:pPr>
              <w:suppressAutoHyphens w:val="0"/>
              <w:rPr>
                <w:rFonts w:ascii="Arial" w:hAnsi="Arial" w:cs="Arial"/>
                <w:color w:val="000000"/>
                <w:sz w:val="16"/>
                <w:szCs w:val="16"/>
                <w:lang w:eastAsia="en-GB"/>
              </w:rPr>
            </w:pPr>
            <w:r w:rsidRPr="00963493">
              <w:rPr>
                <w:rFonts w:ascii="Arial" w:hAnsi="Arial" w:cs="Arial"/>
                <w:color w:val="000000"/>
                <w:sz w:val="16"/>
                <w:szCs w:val="16"/>
                <w:lang w:eastAsia="en-GB"/>
              </w:rPr>
              <w:t>s3i2</w:t>
            </w:r>
            <w:r>
              <w:rPr>
                <w:rFonts w:ascii="Arial" w:hAnsi="Arial" w:cs="Arial"/>
                <w:color w:val="000000"/>
                <w:sz w:val="16"/>
                <w:szCs w:val="16"/>
                <w:lang w:eastAsia="en-GB"/>
              </w:rPr>
              <w:t>3</w:t>
            </w:r>
            <w:r w:rsidRPr="00963493">
              <w:rPr>
                <w:rFonts w:ascii="Arial" w:hAnsi="Arial" w:cs="Arial"/>
                <w:color w:val="000000"/>
                <w:sz w:val="16"/>
                <w:szCs w:val="16"/>
                <w:lang w:eastAsia="en-GB"/>
              </w:rPr>
              <w:t>0</w:t>
            </w:r>
            <w:r>
              <w:rPr>
                <w:rFonts w:ascii="Arial" w:hAnsi="Arial" w:cs="Arial"/>
                <w:color w:val="000000"/>
                <w:sz w:val="16"/>
                <w:szCs w:val="16"/>
                <w:lang w:eastAsia="en-GB"/>
              </w:rPr>
              <w:t>002</w:t>
            </w:r>
          </w:p>
        </w:tc>
        <w:tc>
          <w:tcPr>
            <w:tcW w:w="3840" w:type="dxa"/>
            <w:tcBorders>
              <w:top w:val="single" w:sz="4" w:space="0" w:color="A6A6A6"/>
              <w:left w:val="nil"/>
              <w:bottom w:val="single" w:sz="4" w:space="0" w:color="A6A6A6"/>
              <w:right w:val="single" w:sz="4" w:space="0" w:color="A6A6A6"/>
            </w:tcBorders>
            <w:shd w:val="clear" w:color="auto" w:fill="auto"/>
            <w:hideMark/>
          </w:tcPr>
          <w:p w14:paraId="53392057" w14:textId="77777777" w:rsidR="004376A9" w:rsidRPr="00963493" w:rsidRDefault="004376A9" w:rsidP="007377AE">
            <w:pPr>
              <w:suppressAutoHyphens w:val="0"/>
              <w:rPr>
                <w:rFonts w:ascii="Arial" w:hAnsi="Arial" w:cs="Arial"/>
                <w:sz w:val="16"/>
                <w:szCs w:val="16"/>
                <w:lang w:eastAsia="en-GB"/>
              </w:rPr>
            </w:pPr>
            <w:r w:rsidRPr="00963493">
              <w:rPr>
                <w:rFonts w:ascii="Arial" w:hAnsi="Arial" w:cs="Arial"/>
                <w:sz w:val="16"/>
                <w:szCs w:val="16"/>
                <w:lang w:eastAsia="en-GB"/>
              </w:rPr>
              <w:t>Agenda</w:t>
            </w:r>
          </w:p>
        </w:tc>
        <w:tc>
          <w:tcPr>
            <w:tcW w:w="1480" w:type="dxa"/>
            <w:tcBorders>
              <w:top w:val="single" w:sz="4" w:space="0" w:color="A6A6A6"/>
              <w:left w:val="nil"/>
              <w:bottom w:val="single" w:sz="4" w:space="0" w:color="A6A6A6"/>
              <w:right w:val="single" w:sz="4" w:space="0" w:color="A6A6A6"/>
            </w:tcBorders>
            <w:shd w:val="clear" w:color="auto" w:fill="auto"/>
            <w:hideMark/>
          </w:tcPr>
          <w:p w14:paraId="519A78F4" w14:textId="77777777" w:rsidR="004376A9" w:rsidRPr="00963493" w:rsidRDefault="004376A9" w:rsidP="007377AE">
            <w:pPr>
              <w:suppressAutoHyphens w:val="0"/>
              <w:rPr>
                <w:rFonts w:ascii="Arial" w:hAnsi="Arial" w:cs="Arial"/>
                <w:sz w:val="16"/>
                <w:szCs w:val="16"/>
                <w:lang w:eastAsia="en-GB"/>
              </w:rPr>
            </w:pPr>
            <w:r>
              <w:rPr>
                <w:rFonts w:ascii="Arial" w:hAnsi="Arial" w:cs="Arial"/>
                <w:sz w:val="16"/>
                <w:szCs w:val="16"/>
                <w:lang w:eastAsia="en-GB"/>
              </w:rPr>
              <w:t>BT plc</w:t>
            </w:r>
          </w:p>
        </w:tc>
      </w:tr>
    </w:tbl>
    <w:p w14:paraId="78BD02B0" w14:textId="77777777" w:rsidR="004376A9" w:rsidRDefault="004376A9" w:rsidP="004376A9">
      <w:pPr>
        <w:jc w:val="both"/>
        <w:rPr>
          <w:color w:val="000000"/>
        </w:rPr>
      </w:pPr>
    </w:p>
    <w:p w14:paraId="061D0071" w14:textId="77777777" w:rsidR="004376A9" w:rsidRDefault="004376A9" w:rsidP="004376A9">
      <w:pPr>
        <w:jc w:val="both"/>
        <w:rPr>
          <w:color w:val="000000"/>
        </w:rPr>
      </w:pPr>
    </w:p>
    <w:p w14:paraId="21A6B51C" w14:textId="77777777" w:rsidR="004376A9" w:rsidRPr="007C48AC" w:rsidRDefault="004376A9" w:rsidP="004376A9">
      <w:pPr>
        <w:pStyle w:val="Heading2"/>
        <w:jc w:val="both"/>
        <w:rPr>
          <w:color w:val="000000"/>
        </w:rPr>
      </w:pPr>
      <w:r>
        <w:rPr>
          <w:i w:val="0"/>
          <w:color w:val="000000"/>
          <w:sz w:val="24"/>
        </w:rPr>
        <w:t>2</w:t>
      </w:r>
      <w:r w:rsidRPr="007C48AC">
        <w:rPr>
          <w:i w:val="0"/>
          <w:color w:val="000000"/>
          <w:sz w:val="24"/>
        </w:rPr>
        <w:t>.1 IPR Call Reminder</w:t>
      </w:r>
    </w:p>
    <w:p w14:paraId="137EC6A5" w14:textId="77777777" w:rsidR="004376A9" w:rsidRPr="007C48AC" w:rsidRDefault="004376A9" w:rsidP="004376A9">
      <w:pPr>
        <w:jc w:val="both"/>
        <w:rPr>
          <w:color w:val="000000"/>
        </w:rPr>
      </w:pPr>
      <w:r w:rsidRPr="007C48AC">
        <w:rPr>
          <w:color w:val="000000"/>
        </w:rPr>
        <w:t xml:space="preserve">The Chair </w:t>
      </w:r>
      <w:r w:rsidRPr="007C48AC">
        <w:rPr>
          <w:b/>
          <w:color w:val="000000"/>
        </w:rPr>
        <w:t>reminded</w:t>
      </w:r>
      <w:r w:rsidRPr="007C48AC">
        <w:rPr>
          <w:color w:val="000000"/>
        </w:rPr>
        <w:t xml:space="preserve"> delegates of their company's obligations under their SDO's IPR policies:</w:t>
      </w:r>
    </w:p>
    <w:p w14:paraId="019768C2" w14:textId="77777777" w:rsidR="004376A9" w:rsidRPr="007C48AC" w:rsidRDefault="004376A9" w:rsidP="004376A9">
      <w:pPr>
        <w:jc w:val="both"/>
        <w:rPr>
          <w:color w:val="000000"/>
        </w:rPr>
      </w:pPr>
    </w:p>
    <w:p w14:paraId="289A9286" w14:textId="77777777" w:rsidR="004376A9" w:rsidRPr="007C48AC" w:rsidRDefault="004376A9" w:rsidP="004376A9">
      <w:r w:rsidRPr="007C48AC">
        <w:t>The attention of the delegates to the meeting of this 3GPP Sub Working Group is drawn to the fact that 3GPP Individual Members have the obligation under the IPR Policies of their respective Organizational Partners to inform their respective Organizational Partners of Essential IPRs they become aware of.</w:t>
      </w:r>
    </w:p>
    <w:p w14:paraId="4CF3F36D" w14:textId="77777777" w:rsidR="004376A9" w:rsidRPr="007C48AC" w:rsidRDefault="004376A9" w:rsidP="004376A9">
      <w:r w:rsidRPr="007C48AC">
        <w:t>The delegates are asked to take note that they are thereby invited:</w:t>
      </w:r>
    </w:p>
    <w:p w14:paraId="45CE6C49" w14:textId="77777777" w:rsidR="004376A9" w:rsidRPr="007C48AC" w:rsidRDefault="004376A9" w:rsidP="004376A9">
      <w:r w:rsidRPr="007C48AC">
        <w:t xml:space="preserve">    to investigate whether their organization or any other organization owns IPRs which are, or are likely to become Essential in respect of the work of 3GPP.</w:t>
      </w:r>
    </w:p>
    <w:p w14:paraId="1B1CF9D9" w14:textId="77777777" w:rsidR="004376A9" w:rsidRPr="007C48AC" w:rsidRDefault="004376A9" w:rsidP="004376A9">
      <w:r w:rsidRPr="007C48AC">
        <w:t xml:space="preserve">    to notify their respective Organizational Partners of all potential IPRs, e.g., for ETSI, by means of the IPR Information Statement and the Licensing declaration forms.</w:t>
      </w:r>
    </w:p>
    <w:p w14:paraId="41A9BEB1" w14:textId="77777777" w:rsidR="004376A9" w:rsidRPr="007C48AC" w:rsidRDefault="004376A9" w:rsidP="004376A9"/>
    <w:p w14:paraId="2805635F" w14:textId="77777777" w:rsidR="004376A9" w:rsidRPr="007C48AC" w:rsidRDefault="004376A9" w:rsidP="004376A9">
      <w:r w:rsidRPr="007C48AC">
        <w:rPr>
          <w:rStyle w:val="Strong"/>
          <w:b w:val="0"/>
          <w:iCs/>
        </w:rPr>
        <w:t>The attention of the delegates to the meeting is drawn to the fact that 3GPP activities are subject to all applicable antitrust and competition laws and that compliance with said laws is therefore required by any participant of the meeting, including the Chair and Vice-Chair and are invited to seek any clarification needed with their legal counsel. The leadership will conduct the present meeting with impartiality and in the interests of 3GPP. Delegates are reminded that timely submission of work items in advance of TSG/WG meetings is important to allow for full and fair consideration of such matters.</w:t>
      </w:r>
    </w:p>
    <w:p w14:paraId="71C1E988" w14:textId="77777777" w:rsidR="004376A9" w:rsidRDefault="004376A9" w:rsidP="004376A9">
      <w:pPr>
        <w:pStyle w:val="Heading2"/>
        <w:rPr>
          <w:b w:val="0"/>
          <w:bCs w:val="0"/>
        </w:rPr>
      </w:pPr>
    </w:p>
    <w:p w14:paraId="37290530" w14:textId="77777777" w:rsidR="004376A9" w:rsidRPr="007C48AC" w:rsidRDefault="004376A9" w:rsidP="004376A9"/>
    <w:p w14:paraId="3BB8C2CD" w14:textId="77777777" w:rsidR="004376A9" w:rsidRDefault="004376A9" w:rsidP="004376A9">
      <w:pPr>
        <w:rPr>
          <w:rFonts w:ascii="Arial" w:hAnsi="Arial" w:cs="Arial"/>
          <w:b/>
          <w:color w:val="000000"/>
          <w:sz w:val="28"/>
          <w:szCs w:val="28"/>
        </w:rPr>
      </w:pPr>
      <w:r>
        <w:rPr>
          <w:rFonts w:ascii="Arial" w:hAnsi="Arial" w:cs="Arial"/>
          <w:b/>
          <w:color w:val="000000"/>
          <w:sz w:val="28"/>
          <w:szCs w:val="28"/>
        </w:rPr>
        <w:t>3</w:t>
      </w:r>
      <w:r w:rsidRPr="007C48AC">
        <w:rPr>
          <w:rFonts w:ascii="Arial" w:hAnsi="Arial" w:cs="Arial"/>
          <w:b/>
          <w:color w:val="000000"/>
          <w:sz w:val="28"/>
          <w:szCs w:val="28"/>
        </w:rPr>
        <w:t xml:space="preserve"> Last meeting report</w:t>
      </w:r>
      <w:r>
        <w:rPr>
          <w:rFonts w:ascii="Arial" w:hAnsi="Arial" w:cs="Arial"/>
          <w:b/>
          <w:color w:val="000000"/>
          <w:sz w:val="28"/>
          <w:szCs w:val="28"/>
        </w:rPr>
        <w:t>s</w:t>
      </w:r>
      <w:r w:rsidRPr="007C48AC">
        <w:rPr>
          <w:rFonts w:ascii="Arial" w:hAnsi="Arial" w:cs="Arial"/>
          <w:b/>
          <w:color w:val="000000"/>
          <w:sz w:val="28"/>
          <w:szCs w:val="28"/>
        </w:rPr>
        <w:t xml:space="preserve"> </w:t>
      </w:r>
    </w:p>
    <w:p w14:paraId="3A160D70" w14:textId="77777777" w:rsidR="004376A9" w:rsidRDefault="004376A9" w:rsidP="004376A9">
      <w:pPr>
        <w:rPr>
          <w:rFonts w:ascii="Arial" w:hAnsi="Arial" w:cs="Arial"/>
          <w:b/>
          <w:color w:val="000000"/>
          <w:sz w:val="28"/>
          <w:szCs w:val="28"/>
        </w:rPr>
      </w:pPr>
    </w:p>
    <w:p w14:paraId="7B0E48CB" w14:textId="20D17450" w:rsidR="004376A9" w:rsidRDefault="004376A9" w:rsidP="004376A9">
      <w:pPr>
        <w:rPr>
          <w:rFonts w:ascii="Arial" w:hAnsi="Arial" w:cs="Arial"/>
          <w:b/>
          <w:color w:val="000000"/>
          <w:sz w:val="28"/>
          <w:szCs w:val="28"/>
        </w:rPr>
      </w:pPr>
      <w:r w:rsidRPr="007C48AC">
        <w:rPr>
          <w:rFonts w:ascii="Arial" w:hAnsi="Arial" w:cs="Arial"/>
          <w:b/>
          <w:color w:val="000000"/>
          <w:sz w:val="28"/>
          <w:szCs w:val="28"/>
        </w:rPr>
        <w:t>SA3 LI#</w:t>
      </w:r>
      <w:r>
        <w:rPr>
          <w:rFonts w:ascii="Arial" w:hAnsi="Arial" w:cs="Arial"/>
          <w:b/>
          <w:color w:val="000000"/>
          <w:sz w:val="28"/>
          <w:szCs w:val="28"/>
        </w:rPr>
        <w:t>87e-a, b</w:t>
      </w:r>
    </w:p>
    <w:p w14:paraId="6E0B7C0B" w14:textId="77777777" w:rsidR="004376A9" w:rsidRPr="004D4AF8" w:rsidRDefault="004376A9" w:rsidP="004376A9">
      <w:pPr>
        <w:rPr>
          <w:rFonts w:ascii="Arial" w:hAnsi="Arial" w:cs="Arial"/>
          <w:b/>
          <w:color w:val="000000"/>
          <w:sz w:val="28"/>
          <w:szCs w:val="28"/>
        </w:rPr>
      </w:pPr>
    </w:p>
    <w:tbl>
      <w:tblPr>
        <w:tblW w:w="6280" w:type="dxa"/>
        <w:tblLook w:val="04A0" w:firstRow="1" w:lastRow="0" w:firstColumn="1" w:lastColumn="0" w:noHBand="0" w:noVBand="1"/>
      </w:tblPr>
      <w:tblGrid>
        <w:gridCol w:w="973"/>
        <w:gridCol w:w="3830"/>
        <w:gridCol w:w="1477"/>
      </w:tblGrid>
      <w:tr w:rsidR="001537AF" w:rsidRPr="001537AF" w14:paraId="1FD70DDF" w14:textId="77777777" w:rsidTr="001537AF">
        <w:trPr>
          <w:trHeight w:val="3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5D52650" w14:textId="77777777" w:rsidR="001537AF" w:rsidRPr="001537AF" w:rsidRDefault="00000000" w:rsidP="001537AF">
            <w:pPr>
              <w:suppressAutoHyphens w:val="0"/>
              <w:rPr>
                <w:rFonts w:ascii="Arial" w:hAnsi="Arial" w:cs="Arial"/>
                <w:b/>
                <w:bCs/>
                <w:color w:val="0000FF"/>
                <w:sz w:val="16"/>
                <w:szCs w:val="16"/>
                <w:u w:val="single"/>
                <w:lang w:eastAsia="en-GB"/>
              </w:rPr>
            </w:pPr>
            <w:hyperlink r:id="rId9" w:history="1">
              <w:r w:rsidR="001537AF" w:rsidRPr="001537AF">
                <w:rPr>
                  <w:rFonts w:ascii="Arial" w:hAnsi="Arial" w:cs="Arial"/>
                  <w:b/>
                  <w:bCs/>
                  <w:color w:val="0000FF"/>
                  <w:sz w:val="16"/>
                  <w:szCs w:val="16"/>
                  <w:u w:val="single"/>
                  <w:lang w:eastAsia="en-GB"/>
                </w:rPr>
                <w:t>s3i230003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D2B8236" w14:textId="77777777" w:rsidR="001537AF" w:rsidRPr="001537AF" w:rsidRDefault="001537AF" w:rsidP="001537AF">
            <w:pPr>
              <w:suppressAutoHyphens w:val="0"/>
              <w:rPr>
                <w:rFonts w:ascii="Arial" w:hAnsi="Arial" w:cs="Arial"/>
                <w:sz w:val="16"/>
                <w:szCs w:val="16"/>
                <w:lang w:eastAsia="en-GB"/>
              </w:rPr>
            </w:pPr>
            <w:r w:rsidRPr="001537AF">
              <w:rPr>
                <w:rFonts w:ascii="Arial" w:hAnsi="Arial" w:cs="Arial"/>
                <w:sz w:val="16"/>
                <w:szCs w:val="16"/>
                <w:lang w:eastAsia="en-GB"/>
              </w:rPr>
              <w:t>Last Meeting Reports</w:t>
            </w:r>
          </w:p>
        </w:tc>
        <w:tc>
          <w:tcPr>
            <w:tcW w:w="1480" w:type="dxa"/>
            <w:tcBorders>
              <w:top w:val="single" w:sz="4" w:space="0" w:color="A6A6A6"/>
              <w:left w:val="nil"/>
              <w:bottom w:val="single" w:sz="4" w:space="0" w:color="A6A6A6"/>
              <w:right w:val="single" w:sz="4" w:space="0" w:color="A6A6A6"/>
            </w:tcBorders>
            <w:shd w:val="clear" w:color="auto" w:fill="auto"/>
            <w:hideMark/>
          </w:tcPr>
          <w:p w14:paraId="792F1F77" w14:textId="77777777" w:rsidR="001537AF" w:rsidRPr="001537AF" w:rsidRDefault="001537AF" w:rsidP="001537AF">
            <w:pPr>
              <w:suppressAutoHyphens w:val="0"/>
              <w:rPr>
                <w:rFonts w:ascii="Arial" w:hAnsi="Arial" w:cs="Arial"/>
                <w:sz w:val="16"/>
                <w:szCs w:val="16"/>
                <w:lang w:eastAsia="en-GB"/>
              </w:rPr>
            </w:pPr>
            <w:r w:rsidRPr="001537AF">
              <w:rPr>
                <w:rFonts w:ascii="Arial" w:hAnsi="Arial" w:cs="Arial"/>
                <w:sz w:val="16"/>
                <w:szCs w:val="16"/>
                <w:lang w:eastAsia="en-GB"/>
              </w:rPr>
              <w:t>SA3-LI</w:t>
            </w:r>
          </w:p>
        </w:tc>
      </w:tr>
    </w:tbl>
    <w:p w14:paraId="4CC35D7B" w14:textId="1E67DAD6" w:rsidR="004376A9" w:rsidRDefault="004376A9" w:rsidP="004376A9"/>
    <w:p w14:paraId="1142F8F2" w14:textId="77777777" w:rsidR="001537AF" w:rsidRPr="007C48AC" w:rsidRDefault="001537AF" w:rsidP="004376A9"/>
    <w:p w14:paraId="7DE61D48" w14:textId="77777777" w:rsidR="004376A9" w:rsidRDefault="004376A9" w:rsidP="004376A9">
      <w:pPr>
        <w:pStyle w:val="Heading3"/>
      </w:pPr>
      <w:r>
        <w:rPr>
          <w:color w:val="000000"/>
          <w:sz w:val="24"/>
        </w:rPr>
        <w:t>3</w:t>
      </w:r>
      <w:r w:rsidRPr="007C48AC">
        <w:rPr>
          <w:color w:val="000000"/>
          <w:sz w:val="24"/>
        </w:rPr>
        <w:t>.1</w:t>
      </w:r>
      <w:r w:rsidRPr="007C48AC">
        <w:rPr>
          <w:color w:val="000000"/>
          <w:sz w:val="24"/>
        </w:rPr>
        <w:tab/>
        <w:t>Review Action Points</w:t>
      </w:r>
      <w:r>
        <w:t xml:space="preserve"> </w:t>
      </w:r>
    </w:p>
    <w:p w14:paraId="7FFE5F0B" w14:textId="77777777" w:rsidR="004376A9" w:rsidRDefault="004376A9" w:rsidP="004376A9">
      <w:pPr>
        <w:jc w:val="both"/>
        <w:rPr>
          <w:color w:val="000000"/>
        </w:rPr>
      </w:pPr>
    </w:p>
    <w:p w14:paraId="5C912DFE" w14:textId="77777777" w:rsidR="004376A9" w:rsidRDefault="004376A9" w:rsidP="004376A9">
      <w:pPr>
        <w:jc w:val="both"/>
        <w:rPr>
          <w:color w:val="000000"/>
        </w:rPr>
      </w:pPr>
      <w:r>
        <w:rPr>
          <w:color w:val="000000"/>
        </w:rPr>
        <w:t>No Actions.</w:t>
      </w:r>
    </w:p>
    <w:p w14:paraId="489E52FF" w14:textId="77777777" w:rsidR="004376A9" w:rsidRPr="007C48AC" w:rsidRDefault="004376A9" w:rsidP="004376A9">
      <w:pPr>
        <w:jc w:val="both"/>
        <w:rPr>
          <w:color w:val="000000"/>
        </w:rPr>
      </w:pPr>
    </w:p>
    <w:p w14:paraId="7CE2E5C9" w14:textId="77777777" w:rsidR="004376A9" w:rsidRPr="00E8260B" w:rsidRDefault="004376A9" w:rsidP="004376A9">
      <w:pPr>
        <w:pStyle w:val="Heading1"/>
        <w:pageBreakBefore/>
      </w:pPr>
      <w:r>
        <w:rPr>
          <w:color w:val="000000"/>
        </w:rPr>
        <w:lastRenderedPageBreak/>
        <w:t>4</w:t>
      </w:r>
      <w:r w:rsidRPr="00E8260B">
        <w:rPr>
          <w:color w:val="000000"/>
        </w:rPr>
        <w:t xml:space="preserve"> Reports of other bodies which are relevant to SA3-LI</w:t>
      </w:r>
    </w:p>
    <w:p w14:paraId="27965877" w14:textId="77777777" w:rsidR="004376A9" w:rsidRPr="00E8260B" w:rsidRDefault="004376A9" w:rsidP="004376A9">
      <w:pPr>
        <w:pStyle w:val="Heading2"/>
        <w:numPr>
          <w:ilvl w:val="0"/>
          <w:numId w:val="2"/>
        </w:numPr>
        <w:spacing w:before="80" w:after="80"/>
        <w:jc w:val="both"/>
        <w:rPr>
          <w:color w:val="000000"/>
        </w:rPr>
      </w:pPr>
      <w:r>
        <w:rPr>
          <w:i w:val="0"/>
          <w:color w:val="000000"/>
          <w:sz w:val="24"/>
        </w:rPr>
        <w:t>4</w:t>
      </w:r>
      <w:r w:rsidRPr="00E8260B">
        <w:rPr>
          <w:i w:val="0"/>
          <w:color w:val="000000"/>
          <w:sz w:val="24"/>
        </w:rPr>
        <w:t>.1</w:t>
      </w:r>
      <w:r>
        <w:rPr>
          <w:i w:val="0"/>
          <w:color w:val="000000"/>
          <w:sz w:val="24"/>
        </w:rPr>
        <w:tab/>
      </w:r>
      <w:r>
        <w:rPr>
          <w:i w:val="0"/>
          <w:color w:val="000000"/>
          <w:sz w:val="24"/>
        </w:rPr>
        <w:tab/>
      </w:r>
      <w:r w:rsidRPr="00E8260B">
        <w:rPr>
          <w:i w:val="0"/>
          <w:color w:val="000000"/>
          <w:sz w:val="24"/>
        </w:rPr>
        <w:t>SA#</w:t>
      </w:r>
      <w:r>
        <w:rPr>
          <w:i w:val="0"/>
          <w:color w:val="000000"/>
          <w:sz w:val="24"/>
        </w:rPr>
        <w:t>94-e</w:t>
      </w:r>
    </w:p>
    <w:p w14:paraId="4DCC9E3A" w14:textId="77777777" w:rsidR="004376A9" w:rsidRPr="00E8260B" w:rsidRDefault="004376A9" w:rsidP="004376A9">
      <w:pPr>
        <w:rPr>
          <w:color w:val="000000"/>
        </w:rPr>
      </w:pPr>
    </w:p>
    <w:p w14:paraId="3DDEFE79" w14:textId="77777777" w:rsidR="004376A9" w:rsidRPr="00E8260B" w:rsidRDefault="004376A9" w:rsidP="004376A9">
      <w:pPr>
        <w:rPr>
          <w:color w:val="000000"/>
        </w:rPr>
      </w:pPr>
      <w:r w:rsidRPr="00E8260B">
        <w:rPr>
          <w:color w:val="000000"/>
        </w:rPr>
        <w:t>Latest approved versions of specifications are now:</w:t>
      </w:r>
    </w:p>
    <w:p w14:paraId="2ED534E9" w14:textId="21EA43D9" w:rsidR="004376A9" w:rsidRDefault="004376A9" w:rsidP="004376A9">
      <w:pPr>
        <w:rPr>
          <w:color w:val="000000"/>
        </w:rPr>
      </w:pPr>
    </w:p>
    <w:p w14:paraId="2838D05E" w14:textId="77777777" w:rsidR="001537AF" w:rsidRPr="007E0C2D" w:rsidRDefault="001537AF" w:rsidP="001537AF">
      <w:pPr>
        <w:ind w:firstLine="720"/>
        <w:rPr>
          <w:color w:val="000000"/>
        </w:rPr>
      </w:pPr>
      <w:r w:rsidRPr="007E0C2D">
        <w:rPr>
          <w:color w:val="000000"/>
        </w:rPr>
        <w:t>TS 33.107</w:t>
      </w:r>
    </w:p>
    <w:p w14:paraId="269E64B7" w14:textId="77777777" w:rsidR="001537AF" w:rsidRPr="007E0C2D" w:rsidRDefault="001537AF" w:rsidP="001537AF">
      <w:pPr>
        <w:rPr>
          <w:color w:val="000000"/>
        </w:rPr>
      </w:pPr>
      <w:r w:rsidRPr="007E0C2D">
        <w:rPr>
          <w:color w:val="000000"/>
        </w:rPr>
        <w:tab/>
      </w:r>
      <w:r w:rsidRPr="007E0C2D">
        <w:rPr>
          <w:color w:val="000000"/>
        </w:rPr>
        <w:tab/>
        <w:t>V16.0.0, V17.0.0</w:t>
      </w:r>
    </w:p>
    <w:p w14:paraId="258A8DA9" w14:textId="77777777" w:rsidR="001537AF" w:rsidRPr="007E0C2D" w:rsidRDefault="001537AF" w:rsidP="001537AF">
      <w:pPr>
        <w:ind w:firstLine="720"/>
        <w:rPr>
          <w:color w:val="000000"/>
        </w:rPr>
      </w:pPr>
      <w:r w:rsidRPr="007E0C2D">
        <w:rPr>
          <w:color w:val="000000"/>
        </w:rPr>
        <w:t>TS 33.108</w:t>
      </w:r>
    </w:p>
    <w:p w14:paraId="4F694351" w14:textId="77777777" w:rsidR="001537AF" w:rsidRPr="007E0C2D" w:rsidRDefault="001537AF" w:rsidP="001537AF">
      <w:pPr>
        <w:ind w:left="720" w:firstLine="720"/>
        <w:rPr>
          <w:color w:val="000000"/>
        </w:rPr>
      </w:pPr>
      <w:r w:rsidRPr="007E0C2D">
        <w:rPr>
          <w:color w:val="000000"/>
        </w:rPr>
        <w:t>V16.4.0, V17.0.0</w:t>
      </w:r>
    </w:p>
    <w:p w14:paraId="144859BD" w14:textId="77777777" w:rsidR="001537AF" w:rsidRPr="007E0C2D" w:rsidRDefault="001537AF" w:rsidP="001537AF">
      <w:pPr>
        <w:rPr>
          <w:color w:val="000000"/>
        </w:rPr>
      </w:pPr>
      <w:r w:rsidRPr="007E0C2D">
        <w:rPr>
          <w:color w:val="000000"/>
        </w:rPr>
        <w:tab/>
        <w:t>TS 33.126</w:t>
      </w:r>
    </w:p>
    <w:p w14:paraId="36A75CEF" w14:textId="5650C320" w:rsidR="001537AF" w:rsidRPr="007E0C2D" w:rsidRDefault="001537AF" w:rsidP="001537AF">
      <w:pPr>
        <w:rPr>
          <w:color w:val="000000"/>
        </w:rPr>
      </w:pPr>
      <w:r w:rsidRPr="007E0C2D">
        <w:rPr>
          <w:color w:val="000000"/>
        </w:rPr>
        <w:tab/>
      </w:r>
      <w:r w:rsidRPr="007E0C2D">
        <w:rPr>
          <w:color w:val="000000"/>
        </w:rPr>
        <w:tab/>
        <w:t>V16.4.0, V17</w:t>
      </w:r>
      <w:r w:rsidR="007E0C2D" w:rsidRPr="007E0C2D">
        <w:rPr>
          <w:color w:val="000000"/>
        </w:rPr>
        <w:t>.</w:t>
      </w:r>
      <w:r w:rsidRPr="007E0C2D">
        <w:rPr>
          <w:color w:val="000000"/>
        </w:rPr>
        <w:t>3.0, V18.0.0</w:t>
      </w:r>
    </w:p>
    <w:p w14:paraId="4DA51C48" w14:textId="77777777" w:rsidR="001537AF" w:rsidRPr="007E0C2D" w:rsidRDefault="001537AF" w:rsidP="001537AF">
      <w:pPr>
        <w:rPr>
          <w:color w:val="000000"/>
        </w:rPr>
      </w:pPr>
      <w:r w:rsidRPr="007E0C2D">
        <w:rPr>
          <w:color w:val="000000"/>
        </w:rPr>
        <w:tab/>
        <w:t>TS33.127</w:t>
      </w:r>
    </w:p>
    <w:p w14:paraId="523ADFBB" w14:textId="3B4A6593" w:rsidR="001537AF" w:rsidRPr="007E0C2D" w:rsidRDefault="001537AF" w:rsidP="001537AF">
      <w:pPr>
        <w:rPr>
          <w:color w:val="000000"/>
        </w:rPr>
      </w:pPr>
      <w:r w:rsidRPr="007E0C2D">
        <w:rPr>
          <w:color w:val="000000"/>
        </w:rPr>
        <w:tab/>
      </w:r>
      <w:r w:rsidRPr="007E0C2D">
        <w:rPr>
          <w:color w:val="000000"/>
        </w:rPr>
        <w:tab/>
        <w:t>V16.11.0, V17.</w:t>
      </w:r>
      <w:r w:rsidR="007E0C2D" w:rsidRPr="007E0C2D">
        <w:rPr>
          <w:color w:val="000000"/>
        </w:rPr>
        <w:t>7</w:t>
      </w:r>
      <w:r w:rsidRPr="007E0C2D">
        <w:rPr>
          <w:color w:val="000000"/>
        </w:rPr>
        <w:t>.0, V18.</w:t>
      </w:r>
      <w:r w:rsidR="007E0C2D" w:rsidRPr="007E0C2D">
        <w:rPr>
          <w:color w:val="000000"/>
        </w:rPr>
        <w:t>2</w:t>
      </w:r>
      <w:r w:rsidRPr="007E0C2D">
        <w:rPr>
          <w:color w:val="000000"/>
        </w:rPr>
        <w:t>.0</w:t>
      </w:r>
    </w:p>
    <w:p w14:paraId="37A5E027" w14:textId="77777777" w:rsidR="001537AF" w:rsidRPr="007E0C2D" w:rsidRDefault="001537AF" w:rsidP="001537AF">
      <w:pPr>
        <w:rPr>
          <w:color w:val="000000"/>
        </w:rPr>
      </w:pPr>
      <w:r w:rsidRPr="007E0C2D">
        <w:rPr>
          <w:color w:val="000000"/>
        </w:rPr>
        <w:tab/>
        <w:t>TS33.128</w:t>
      </w:r>
    </w:p>
    <w:p w14:paraId="7194FC20" w14:textId="4732B0DF" w:rsidR="001537AF" w:rsidRPr="007C48AC" w:rsidRDefault="001537AF" w:rsidP="001537AF">
      <w:r w:rsidRPr="007E0C2D">
        <w:rPr>
          <w:color w:val="000000"/>
        </w:rPr>
        <w:tab/>
      </w:r>
      <w:r w:rsidRPr="007E0C2D">
        <w:rPr>
          <w:color w:val="000000"/>
        </w:rPr>
        <w:tab/>
        <w:t>V16.1</w:t>
      </w:r>
      <w:r w:rsidR="007E0C2D" w:rsidRPr="007E0C2D">
        <w:rPr>
          <w:color w:val="000000"/>
        </w:rPr>
        <w:t>3</w:t>
      </w:r>
      <w:r w:rsidRPr="007E0C2D">
        <w:rPr>
          <w:color w:val="000000"/>
        </w:rPr>
        <w:t>.0, V17.</w:t>
      </w:r>
      <w:r w:rsidR="007E0C2D" w:rsidRPr="007E0C2D">
        <w:rPr>
          <w:color w:val="000000"/>
        </w:rPr>
        <w:t>7</w:t>
      </w:r>
      <w:r w:rsidRPr="007E0C2D">
        <w:rPr>
          <w:color w:val="000000"/>
        </w:rPr>
        <w:t>.0, V18.</w:t>
      </w:r>
      <w:r w:rsidR="007E0C2D" w:rsidRPr="007E0C2D">
        <w:rPr>
          <w:color w:val="000000"/>
        </w:rPr>
        <w:t>2</w:t>
      </w:r>
      <w:r w:rsidRPr="007E0C2D">
        <w:rPr>
          <w:color w:val="000000"/>
        </w:rPr>
        <w:t>.0</w:t>
      </w:r>
    </w:p>
    <w:p w14:paraId="3339954E" w14:textId="43219106" w:rsidR="001537AF" w:rsidRDefault="001537AF" w:rsidP="004376A9">
      <w:pPr>
        <w:rPr>
          <w:color w:val="000000"/>
        </w:rPr>
      </w:pPr>
    </w:p>
    <w:p w14:paraId="79C57C27" w14:textId="77777777" w:rsidR="001537AF" w:rsidRPr="00E8260B" w:rsidRDefault="001537AF" w:rsidP="004376A9">
      <w:pPr>
        <w:rPr>
          <w:color w:val="000000"/>
        </w:rPr>
      </w:pPr>
    </w:p>
    <w:p w14:paraId="2A881A54" w14:textId="77777777" w:rsidR="004376A9" w:rsidRPr="007C48AC" w:rsidRDefault="004376A9" w:rsidP="004376A9">
      <w:pPr>
        <w:pStyle w:val="Heading2"/>
        <w:rPr>
          <w:color w:val="000000"/>
        </w:rPr>
      </w:pPr>
      <w:r>
        <w:rPr>
          <w:i w:val="0"/>
          <w:color w:val="000000"/>
          <w:sz w:val="24"/>
        </w:rPr>
        <w:t>4</w:t>
      </w:r>
      <w:r w:rsidRPr="007C48AC">
        <w:rPr>
          <w:i w:val="0"/>
          <w:color w:val="000000"/>
          <w:sz w:val="24"/>
        </w:rPr>
        <w:t>.2</w:t>
      </w:r>
      <w:r>
        <w:rPr>
          <w:i w:val="0"/>
          <w:color w:val="000000"/>
          <w:sz w:val="24"/>
        </w:rPr>
        <w:tab/>
      </w:r>
      <w:r w:rsidRPr="007C48AC">
        <w:rPr>
          <w:i w:val="0"/>
          <w:color w:val="000000"/>
          <w:sz w:val="24"/>
        </w:rPr>
        <w:t>SA3</w:t>
      </w:r>
    </w:p>
    <w:p w14:paraId="4266CB6D" w14:textId="77777777" w:rsidR="004376A9" w:rsidRDefault="004376A9" w:rsidP="004376A9"/>
    <w:p w14:paraId="7C96F64D" w14:textId="77777777" w:rsidR="004376A9" w:rsidRPr="007C48AC" w:rsidRDefault="004376A9" w:rsidP="004376A9"/>
    <w:p w14:paraId="4673E2C8" w14:textId="77777777" w:rsidR="004376A9" w:rsidRDefault="004376A9" w:rsidP="004376A9">
      <w:pPr>
        <w:pStyle w:val="Heading2"/>
        <w:spacing w:before="80" w:after="80"/>
        <w:jc w:val="both"/>
        <w:rPr>
          <w:i w:val="0"/>
          <w:color w:val="000000"/>
          <w:sz w:val="24"/>
        </w:rPr>
      </w:pPr>
      <w:r>
        <w:rPr>
          <w:i w:val="0"/>
          <w:color w:val="000000"/>
          <w:sz w:val="24"/>
        </w:rPr>
        <w:t>4</w:t>
      </w:r>
      <w:r w:rsidRPr="007C48AC">
        <w:rPr>
          <w:i w:val="0"/>
          <w:color w:val="000000"/>
          <w:sz w:val="24"/>
        </w:rPr>
        <w:t>.3</w:t>
      </w:r>
      <w:r>
        <w:rPr>
          <w:i w:val="0"/>
          <w:color w:val="000000"/>
          <w:sz w:val="24"/>
        </w:rPr>
        <w:tab/>
      </w:r>
      <w:r w:rsidRPr="007C48AC">
        <w:rPr>
          <w:i w:val="0"/>
          <w:color w:val="000000"/>
          <w:sz w:val="24"/>
        </w:rPr>
        <w:t>ETSI TC LI</w:t>
      </w:r>
    </w:p>
    <w:p w14:paraId="66CFE167" w14:textId="77777777" w:rsidR="004376A9" w:rsidRDefault="004376A9" w:rsidP="004376A9"/>
    <w:tbl>
      <w:tblPr>
        <w:tblW w:w="6280" w:type="dxa"/>
        <w:tblLook w:val="04A0" w:firstRow="1" w:lastRow="0" w:firstColumn="1" w:lastColumn="0" w:noHBand="0" w:noVBand="1"/>
      </w:tblPr>
      <w:tblGrid>
        <w:gridCol w:w="960"/>
        <w:gridCol w:w="3840"/>
        <w:gridCol w:w="1480"/>
      </w:tblGrid>
      <w:tr w:rsidR="00A12D8F" w:rsidRPr="00A12D8F" w14:paraId="70D2E400" w14:textId="77777777" w:rsidTr="00A12D8F">
        <w:trPr>
          <w:trHeight w:val="2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EB59BE3" w14:textId="77777777" w:rsidR="00A12D8F" w:rsidRPr="00A12D8F" w:rsidRDefault="00A12D8F" w:rsidP="00A12D8F">
            <w:pPr>
              <w:suppressAutoHyphens w:val="0"/>
              <w:rPr>
                <w:rFonts w:ascii="Arial" w:hAnsi="Arial" w:cs="Arial"/>
                <w:color w:val="000000"/>
                <w:sz w:val="16"/>
                <w:szCs w:val="16"/>
                <w:lang w:eastAsia="en-GB"/>
              </w:rPr>
            </w:pPr>
            <w:r w:rsidRPr="00A12D8F">
              <w:rPr>
                <w:rFonts w:ascii="Arial" w:hAnsi="Arial" w:cs="Arial"/>
                <w:color w:val="000000"/>
                <w:sz w:val="16"/>
                <w:szCs w:val="16"/>
                <w:lang w:eastAsia="en-GB"/>
              </w:rPr>
              <w:t>s3i230065</w:t>
            </w:r>
          </w:p>
        </w:tc>
        <w:tc>
          <w:tcPr>
            <w:tcW w:w="3840" w:type="dxa"/>
            <w:tcBorders>
              <w:top w:val="single" w:sz="4" w:space="0" w:color="A6A6A6"/>
              <w:left w:val="nil"/>
              <w:bottom w:val="single" w:sz="4" w:space="0" w:color="A6A6A6"/>
              <w:right w:val="single" w:sz="4" w:space="0" w:color="A6A6A6"/>
            </w:tcBorders>
            <w:shd w:val="clear" w:color="auto" w:fill="auto"/>
            <w:hideMark/>
          </w:tcPr>
          <w:p w14:paraId="482A4EDF" w14:textId="77777777" w:rsidR="00A12D8F" w:rsidRPr="00A12D8F" w:rsidRDefault="00A12D8F" w:rsidP="00A12D8F">
            <w:pPr>
              <w:suppressAutoHyphens w:val="0"/>
              <w:rPr>
                <w:rFonts w:ascii="Arial" w:hAnsi="Arial" w:cs="Arial"/>
                <w:sz w:val="16"/>
                <w:szCs w:val="16"/>
                <w:lang w:eastAsia="en-GB"/>
              </w:rPr>
            </w:pPr>
            <w:r w:rsidRPr="00A12D8F">
              <w:rPr>
                <w:rFonts w:ascii="Arial" w:hAnsi="Arial" w:cs="Arial"/>
                <w:sz w:val="16"/>
                <w:szCs w:val="16"/>
                <w:lang w:eastAsia="en-GB"/>
              </w:rPr>
              <w:t>Summary report ETSI TC LI</w:t>
            </w:r>
          </w:p>
        </w:tc>
        <w:tc>
          <w:tcPr>
            <w:tcW w:w="1480" w:type="dxa"/>
            <w:tcBorders>
              <w:top w:val="single" w:sz="4" w:space="0" w:color="A6A6A6"/>
              <w:left w:val="nil"/>
              <w:bottom w:val="single" w:sz="4" w:space="0" w:color="A6A6A6"/>
              <w:right w:val="single" w:sz="4" w:space="0" w:color="A6A6A6"/>
            </w:tcBorders>
            <w:shd w:val="clear" w:color="auto" w:fill="auto"/>
            <w:hideMark/>
          </w:tcPr>
          <w:p w14:paraId="1A20A126" w14:textId="77777777" w:rsidR="00A12D8F" w:rsidRPr="00A12D8F" w:rsidRDefault="00A12D8F" w:rsidP="00A12D8F">
            <w:pPr>
              <w:suppressAutoHyphens w:val="0"/>
              <w:rPr>
                <w:rFonts w:ascii="Arial" w:hAnsi="Arial" w:cs="Arial"/>
                <w:sz w:val="16"/>
                <w:szCs w:val="16"/>
                <w:lang w:eastAsia="en-GB"/>
              </w:rPr>
            </w:pPr>
            <w:r w:rsidRPr="00A12D8F">
              <w:rPr>
                <w:rFonts w:ascii="Arial" w:hAnsi="Arial" w:cs="Arial"/>
                <w:sz w:val="16"/>
                <w:szCs w:val="16"/>
                <w:lang w:eastAsia="en-GB"/>
              </w:rPr>
              <w:t>PIDS</w:t>
            </w:r>
          </w:p>
        </w:tc>
      </w:tr>
    </w:tbl>
    <w:p w14:paraId="5FBA7C6D" w14:textId="77777777" w:rsidR="004376A9" w:rsidRDefault="004376A9" w:rsidP="004376A9"/>
    <w:p w14:paraId="104439CB" w14:textId="77777777" w:rsidR="004376A9" w:rsidRPr="007C48AC" w:rsidRDefault="004376A9" w:rsidP="004376A9"/>
    <w:p w14:paraId="2469CC35" w14:textId="77777777" w:rsidR="004376A9" w:rsidRPr="007C48AC" w:rsidRDefault="004376A9" w:rsidP="004376A9">
      <w:pPr>
        <w:pStyle w:val="Heading2"/>
        <w:spacing w:before="80" w:after="80"/>
        <w:jc w:val="both"/>
        <w:rPr>
          <w:i w:val="0"/>
          <w:color w:val="000000"/>
          <w:sz w:val="24"/>
        </w:rPr>
      </w:pPr>
      <w:r>
        <w:rPr>
          <w:i w:val="0"/>
          <w:color w:val="000000"/>
          <w:sz w:val="24"/>
        </w:rPr>
        <w:t>4</w:t>
      </w:r>
      <w:r w:rsidRPr="007C48AC">
        <w:rPr>
          <w:i w:val="0"/>
          <w:color w:val="000000"/>
          <w:sz w:val="24"/>
        </w:rPr>
        <w:t>.4</w:t>
      </w:r>
      <w:r w:rsidRPr="007C48AC">
        <w:rPr>
          <w:i w:val="0"/>
          <w:color w:val="000000"/>
          <w:sz w:val="24"/>
        </w:rPr>
        <w:tab/>
        <w:t xml:space="preserve">ETSI TC CYBER </w:t>
      </w:r>
    </w:p>
    <w:p w14:paraId="09CBCE38" w14:textId="77777777" w:rsidR="004376A9" w:rsidRDefault="004376A9" w:rsidP="004376A9">
      <w:pPr>
        <w:tabs>
          <w:tab w:val="left" w:pos="1416"/>
        </w:tabs>
      </w:pPr>
    </w:p>
    <w:p w14:paraId="6AB30053" w14:textId="77777777" w:rsidR="004376A9" w:rsidRDefault="004376A9" w:rsidP="004376A9">
      <w:pPr>
        <w:tabs>
          <w:tab w:val="left" w:pos="1416"/>
        </w:tabs>
      </w:pPr>
    </w:p>
    <w:p w14:paraId="70206304" w14:textId="77777777" w:rsidR="004376A9" w:rsidRPr="007C48AC" w:rsidRDefault="004376A9" w:rsidP="004376A9">
      <w:pPr>
        <w:pStyle w:val="Heading2"/>
        <w:spacing w:before="80" w:after="80"/>
        <w:jc w:val="both"/>
        <w:rPr>
          <w:i w:val="0"/>
          <w:color w:val="000000"/>
          <w:sz w:val="24"/>
          <w:szCs w:val="24"/>
        </w:rPr>
      </w:pPr>
      <w:r>
        <w:rPr>
          <w:sz w:val="24"/>
          <w:szCs w:val="24"/>
        </w:rPr>
        <w:t>4</w:t>
      </w:r>
      <w:r w:rsidRPr="007C48AC">
        <w:rPr>
          <w:sz w:val="24"/>
          <w:szCs w:val="24"/>
        </w:rPr>
        <w:t>.5</w:t>
      </w:r>
      <w:r w:rsidRPr="007C48AC">
        <w:rPr>
          <w:sz w:val="24"/>
          <w:szCs w:val="24"/>
        </w:rPr>
        <w:tab/>
        <w:t>ETSI ISG NFV</w:t>
      </w:r>
    </w:p>
    <w:p w14:paraId="25837BC1" w14:textId="77777777" w:rsidR="004376A9" w:rsidRPr="007C48AC" w:rsidRDefault="004376A9" w:rsidP="004376A9">
      <w:pPr>
        <w:spacing w:before="80" w:after="80"/>
        <w:jc w:val="both"/>
      </w:pPr>
    </w:p>
    <w:p w14:paraId="402F52C9" w14:textId="77777777" w:rsidR="004376A9" w:rsidRPr="007C48AC" w:rsidRDefault="004376A9" w:rsidP="004376A9">
      <w:pPr>
        <w:pStyle w:val="Heading2"/>
        <w:spacing w:before="80" w:after="80"/>
        <w:jc w:val="both"/>
        <w:rPr>
          <w:color w:val="000000"/>
          <w:sz w:val="20"/>
          <w:szCs w:val="20"/>
        </w:rPr>
      </w:pPr>
      <w:r>
        <w:rPr>
          <w:i w:val="0"/>
          <w:color w:val="000000"/>
          <w:sz w:val="24"/>
        </w:rPr>
        <w:t>4</w:t>
      </w:r>
      <w:r w:rsidRPr="007C48AC">
        <w:rPr>
          <w:i w:val="0"/>
          <w:color w:val="000000"/>
          <w:sz w:val="24"/>
        </w:rPr>
        <w:t xml:space="preserve">.6 </w:t>
      </w:r>
      <w:r w:rsidRPr="007C48AC">
        <w:rPr>
          <w:i w:val="0"/>
          <w:color w:val="000000"/>
          <w:sz w:val="24"/>
        </w:rPr>
        <w:tab/>
      </w:r>
      <w:r>
        <w:rPr>
          <w:i w:val="0"/>
          <w:color w:val="000000"/>
          <w:sz w:val="24"/>
        </w:rPr>
        <w:t xml:space="preserve">ATIS </w:t>
      </w:r>
      <w:r w:rsidRPr="007C48AC">
        <w:rPr>
          <w:i w:val="0"/>
          <w:color w:val="000000"/>
          <w:sz w:val="24"/>
        </w:rPr>
        <w:t xml:space="preserve">WTSC-LI </w:t>
      </w:r>
    </w:p>
    <w:p w14:paraId="7287C148" w14:textId="77777777" w:rsidR="004376A9" w:rsidRPr="007C48AC" w:rsidRDefault="004376A9" w:rsidP="004376A9">
      <w:pPr>
        <w:spacing w:before="80" w:after="80"/>
        <w:jc w:val="both"/>
      </w:pPr>
    </w:p>
    <w:p w14:paraId="5D0EE64F" w14:textId="77777777" w:rsidR="004376A9" w:rsidRPr="007C48AC" w:rsidRDefault="004376A9" w:rsidP="004376A9">
      <w:pPr>
        <w:pStyle w:val="Heading2"/>
        <w:spacing w:before="80" w:after="80"/>
        <w:jc w:val="both"/>
        <w:rPr>
          <w:i w:val="0"/>
          <w:color w:val="000000"/>
          <w:sz w:val="24"/>
        </w:rPr>
      </w:pPr>
      <w:r>
        <w:rPr>
          <w:i w:val="0"/>
          <w:color w:val="000000"/>
          <w:sz w:val="24"/>
        </w:rPr>
        <w:t>4</w:t>
      </w:r>
      <w:r w:rsidRPr="007C48AC">
        <w:rPr>
          <w:i w:val="0"/>
          <w:color w:val="000000"/>
          <w:sz w:val="24"/>
        </w:rPr>
        <w:t>.7</w:t>
      </w:r>
      <w:r w:rsidRPr="007C48AC">
        <w:rPr>
          <w:i w:val="0"/>
          <w:color w:val="000000"/>
          <w:sz w:val="24"/>
        </w:rPr>
        <w:tab/>
        <w:t xml:space="preserve">ATIS PTSC LAES </w:t>
      </w:r>
    </w:p>
    <w:p w14:paraId="1FA647FB" w14:textId="77777777" w:rsidR="004376A9" w:rsidRDefault="004376A9" w:rsidP="004376A9">
      <w:pPr>
        <w:rPr>
          <w:rFonts w:ascii="Arial" w:hAnsi="Arial" w:cs="Arial"/>
          <w:b/>
          <w:bCs/>
          <w:color w:val="0000FF"/>
          <w:sz w:val="16"/>
          <w:szCs w:val="16"/>
          <w:u w:val="single"/>
          <w:lang w:eastAsia="en-GB"/>
        </w:rPr>
      </w:pPr>
      <w:r w:rsidRPr="007C48AC">
        <w:rPr>
          <w:rFonts w:ascii="Arial" w:hAnsi="Arial" w:cs="Arial"/>
          <w:b/>
          <w:bCs/>
          <w:color w:val="0000FF"/>
          <w:sz w:val="16"/>
          <w:szCs w:val="16"/>
          <w:u w:val="single"/>
          <w:lang w:eastAsia="en-GB"/>
        </w:rPr>
        <w:t xml:space="preserve"> </w:t>
      </w:r>
    </w:p>
    <w:p w14:paraId="49243582" w14:textId="77777777" w:rsidR="004376A9" w:rsidRPr="007C48AC" w:rsidRDefault="004376A9" w:rsidP="004376A9">
      <w:pPr>
        <w:rPr>
          <w:rFonts w:ascii="Arial" w:hAnsi="Arial" w:cs="Arial"/>
          <w:b/>
          <w:bCs/>
          <w:sz w:val="20"/>
          <w:szCs w:val="20"/>
        </w:rPr>
      </w:pPr>
    </w:p>
    <w:p w14:paraId="0D25A774" w14:textId="77777777" w:rsidR="004376A9" w:rsidRPr="007C48AC" w:rsidRDefault="004376A9" w:rsidP="004376A9">
      <w:pPr>
        <w:pStyle w:val="Heading2"/>
        <w:rPr>
          <w:color w:val="000000"/>
        </w:rPr>
      </w:pPr>
      <w:r>
        <w:rPr>
          <w:i w:val="0"/>
          <w:iCs w:val="0"/>
          <w:color w:val="000000"/>
          <w:sz w:val="24"/>
        </w:rPr>
        <w:t>4</w:t>
      </w:r>
      <w:r w:rsidRPr="007C48AC">
        <w:rPr>
          <w:i w:val="0"/>
          <w:iCs w:val="0"/>
          <w:color w:val="000000"/>
          <w:sz w:val="24"/>
        </w:rPr>
        <w:t>.8</w:t>
      </w:r>
      <w:r w:rsidRPr="007C48AC">
        <w:rPr>
          <w:i w:val="0"/>
          <w:iCs w:val="0"/>
          <w:color w:val="000000"/>
          <w:sz w:val="24"/>
        </w:rPr>
        <w:tab/>
        <w:t>Other bodies</w:t>
      </w:r>
    </w:p>
    <w:p w14:paraId="7895BDD7" w14:textId="77777777" w:rsidR="004376A9" w:rsidRDefault="004376A9" w:rsidP="004376A9">
      <w:pPr>
        <w:rPr>
          <w:color w:val="000000"/>
        </w:rPr>
      </w:pPr>
    </w:p>
    <w:p w14:paraId="23A0E3DB" w14:textId="77777777" w:rsidR="004376A9" w:rsidRPr="007C48AC" w:rsidRDefault="004376A9" w:rsidP="004376A9">
      <w:pPr>
        <w:rPr>
          <w:color w:val="000000"/>
        </w:rPr>
      </w:pPr>
    </w:p>
    <w:p w14:paraId="6E52210C" w14:textId="77777777" w:rsidR="004376A9" w:rsidRPr="007C48AC" w:rsidRDefault="004376A9" w:rsidP="004376A9">
      <w:pPr>
        <w:pStyle w:val="Heading1"/>
        <w:tabs>
          <w:tab w:val="left" w:pos="4740"/>
        </w:tabs>
        <w:jc w:val="both"/>
        <w:rPr>
          <w:color w:val="000000"/>
        </w:rPr>
      </w:pPr>
      <w:r>
        <w:rPr>
          <w:color w:val="000000"/>
        </w:rPr>
        <w:t>5</w:t>
      </w:r>
      <w:r w:rsidRPr="007C48AC">
        <w:rPr>
          <w:color w:val="000000"/>
        </w:rPr>
        <w:t xml:space="preserve"> Generic Incoming liaisons</w:t>
      </w:r>
    </w:p>
    <w:p w14:paraId="5FCAB70E" w14:textId="77777777" w:rsidR="004376A9" w:rsidRDefault="004376A9" w:rsidP="004376A9"/>
    <w:tbl>
      <w:tblPr>
        <w:tblW w:w="6280" w:type="dxa"/>
        <w:tblLook w:val="04A0" w:firstRow="1" w:lastRow="0" w:firstColumn="1" w:lastColumn="0" w:noHBand="0" w:noVBand="1"/>
      </w:tblPr>
      <w:tblGrid>
        <w:gridCol w:w="973"/>
        <w:gridCol w:w="3830"/>
        <w:gridCol w:w="1477"/>
      </w:tblGrid>
      <w:tr w:rsidR="001537AF" w:rsidRPr="001537AF" w14:paraId="17C2D6CA" w14:textId="77777777" w:rsidTr="001537AF">
        <w:trPr>
          <w:trHeight w:val="3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4029A1F" w14:textId="77777777" w:rsidR="001537AF" w:rsidRPr="001537AF" w:rsidRDefault="00000000" w:rsidP="001537AF">
            <w:pPr>
              <w:suppressAutoHyphens w:val="0"/>
              <w:rPr>
                <w:rFonts w:ascii="Arial" w:hAnsi="Arial" w:cs="Arial"/>
                <w:b/>
                <w:bCs/>
                <w:color w:val="0000FF"/>
                <w:sz w:val="16"/>
                <w:szCs w:val="16"/>
                <w:u w:val="single"/>
                <w:lang w:eastAsia="en-GB"/>
              </w:rPr>
            </w:pPr>
            <w:hyperlink r:id="rId10" w:history="1">
              <w:r w:rsidR="001537AF" w:rsidRPr="001537AF">
                <w:rPr>
                  <w:rFonts w:ascii="Arial" w:hAnsi="Arial" w:cs="Arial"/>
                  <w:b/>
                  <w:bCs/>
                  <w:color w:val="0000FF"/>
                  <w:sz w:val="16"/>
                  <w:szCs w:val="16"/>
                  <w:u w:val="single"/>
                  <w:lang w:eastAsia="en-GB"/>
                </w:rPr>
                <w:t>s3i230004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2DF69E9" w14:textId="77777777" w:rsidR="001537AF" w:rsidRPr="001537AF" w:rsidRDefault="001537AF" w:rsidP="001537AF">
            <w:pPr>
              <w:suppressAutoHyphens w:val="0"/>
              <w:rPr>
                <w:rFonts w:ascii="Arial" w:hAnsi="Arial" w:cs="Arial"/>
                <w:sz w:val="16"/>
                <w:szCs w:val="16"/>
                <w:lang w:eastAsia="en-GB"/>
              </w:rPr>
            </w:pPr>
            <w:r w:rsidRPr="001537AF">
              <w:rPr>
                <w:rFonts w:ascii="Arial" w:hAnsi="Arial" w:cs="Arial"/>
                <w:sz w:val="16"/>
                <w:szCs w:val="16"/>
                <w:lang w:eastAsia="en-GB"/>
              </w:rPr>
              <w:t>LS IN from GSMA to inform about the new GSMA Task Force “Post Quantum Telco Network” (PQTN)</w:t>
            </w:r>
          </w:p>
        </w:tc>
        <w:tc>
          <w:tcPr>
            <w:tcW w:w="1480" w:type="dxa"/>
            <w:tcBorders>
              <w:top w:val="single" w:sz="4" w:space="0" w:color="A6A6A6"/>
              <w:left w:val="nil"/>
              <w:bottom w:val="single" w:sz="4" w:space="0" w:color="A6A6A6"/>
              <w:right w:val="single" w:sz="4" w:space="0" w:color="A6A6A6"/>
            </w:tcBorders>
            <w:shd w:val="clear" w:color="auto" w:fill="auto"/>
            <w:hideMark/>
          </w:tcPr>
          <w:p w14:paraId="4FEED088" w14:textId="77777777" w:rsidR="001537AF" w:rsidRPr="001537AF" w:rsidRDefault="001537AF" w:rsidP="001537AF">
            <w:pPr>
              <w:suppressAutoHyphens w:val="0"/>
              <w:rPr>
                <w:rFonts w:ascii="Arial" w:hAnsi="Arial" w:cs="Arial"/>
                <w:sz w:val="16"/>
                <w:szCs w:val="16"/>
                <w:lang w:eastAsia="en-GB"/>
              </w:rPr>
            </w:pPr>
            <w:r w:rsidRPr="001537AF">
              <w:rPr>
                <w:rFonts w:ascii="Arial" w:hAnsi="Arial" w:cs="Arial"/>
                <w:sz w:val="16"/>
                <w:szCs w:val="16"/>
                <w:lang w:eastAsia="en-GB"/>
              </w:rPr>
              <w:t>GSMA</w:t>
            </w:r>
          </w:p>
        </w:tc>
      </w:tr>
    </w:tbl>
    <w:p w14:paraId="1159517D" w14:textId="75E8CADD" w:rsidR="004376A9" w:rsidRDefault="004376A9" w:rsidP="004376A9"/>
    <w:p w14:paraId="7EBB7E63" w14:textId="77777777" w:rsidR="001537AF" w:rsidRDefault="001537AF" w:rsidP="004376A9"/>
    <w:tbl>
      <w:tblPr>
        <w:tblW w:w="6280" w:type="dxa"/>
        <w:tblLook w:val="04A0" w:firstRow="1" w:lastRow="0" w:firstColumn="1" w:lastColumn="0" w:noHBand="0" w:noVBand="1"/>
      </w:tblPr>
      <w:tblGrid>
        <w:gridCol w:w="973"/>
        <w:gridCol w:w="3830"/>
        <w:gridCol w:w="1477"/>
      </w:tblGrid>
      <w:tr w:rsidR="001537AF" w:rsidRPr="001537AF" w14:paraId="17966352" w14:textId="77777777" w:rsidTr="001537AF">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150C130" w14:textId="77777777" w:rsidR="001537AF" w:rsidRPr="001537AF" w:rsidRDefault="00000000" w:rsidP="001537AF">
            <w:pPr>
              <w:suppressAutoHyphens w:val="0"/>
              <w:rPr>
                <w:rFonts w:ascii="Arial" w:hAnsi="Arial" w:cs="Arial"/>
                <w:b/>
                <w:bCs/>
                <w:color w:val="0000FF"/>
                <w:sz w:val="16"/>
                <w:szCs w:val="16"/>
                <w:u w:val="single"/>
                <w:lang w:eastAsia="en-GB"/>
              </w:rPr>
            </w:pPr>
            <w:hyperlink r:id="rId11" w:history="1">
              <w:r w:rsidR="001537AF" w:rsidRPr="001537AF">
                <w:rPr>
                  <w:rFonts w:ascii="Arial" w:hAnsi="Arial" w:cs="Arial"/>
                  <w:b/>
                  <w:bCs/>
                  <w:color w:val="0000FF"/>
                  <w:sz w:val="16"/>
                  <w:szCs w:val="16"/>
                  <w:u w:val="single"/>
                  <w:lang w:eastAsia="en-GB"/>
                </w:rPr>
                <w:t>s3i230005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21016AC" w14:textId="77777777" w:rsidR="001537AF" w:rsidRPr="001537AF" w:rsidRDefault="001537AF" w:rsidP="001537AF">
            <w:pPr>
              <w:suppressAutoHyphens w:val="0"/>
              <w:rPr>
                <w:rFonts w:ascii="Arial" w:hAnsi="Arial" w:cs="Arial"/>
                <w:sz w:val="16"/>
                <w:szCs w:val="16"/>
                <w:lang w:eastAsia="en-GB"/>
              </w:rPr>
            </w:pPr>
            <w:r w:rsidRPr="001537AF">
              <w:rPr>
                <w:rFonts w:ascii="Arial" w:hAnsi="Arial" w:cs="Arial"/>
                <w:sz w:val="16"/>
                <w:szCs w:val="16"/>
                <w:lang w:eastAsia="en-GB"/>
              </w:rPr>
              <w:t>Reply LS from CT4 on Response LS on Identifier availability for Lawful Interception during Inter-PLMN handover</w:t>
            </w:r>
          </w:p>
        </w:tc>
        <w:tc>
          <w:tcPr>
            <w:tcW w:w="1480" w:type="dxa"/>
            <w:tcBorders>
              <w:top w:val="single" w:sz="4" w:space="0" w:color="A6A6A6"/>
              <w:left w:val="nil"/>
              <w:bottom w:val="single" w:sz="4" w:space="0" w:color="A6A6A6"/>
              <w:right w:val="single" w:sz="4" w:space="0" w:color="A6A6A6"/>
            </w:tcBorders>
            <w:shd w:val="clear" w:color="auto" w:fill="auto"/>
            <w:hideMark/>
          </w:tcPr>
          <w:p w14:paraId="3E427BDB" w14:textId="77777777" w:rsidR="001537AF" w:rsidRPr="001537AF" w:rsidRDefault="001537AF" w:rsidP="001537AF">
            <w:pPr>
              <w:suppressAutoHyphens w:val="0"/>
              <w:rPr>
                <w:rFonts w:ascii="Arial" w:hAnsi="Arial" w:cs="Arial"/>
                <w:sz w:val="16"/>
                <w:szCs w:val="16"/>
                <w:lang w:eastAsia="en-GB"/>
              </w:rPr>
            </w:pPr>
            <w:r w:rsidRPr="001537AF">
              <w:rPr>
                <w:rFonts w:ascii="Arial" w:hAnsi="Arial" w:cs="Arial"/>
                <w:sz w:val="16"/>
                <w:szCs w:val="16"/>
                <w:lang w:eastAsia="en-GB"/>
              </w:rPr>
              <w:t>CT4</w:t>
            </w:r>
          </w:p>
        </w:tc>
      </w:tr>
    </w:tbl>
    <w:p w14:paraId="3AD64930" w14:textId="7D92CD5D" w:rsidR="001537AF" w:rsidRDefault="001537AF" w:rsidP="004376A9"/>
    <w:tbl>
      <w:tblPr>
        <w:tblW w:w="6280" w:type="dxa"/>
        <w:tblLook w:val="04A0" w:firstRow="1" w:lastRow="0" w:firstColumn="1" w:lastColumn="0" w:noHBand="0" w:noVBand="1"/>
      </w:tblPr>
      <w:tblGrid>
        <w:gridCol w:w="973"/>
        <w:gridCol w:w="3830"/>
        <w:gridCol w:w="1477"/>
      </w:tblGrid>
      <w:tr w:rsidR="001537AF" w:rsidRPr="001537AF" w14:paraId="641439AA" w14:textId="77777777" w:rsidTr="001537AF">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89393E9" w14:textId="77777777" w:rsidR="001537AF" w:rsidRPr="001537AF" w:rsidRDefault="00000000" w:rsidP="001537AF">
            <w:pPr>
              <w:suppressAutoHyphens w:val="0"/>
              <w:rPr>
                <w:rFonts w:ascii="Arial" w:hAnsi="Arial" w:cs="Arial"/>
                <w:b/>
                <w:bCs/>
                <w:color w:val="0000FF"/>
                <w:sz w:val="16"/>
                <w:szCs w:val="16"/>
                <w:u w:val="single"/>
                <w:lang w:eastAsia="en-GB"/>
              </w:rPr>
            </w:pPr>
            <w:hyperlink r:id="rId12" w:history="1">
              <w:r w:rsidR="001537AF" w:rsidRPr="001537AF">
                <w:rPr>
                  <w:rFonts w:ascii="Arial" w:hAnsi="Arial" w:cs="Arial"/>
                  <w:b/>
                  <w:bCs/>
                  <w:color w:val="0000FF"/>
                  <w:sz w:val="16"/>
                  <w:szCs w:val="16"/>
                  <w:u w:val="single"/>
                  <w:lang w:eastAsia="en-GB"/>
                </w:rPr>
                <w:t>s3i230006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09E427D" w14:textId="77777777" w:rsidR="001537AF" w:rsidRPr="001537AF" w:rsidRDefault="001537AF" w:rsidP="001537AF">
            <w:pPr>
              <w:suppressAutoHyphens w:val="0"/>
              <w:rPr>
                <w:rFonts w:ascii="Arial" w:hAnsi="Arial" w:cs="Arial"/>
                <w:sz w:val="16"/>
                <w:szCs w:val="16"/>
                <w:lang w:eastAsia="en-GB"/>
              </w:rPr>
            </w:pPr>
            <w:r w:rsidRPr="001537AF">
              <w:rPr>
                <w:rFonts w:ascii="Arial" w:hAnsi="Arial" w:cs="Arial"/>
                <w:sz w:val="16"/>
                <w:szCs w:val="16"/>
                <w:lang w:eastAsia="en-GB"/>
              </w:rPr>
              <w:t>Reply LS from SA3 to GSMA on the IMS Data Channel Security Mode</w:t>
            </w:r>
          </w:p>
        </w:tc>
        <w:tc>
          <w:tcPr>
            <w:tcW w:w="1480" w:type="dxa"/>
            <w:tcBorders>
              <w:top w:val="single" w:sz="4" w:space="0" w:color="A6A6A6"/>
              <w:left w:val="nil"/>
              <w:bottom w:val="single" w:sz="4" w:space="0" w:color="A6A6A6"/>
              <w:right w:val="single" w:sz="4" w:space="0" w:color="A6A6A6"/>
            </w:tcBorders>
            <w:shd w:val="clear" w:color="auto" w:fill="auto"/>
            <w:hideMark/>
          </w:tcPr>
          <w:p w14:paraId="42697E04" w14:textId="77777777" w:rsidR="001537AF" w:rsidRPr="001537AF" w:rsidRDefault="001537AF" w:rsidP="001537AF">
            <w:pPr>
              <w:suppressAutoHyphens w:val="0"/>
              <w:rPr>
                <w:rFonts w:ascii="Arial" w:hAnsi="Arial" w:cs="Arial"/>
                <w:sz w:val="16"/>
                <w:szCs w:val="16"/>
                <w:lang w:eastAsia="en-GB"/>
              </w:rPr>
            </w:pPr>
            <w:r w:rsidRPr="001537AF">
              <w:rPr>
                <w:rFonts w:ascii="Arial" w:hAnsi="Arial" w:cs="Arial"/>
                <w:sz w:val="16"/>
                <w:szCs w:val="16"/>
                <w:lang w:eastAsia="en-GB"/>
              </w:rPr>
              <w:t>SA3</w:t>
            </w:r>
          </w:p>
        </w:tc>
      </w:tr>
    </w:tbl>
    <w:p w14:paraId="03DD5CA1" w14:textId="11831540" w:rsidR="001537AF" w:rsidRDefault="001537AF" w:rsidP="004376A9"/>
    <w:p w14:paraId="6CD30161" w14:textId="77777777" w:rsidR="001537AF" w:rsidRDefault="001537AF" w:rsidP="004376A9"/>
    <w:tbl>
      <w:tblPr>
        <w:tblW w:w="6280" w:type="dxa"/>
        <w:tblLook w:val="04A0" w:firstRow="1" w:lastRow="0" w:firstColumn="1" w:lastColumn="0" w:noHBand="0" w:noVBand="1"/>
      </w:tblPr>
      <w:tblGrid>
        <w:gridCol w:w="973"/>
        <w:gridCol w:w="3830"/>
        <w:gridCol w:w="1477"/>
      </w:tblGrid>
      <w:tr w:rsidR="001537AF" w:rsidRPr="001537AF" w14:paraId="72DACEB2" w14:textId="77777777" w:rsidTr="001537AF">
        <w:trPr>
          <w:trHeight w:val="3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B7220F1" w14:textId="77777777" w:rsidR="001537AF" w:rsidRPr="001537AF" w:rsidRDefault="00000000" w:rsidP="001537AF">
            <w:pPr>
              <w:suppressAutoHyphens w:val="0"/>
              <w:rPr>
                <w:rFonts w:ascii="Arial" w:hAnsi="Arial" w:cs="Arial"/>
                <w:b/>
                <w:bCs/>
                <w:color w:val="0000FF"/>
                <w:sz w:val="16"/>
                <w:szCs w:val="16"/>
                <w:u w:val="single"/>
                <w:lang w:eastAsia="en-GB"/>
              </w:rPr>
            </w:pPr>
            <w:hyperlink r:id="rId13" w:history="1">
              <w:r w:rsidR="001537AF" w:rsidRPr="001537AF">
                <w:rPr>
                  <w:rFonts w:ascii="Arial" w:hAnsi="Arial" w:cs="Arial"/>
                  <w:b/>
                  <w:bCs/>
                  <w:color w:val="0000FF"/>
                  <w:sz w:val="16"/>
                  <w:szCs w:val="16"/>
                  <w:u w:val="single"/>
                  <w:lang w:eastAsia="en-GB"/>
                </w:rPr>
                <w:t>s3i230007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46691B2" w14:textId="77777777" w:rsidR="001537AF" w:rsidRPr="001537AF" w:rsidRDefault="001537AF" w:rsidP="001537AF">
            <w:pPr>
              <w:suppressAutoHyphens w:val="0"/>
              <w:rPr>
                <w:rFonts w:ascii="Arial" w:hAnsi="Arial" w:cs="Arial"/>
                <w:sz w:val="16"/>
                <w:szCs w:val="16"/>
                <w:lang w:eastAsia="en-GB"/>
              </w:rPr>
            </w:pPr>
            <w:r w:rsidRPr="001537AF">
              <w:rPr>
                <w:rFonts w:ascii="Arial" w:hAnsi="Arial" w:cs="Arial"/>
                <w:sz w:val="16"/>
                <w:szCs w:val="16"/>
                <w:lang w:eastAsia="en-GB"/>
              </w:rPr>
              <w:t>Response from RAN to ETSI TC LI on Location Services for Drones</w:t>
            </w:r>
          </w:p>
        </w:tc>
        <w:tc>
          <w:tcPr>
            <w:tcW w:w="1480" w:type="dxa"/>
            <w:tcBorders>
              <w:top w:val="single" w:sz="4" w:space="0" w:color="A6A6A6"/>
              <w:left w:val="nil"/>
              <w:bottom w:val="single" w:sz="4" w:space="0" w:color="A6A6A6"/>
              <w:right w:val="single" w:sz="4" w:space="0" w:color="A6A6A6"/>
            </w:tcBorders>
            <w:shd w:val="clear" w:color="auto" w:fill="auto"/>
            <w:hideMark/>
          </w:tcPr>
          <w:p w14:paraId="2DF032D5" w14:textId="77777777" w:rsidR="001537AF" w:rsidRPr="001537AF" w:rsidRDefault="001537AF" w:rsidP="001537AF">
            <w:pPr>
              <w:suppressAutoHyphens w:val="0"/>
              <w:rPr>
                <w:rFonts w:ascii="Arial" w:hAnsi="Arial" w:cs="Arial"/>
                <w:sz w:val="16"/>
                <w:szCs w:val="16"/>
                <w:lang w:eastAsia="en-GB"/>
              </w:rPr>
            </w:pPr>
            <w:r w:rsidRPr="001537AF">
              <w:rPr>
                <w:rFonts w:ascii="Arial" w:hAnsi="Arial" w:cs="Arial"/>
                <w:sz w:val="16"/>
                <w:szCs w:val="16"/>
                <w:lang w:eastAsia="en-GB"/>
              </w:rPr>
              <w:t>RAN</w:t>
            </w:r>
          </w:p>
        </w:tc>
      </w:tr>
    </w:tbl>
    <w:p w14:paraId="363007AF" w14:textId="77777777" w:rsidR="001537AF" w:rsidRDefault="001537AF" w:rsidP="004376A9"/>
    <w:p w14:paraId="4576C460" w14:textId="785863C0" w:rsidR="001537AF" w:rsidRDefault="001537AF" w:rsidP="004376A9"/>
    <w:p w14:paraId="71F7A486" w14:textId="77777777" w:rsidR="001537AF" w:rsidRDefault="001537AF" w:rsidP="004376A9"/>
    <w:p w14:paraId="23A33C5E" w14:textId="77777777" w:rsidR="001537AF" w:rsidRDefault="001537AF" w:rsidP="004376A9"/>
    <w:p w14:paraId="2A97E51B" w14:textId="77777777" w:rsidR="004376A9" w:rsidRDefault="004376A9" w:rsidP="004376A9"/>
    <w:p w14:paraId="203CF53B" w14:textId="77777777" w:rsidR="004376A9" w:rsidRDefault="004376A9" w:rsidP="004376A9">
      <w:pPr>
        <w:pStyle w:val="Heading1"/>
        <w:rPr>
          <w:color w:val="000000"/>
        </w:rPr>
      </w:pPr>
      <w:r>
        <w:rPr>
          <w:color w:val="000000"/>
        </w:rPr>
        <w:t>6</w:t>
      </w:r>
      <w:r w:rsidRPr="007C48AC">
        <w:rPr>
          <w:color w:val="000000"/>
        </w:rPr>
        <w:t xml:space="preserve"> TS 33.1</w:t>
      </w:r>
      <w:r>
        <w:rPr>
          <w:color w:val="000000"/>
        </w:rPr>
        <w:t>26</w:t>
      </w:r>
    </w:p>
    <w:p w14:paraId="34423DB9" w14:textId="77777777" w:rsidR="001537AF" w:rsidRPr="004F3023" w:rsidRDefault="001537AF" w:rsidP="001537AF">
      <w:r>
        <w:t>Target: TS33.126 R19 to be Frozen for SA#100 in Jun 2023.</w:t>
      </w:r>
    </w:p>
    <w:p w14:paraId="44B167F9" w14:textId="77777777" w:rsidR="004376A9" w:rsidRPr="007C48AC" w:rsidRDefault="004376A9" w:rsidP="004376A9">
      <w:pPr>
        <w:pStyle w:val="Heading2"/>
        <w:rPr>
          <w:color w:val="000000"/>
        </w:rPr>
      </w:pPr>
      <w:r>
        <w:rPr>
          <w:i w:val="0"/>
          <w:color w:val="000000"/>
        </w:rPr>
        <w:t>6</w:t>
      </w:r>
      <w:r w:rsidRPr="007C48AC">
        <w:rPr>
          <w:i w:val="0"/>
          <w:color w:val="000000"/>
        </w:rPr>
        <w:t>.1 Release 1</w:t>
      </w:r>
      <w:r>
        <w:rPr>
          <w:i w:val="0"/>
          <w:color w:val="000000"/>
        </w:rPr>
        <w:t>7 and earlier</w:t>
      </w:r>
    </w:p>
    <w:p w14:paraId="64EEA268" w14:textId="77777777" w:rsidR="004376A9" w:rsidRPr="007C48AC" w:rsidRDefault="004376A9" w:rsidP="004376A9">
      <w:r w:rsidRPr="007C48AC">
        <w:rPr>
          <w:rFonts w:ascii="Arial" w:hAnsi="Arial" w:cs="Arial"/>
          <w:b/>
          <w:bCs/>
          <w:color w:val="0000FF"/>
          <w:sz w:val="16"/>
          <w:szCs w:val="16"/>
          <w:u w:val="single"/>
          <w:lang w:eastAsia="en-GB"/>
        </w:rPr>
        <w:t xml:space="preserve"> </w:t>
      </w:r>
    </w:p>
    <w:p w14:paraId="31D95FA6" w14:textId="77777777" w:rsidR="004376A9" w:rsidRPr="007C48AC" w:rsidRDefault="004376A9" w:rsidP="004376A9"/>
    <w:p w14:paraId="7B374469" w14:textId="77777777" w:rsidR="004376A9" w:rsidRPr="007C48AC" w:rsidRDefault="004376A9" w:rsidP="004376A9">
      <w:pPr>
        <w:pStyle w:val="Heading2"/>
        <w:rPr>
          <w:i w:val="0"/>
          <w:color w:val="000000"/>
        </w:rPr>
      </w:pPr>
      <w:r>
        <w:rPr>
          <w:i w:val="0"/>
          <w:color w:val="000000"/>
        </w:rPr>
        <w:t>6</w:t>
      </w:r>
      <w:r w:rsidRPr="007C48AC">
        <w:rPr>
          <w:i w:val="0"/>
          <w:color w:val="000000"/>
        </w:rPr>
        <w:t xml:space="preserve">.2 Release </w:t>
      </w:r>
      <w:r>
        <w:rPr>
          <w:i w:val="0"/>
          <w:color w:val="000000"/>
        </w:rPr>
        <w:t>18</w:t>
      </w:r>
    </w:p>
    <w:p w14:paraId="12485992" w14:textId="77777777" w:rsidR="004376A9" w:rsidRDefault="004376A9" w:rsidP="004376A9"/>
    <w:p w14:paraId="7CA0FF64" w14:textId="77777777" w:rsidR="004376A9" w:rsidRDefault="004376A9" w:rsidP="004376A9"/>
    <w:p w14:paraId="477298DD" w14:textId="77777777" w:rsidR="004376A9" w:rsidRPr="007C48AC" w:rsidRDefault="004376A9" w:rsidP="004376A9"/>
    <w:p w14:paraId="125F21BE" w14:textId="77777777" w:rsidR="004376A9" w:rsidRDefault="004376A9" w:rsidP="004376A9">
      <w:pPr>
        <w:pStyle w:val="Heading1"/>
        <w:rPr>
          <w:color w:val="000000"/>
        </w:rPr>
      </w:pPr>
      <w:r>
        <w:rPr>
          <w:color w:val="000000"/>
        </w:rPr>
        <w:t>7</w:t>
      </w:r>
      <w:r w:rsidRPr="007C48AC">
        <w:rPr>
          <w:color w:val="000000"/>
        </w:rPr>
        <w:t xml:space="preserve"> </w:t>
      </w:r>
      <w:r>
        <w:rPr>
          <w:color w:val="000000"/>
        </w:rPr>
        <w:t>TS 33.107 and 33.127</w:t>
      </w:r>
    </w:p>
    <w:p w14:paraId="669E2620" w14:textId="77777777" w:rsidR="004376A9" w:rsidRDefault="004376A9" w:rsidP="004376A9"/>
    <w:p w14:paraId="5C298AFD" w14:textId="36326C89" w:rsidR="004376A9" w:rsidRPr="004F3023" w:rsidRDefault="004376A9" w:rsidP="004376A9">
      <w:r>
        <w:t>Target: TS33.127 &amp; 33.107 R18 to be Frozen for SA#9</w:t>
      </w:r>
      <w:r w:rsidR="001537AF">
        <w:t>9</w:t>
      </w:r>
      <w:r>
        <w:t xml:space="preserve"> in </w:t>
      </w:r>
      <w:r w:rsidR="001537AF">
        <w:t>Mar</w:t>
      </w:r>
      <w:r>
        <w:t xml:space="preserve"> 202</w:t>
      </w:r>
      <w:r w:rsidR="001537AF">
        <w:t>3</w:t>
      </w:r>
      <w:r>
        <w:t>.</w:t>
      </w:r>
    </w:p>
    <w:p w14:paraId="40C6054B" w14:textId="77777777" w:rsidR="004376A9" w:rsidRDefault="004376A9" w:rsidP="004376A9"/>
    <w:p w14:paraId="07C5F1FB" w14:textId="07218E34" w:rsidR="004376A9" w:rsidRDefault="004376A9" w:rsidP="004376A9">
      <w:pPr>
        <w:pStyle w:val="Heading2"/>
      </w:pPr>
      <w:r>
        <w:t>7.1 Release 17 and earlier</w:t>
      </w:r>
    </w:p>
    <w:p w14:paraId="2D5906CE" w14:textId="28697A2A" w:rsidR="00860D3C" w:rsidRDefault="00860D3C" w:rsidP="00860D3C"/>
    <w:tbl>
      <w:tblPr>
        <w:tblW w:w="6280" w:type="dxa"/>
        <w:tblLook w:val="04A0" w:firstRow="1" w:lastRow="0" w:firstColumn="1" w:lastColumn="0" w:noHBand="0" w:noVBand="1"/>
      </w:tblPr>
      <w:tblGrid>
        <w:gridCol w:w="960"/>
        <w:gridCol w:w="3840"/>
        <w:gridCol w:w="1480"/>
      </w:tblGrid>
      <w:tr w:rsidR="00F85AA6" w:rsidRPr="00860D3C" w14:paraId="39824C90" w14:textId="77777777" w:rsidTr="00DE3C36">
        <w:trPr>
          <w:trHeight w:val="84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B9434B9" w14:textId="77777777" w:rsidR="00F85AA6" w:rsidRPr="00860D3C" w:rsidRDefault="00000000" w:rsidP="00DE3C36">
            <w:pPr>
              <w:suppressAutoHyphens w:val="0"/>
              <w:rPr>
                <w:rFonts w:ascii="Arial" w:hAnsi="Arial" w:cs="Arial"/>
                <w:color w:val="000000"/>
                <w:sz w:val="16"/>
                <w:szCs w:val="16"/>
                <w:lang w:eastAsia="en-GB"/>
              </w:rPr>
            </w:pPr>
            <w:hyperlink r:id="rId14" w:history="1">
              <w:r w:rsidR="00F85AA6" w:rsidRPr="00860D3C">
                <w:rPr>
                  <w:rStyle w:val="Hyperlink"/>
                  <w:rFonts w:ascii="Arial" w:hAnsi="Arial" w:cs="Arial"/>
                  <w:sz w:val="16"/>
                  <w:szCs w:val="16"/>
                  <w:lang w:eastAsia="en-GB"/>
                </w:rPr>
                <w:t>s3i230017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FB76476" w14:textId="77777777" w:rsidR="00F85AA6" w:rsidRPr="00860D3C" w:rsidRDefault="00F85AA6" w:rsidP="00DE3C36">
            <w:pPr>
              <w:suppressAutoHyphens w:val="0"/>
              <w:rPr>
                <w:rFonts w:ascii="Arial" w:hAnsi="Arial" w:cs="Arial"/>
                <w:sz w:val="16"/>
                <w:szCs w:val="16"/>
                <w:lang w:eastAsia="en-GB"/>
              </w:rPr>
            </w:pPr>
            <w:r w:rsidRPr="00860D3C">
              <w:rPr>
                <w:rFonts w:ascii="Arial" w:hAnsi="Arial" w:cs="Arial"/>
                <w:sz w:val="16"/>
                <w:szCs w:val="16"/>
                <w:lang w:eastAsia="en-GB"/>
              </w:rPr>
              <w:t xml:space="preserve">Corrections to the RCS clause – diagrams and further clarity on the descriptions </w:t>
            </w:r>
          </w:p>
        </w:tc>
        <w:tc>
          <w:tcPr>
            <w:tcW w:w="1480" w:type="dxa"/>
            <w:tcBorders>
              <w:top w:val="single" w:sz="4" w:space="0" w:color="A6A6A6"/>
              <w:left w:val="nil"/>
              <w:bottom w:val="single" w:sz="4" w:space="0" w:color="A6A6A6"/>
              <w:right w:val="single" w:sz="4" w:space="0" w:color="A6A6A6"/>
            </w:tcBorders>
            <w:shd w:val="clear" w:color="auto" w:fill="auto"/>
            <w:hideMark/>
          </w:tcPr>
          <w:p w14:paraId="6995F91A" w14:textId="77777777" w:rsidR="00F85AA6" w:rsidRPr="00860D3C" w:rsidRDefault="00F85AA6" w:rsidP="00DE3C36">
            <w:pPr>
              <w:suppressAutoHyphens w:val="0"/>
              <w:rPr>
                <w:rFonts w:ascii="Arial" w:hAnsi="Arial" w:cs="Arial"/>
                <w:sz w:val="16"/>
                <w:szCs w:val="16"/>
                <w:lang w:eastAsia="en-GB"/>
              </w:rPr>
            </w:pPr>
            <w:r w:rsidRPr="00860D3C">
              <w:rPr>
                <w:rFonts w:ascii="Arial" w:hAnsi="Arial" w:cs="Arial"/>
                <w:sz w:val="16"/>
                <w:szCs w:val="16"/>
                <w:lang w:eastAsia="en-GB"/>
              </w:rPr>
              <w:t>Nokia, Nokia Shanghai Bell, OTD, AT&amp;T</w:t>
            </w:r>
          </w:p>
        </w:tc>
      </w:tr>
      <w:tr w:rsidR="00F85AA6" w:rsidRPr="00860D3C" w14:paraId="5FDAF0D9" w14:textId="77777777" w:rsidTr="00DE3C36">
        <w:trPr>
          <w:trHeight w:val="84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6BFFC4A" w14:textId="77777777" w:rsidR="00F85AA6" w:rsidRPr="00860D3C" w:rsidRDefault="00F85AA6" w:rsidP="00DE3C36">
            <w:pPr>
              <w:suppressAutoHyphens w:val="0"/>
              <w:rPr>
                <w:rFonts w:ascii="Arial" w:hAnsi="Arial" w:cs="Arial"/>
                <w:color w:val="000000"/>
                <w:sz w:val="16"/>
                <w:szCs w:val="16"/>
                <w:lang w:eastAsia="en-GB"/>
              </w:rPr>
            </w:pPr>
            <w:r w:rsidRPr="00860D3C">
              <w:rPr>
                <w:rFonts w:ascii="Arial" w:hAnsi="Arial" w:cs="Arial"/>
                <w:color w:val="000000"/>
                <w:sz w:val="16"/>
                <w:szCs w:val="16"/>
                <w:lang w:eastAsia="en-GB"/>
              </w:rPr>
              <w:t>s3i230072</w:t>
            </w:r>
          </w:p>
        </w:tc>
        <w:tc>
          <w:tcPr>
            <w:tcW w:w="3840" w:type="dxa"/>
            <w:tcBorders>
              <w:top w:val="single" w:sz="4" w:space="0" w:color="A6A6A6"/>
              <w:left w:val="nil"/>
              <w:bottom w:val="single" w:sz="4" w:space="0" w:color="A6A6A6"/>
              <w:right w:val="single" w:sz="4" w:space="0" w:color="A6A6A6"/>
            </w:tcBorders>
            <w:shd w:val="clear" w:color="auto" w:fill="auto"/>
            <w:hideMark/>
          </w:tcPr>
          <w:p w14:paraId="1E3E83C4" w14:textId="77777777" w:rsidR="00F85AA6" w:rsidRPr="00860D3C" w:rsidRDefault="00F85AA6" w:rsidP="00DE3C36">
            <w:pPr>
              <w:suppressAutoHyphens w:val="0"/>
              <w:rPr>
                <w:rFonts w:ascii="Arial" w:hAnsi="Arial" w:cs="Arial"/>
                <w:sz w:val="16"/>
                <w:szCs w:val="16"/>
                <w:lang w:eastAsia="en-GB"/>
              </w:rPr>
            </w:pPr>
            <w:r w:rsidRPr="00860D3C">
              <w:rPr>
                <w:rFonts w:ascii="Arial" w:hAnsi="Arial" w:cs="Arial"/>
                <w:sz w:val="16"/>
                <w:szCs w:val="16"/>
                <w:lang w:eastAsia="en-GB"/>
              </w:rPr>
              <w:t xml:space="preserve">Corrections to the RCS clause – diagrams and further clarity on the descriptions </w:t>
            </w:r>
          </w:p>
        </w:tc>
        <w:tc>
          <w:tcPr>
            <w:tcW w:w="1480" w:type="dxa"/>
            <w:tcBorders>
              <w:top w:val="single" w:sz="4" w:space="0" w:color="A6A6A6"/>
              <w:left w:val="nil"/>
              <w:bottom w:val="single" w:sz="4" w:space="0" w:color="A6A6A6"/>
              <w:right w:val="single" w:sz="4" w:space="0" w:color="A6A6A6"/>
            </w:tcBorders>
            <w:shd w:val="clear" w:color="auto" w:fill="auto"/>
            <w:hideMark/>
          </w:tcPr>
          <w:p w14:paraId="5F51CAB8" w14:textId="77777777" w:rsidR="00F85AA6" w:rsidRPr="00860D3C" w:rsidRDefault="00F85AA6" w:rsidP="00DE3C36">
            <w:pPr>
              <w:suppressAutoHyphens w:val="0"/>
              <w:rPr>
                <w:rFonts w:ascii="Arial" w:hAnsi="Arial" w:cs="Arial"/>
                <w:sz w:val="16"/>
                <w:szCs w:val="16"/>
                <w:lang w:eastAsia="en-GB"/>
              </w:rPr>
            </w:pPr>
            <w:r w:rsidRPr="00860D3C">
              <w:rPr>
                <w:rFonts w:ascii="Arial" w:hAnsi="Arial" w:cs="Arial"/>
                <w:sz w:val="16"/>
                <w:szCs w:val="16"/>
                <w:lang w:eastAsia="en-GB"/>
              </w:rPr>
              <w:t>Nokia, Nokia Shanghai Bell, OTD, AT&amp;T</w:t>
            </w:r>
          </w:p>
        </w:tc>
      </w:tr>
    </w:tbl>
    <w:p w14:paraId="71805620" w14:textId="25475BEE" w:rsidR="00F85AA6" w:rsidRDefault="00604AEC" w:rsidP="00860D3C">
      <w:r>
        <w:t>R1 Available</w:t>
      </w:r>
    </w:p>
    <w:p w14:paraId="1B4084C3" w14:textId="1531FD9E" w:rsidR="00F85AA6" w:rsidRDefault="00F85AA6" w:rsidP="00860D3C"/>
    <w:p w14:paraId="39DB4288" w14:textId="77777777" w:rsidR="00F85AA6" w:rsidRPr="00860D3C" w:rsidRDefault="00F85AA6" w:rsidP="00860D3C"/>
    <w:tbl>
      <w:tblPr>
        <w:tblW w:w="6280" w:type="dxa"/>
        <w:tblLook w:val="04A0" w:firstRow="1" w:lastRow="0" w:firstColumn="1" w:lastColumn="0" w:noHBand="0" w:noVBand="1"/>
      </w:tblPr>
      <w:tblGrid>
        <w:gridCol w:w="973"/>
        <w:gridCol w:w="3829"/>
        <w:gridCol w:w="1478"/>
      </w:tblGrid>
      <w:tr w:rsidR="00860D3C" w:rsidRPr="00860D3C" w14:paraId="3C63F859" w14:textId="77777777" w:rsidTr="00860D3C">
        <w:trPr>
          <w:trHeight w:val="73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CD3851E" w14:textId="77777777" w:rsidR="00860D3C" w:rsidRPr="00860D3C" w:rsidRDefault="00000000" w:rsidP="00860D3C">
            <w:pPr>
              <w:suppressAutoHyphens w:val="0"/>
              <w:rPr>
                <w:rFonts w:ascii="Arial" w:hAnsi="Arial" w:cs="Arial"/>
                <w:b/>
                <w:bCs/>
                <w:color w:val="0000FF"/>
                <w:sz w:val="16"/>
                <w:szCs w:val="16"/>
                <w:u w:val="single"/>
                <w:lang w:eastAsia="en-GB"/>
              </w:rPr>
            </w:pPr>
            <w:hyperlink r:id="rId15" w:history="1">
              <w:r w:rsidR="00860D3C" w:rsidRPr="00860D3C">
                <w:rPr>
                  <w:rFonts w:ascii="Arial" w:hAnsi="Arial" w:cs="Arial"/>
                  <w:b/>
                  <w:bCs/>
                  <w:color w:val="0000FF"/>
                  <w:sz w:val="16"/>
                  <w:szCs w:val="16"/>
                  <w:u w:val="single"/>
                  <w:lang w:eastAsia="en-GB"/>
                </w:rPr>
                <w:t>s3i230028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9A6AD1D" w14:textId="77777777" w:rsidR="00860D3C" w:rsidRPr="00860D3C" w:rsidRDefault="00860D3C" w:rsidP="00860D3C">
            <w:pPr>
              <w:suppressAutoHyphens w:val="0"/>
              <w:rPr>
                <w:rFonts w:ascii="Arial" w:hAnsi="Arial" w:cs="Arial"/>
                <w:sz w:val="16"/>
                <w:szCs w:val="16"/>
                <w:lang w:eastAsia="en-GB"/>
              </w:rPr>
            </w:pPr>
            <w:r w:rsidRPr="00860D3C">
              <w:rPr>
                <w:rFonts w:ascii="Arial" w:hAnsi="Arial" w:cs="Arial"/>
                <w:sz w:val="16"/>
                <w:szCs w:val="16"/>
                <w:lang w:eastAsia="en-GB"/>
              </w:rPr>
              <w:t>Editorial: Incorrect spelling of LMISF</w:t>
            </w:r>
          </w:p>
        </w:tc>
        <w:tc>
          <w:tcPr>
            <w:tcW w:w="1480" w:type="dxa"/>
            <w:tcBorders>
              <w:top w:val="single" w:sz="4" w:space="0" w:color="A6A6A6"/>
              <w:left w:val="nil"/>
              <w:bottom w:val="single" w:sz="4" w:space="0" w:color="A6A6A6"/>
              <w:right w:val="single" w:sz="4" w:space="0" w:color="A6A6A6"/>
            </w:tcBorders>
            <w:shd w:val="clear" w:color="auto" w:fill="auto"/>
            <w:hideMark/>
          </w:tcPr>
          <w:p w14:paraId="2A4BE384" w14:textId="77777777" w:rsidR="00860D3C" w:rsidRPr="00860D3C" w:rsidRDefault="00860D3C" w:rsidP="00860D3C">
            <w:pPr>
              <w:suppressAutoHyphens w:val="0"/>
              <w:rPr>
                <w:rFonts w:ascii="Arial" w:hAnsi="Arial" w:cs="Arial"/>
                <w:sz w:val="16"/>
                <w:szCs w:val="16"/>
                <w:lang w:eastAsia="en-GB"/>
              </w:rPr>
            </w:pPr>
            <w:r w:rsidRPr="00860D3C">
              <w:rPr>
                <w:rFonts w:ascii="Arial" w:hAnsi="Arial" w:cs="Arial"/>
                <w:sz w:val="16"/>
                <w:szCs w:val="16"/>
                <w:lang w:eastAsia="en-GB"/>
              </w:rPr>
              <w:t>Nokia, Nokia Shanghai Bell</w:t>
            </w:r>
          </w:p>
        </w:tc>
      </w:tr>
    </w:tbl>
    <w:p w14:paraId="5874B254" w14:textId="07B043C1" w:rsidR="004376A9" w:rsidRDefault="001537AF" w:rsidP="004376A9">
      <w:r>
        <w:t xml:space="preserve"> </w:t>
      </w:r>
    </w:p>
    <w:p w14:paraId="1023F997" w14:textId="77777777" w:rsidR="00860D3C" w:rsidRDefault="00860D3C" w:rsidP="004376A9"/>
    <w:tbl>
      <w:tblPr>
        <w:tblW w:w="6280" w:type="dxa"/>
        <w:tblLook w:val="04A0" w:firstRow="1" w:lastRow="0" w:firstColumn="1" w:lastColumn="0" w:noHBand="0" w:noVBand="1"/>
      </w:tblPr>
      <w:tblGrid>
        <w:gridCol w:w="973"/>
        <w:gridCol w:w="3829"/>
        <w:gridCol w:w="1478"/>
      </w:tblGrid>
      <w:tr w:rsidR="00860D3C" w:rsidRPr="00860D3C" w14:paraId="2723B31E" w14:textId="77777777" w:rsidTr="00860D3C">
        <w:trPr>
          <w:trHeight w:val="98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EC1ECA9" w14:textId="77777777" w:rsidR="00860D3C" w:rsidRPr="00860D3C" w:rsidRDefault="00000000" w:rsidP="00860D3C">
            <w:pPr>
              <w:suppressAutoHyphens w:val="0"/>
              <w:rPr>
                <w:rFonts w:ascii="Arial" w:hAnsi="Arial" w:cs="Arial"/>
                <w:b/>
                <w:bCs/>
                <w:color w:val="0000FF"/>
                <w:sz w:val="16"/>
                <w:szCs w:val="16"/>
                <w:u w:val="single"/>
                <w:lang w:eastAsia="en-GB"/>
              </w:rPr>
            </w:pPr>
            <w:hyperlink r:id="rId16" w:history="1">
              <w:r w:rsidR="00860D3C" w:rsidRPr="00860D3C">
                <w:rPr>
                  <w:rFonts w:ascii="Arial" w:hAnsi="Arial" w:cs="Arial"/>
                  <w:b/>
                  <w:bCs/>
                  <w:color w:val="0000FF"/>
                  <w:sz w:val="16"/>
                  <w:szCs w:val="16"/>
                  <w:u w:val="single"/>
                  <w:lang w:eastAsia="en-GB"/>
                </w:rPr>
                <w:t>s3i230032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0A0F838" w14:textId="77777777" w:rsidR="00860D3C" w:rsidRPr="00860D3C" w:rsidRDefault="00860D3C" w:rsidP="00860D3C">
            <w:pPr>
              <w:suppressAutoHyphens w:val="0"/>
              <w:rPr>
                <w:rFonts w:ascii="Arial" w:hAnsi="Arial" w:cs="Arial"/>
                <w:sz w:val="16"/>
                <w:szCs w:val="16"/>
                <w:lang w:eastAsia="en-GB"/>
              </w:rPr>
            </w:pPr>
            <w:r w:rsidRPr="00860D3C">
              <w:rPr>
                <w:rFonts w:ascii="Arial" w:hAnsi="Arial" w:cs="Arial"/>
                <w:sz w:val="16"/>
                <w:szCs w:val="16"/>
                <w:lang w:eastAsia="en-GB"/>
              </w:rPr>
              <w:t>Corrections to fix incorrect use of SM-SC term</w:t>
            </w:r>
          </w:p>
        </w:tc>
        <w:tc>
          <w:tcPr>
            <w:tcW w:w="1480" w:type="dxa"/>
            <w:tcBorders>
              <w:top w:val="single" w:sz="4" w:space="0" w:color="A6A6A6"/>
              <w:left w:val="nil"/>
              <w:bottom w:val="single" w:sz="4" w:space="0" w:color="A6A6A6"/>
              <w:right w:val="single" w:sz="4" w:space="0" w:color="A6A6A6"/>
            </w:tcBorders>
            <w:shd w:val="clear" w:color="auto" w:fill="auto"/>
            <w:hideMark/>
          </w:tcPr>
          <w:p w14:paraId="2A5F5A9B" w14:textId="77777777" w:rsidR="00860D3C" w:rsidRPr="00860D3C" w:rsidRDefault="00860D3C" w:rsidP="00860D3C">
            <w:pPr>
              <w:suppressAutoHyphens w:val="0"/>
              <w:rPr>
                <w:rFonts w:ascii="Arial" w:hAnsi="Arial" w:cs="Arial"/>
                <w:sz w:val="16"/>
                <w:szCs w:val="16"/>
                <w:lang w:eastAsia="en-GB"/>
              </w:rPr>
            </w:pPr>
            <w:r w:rsidRPr="00860D3C">
              <w:rPr>
                <w:rFonts w:ascii="Arial" w:hAnsi="Arial" w:cs="Arial"/>
                <w:sz w:val="16"/>
                <w:szCs w:val="16"/>
                <w:lang w:eastAsia="en-GB"/>
              </w:rPr>
              <w:t xml:space="preserve">Nokia, Nokia Shanghai Bell, </w:t>
            </w:r>
            <w:proofErr w:type="spellStart"/>
            <w:r w:rsidRPr="00860D3C">
              <w:rPr>
                <w:rFonts w:ascii="Arial" w:hAnsi="Arial" w:cs="Arial"/>
                <w:sz w:val="16"/>
                <w:szCs w:val="16"/>
                <w:lang w:eastAsia="en-GB"/>
              </w:rPr>
              <w:t>Ministère</w:t>
            </w:r>
            <w:proofErr w:type="spellEnd"/>
            <w:r w:rsidRPr="00860D3C">
              <w:rPr>
                <w:rFonts w:ascii="Arial" w:hAnsi="Arial" w:cs="Arial"/>
                <w:sz w:val="16"/>
                <w:szCs w:val="16"/>
                <w:lang w:eastAsia="en-GB"/>
              </w:rPr>
              <w:t xml:space="preserve"> </w:t>
            </w:r>
            <w:proofErr w:type="spellStart"/>
            <w:r w:rsidRPr="00860D3C">
              <w:rPr>
                <w:rFonts w:ascii="Arial" w:hAnsi="Arial" w:cs="Arial"/>
                <w:sz w:val="16"/>
                <w:szCs w:val="16"/>
                <w:lang w:eastAsia="en-GB"/>
              </w:rPr>
              <w:t>Economie</w:t>
            </w:r>
            <w:proofErr w:type="spellEnd"/>
            <w:r w:rsidRPr="00860D3C">
              <w:rPr>
                <w:rFonts w:ascii="Arial" w:hAnsi="Arial" w:cs="Arial"/>
                <w:sz w:val="16"/>
                <w:szCs w:val="16"/>
                <w:lang w:eastAsia="en-GB"/>
              </w:rPr>
              <w:t xml:space="preserve"> et Finances</w:t>
            </w:r>
          </w:p>
        </w:tc>
      </w:tr>
    </w:tbl>
    <w:p w14:paraId="1A00BD6B" w14:textId="296F7E00" w:rsidR="001537AF" w:rsidRDefault="001537AF" w:rsidP="004376A9"/>
    <w:p w14:paraId="35418E75" w14:textId="7A96DD0F" w:rsidR="001537AF" w:rsidRDefault="001537AF" w:rsidP="004376A9"/>
    <w:tbl>
      <w:tblPr>
        <w:tblW w:w="6280" w:type="dxa"/>
        <w:tblLook w:val="04A0" w:firstRow="1" w:lastRow="0" w:firstColumn="1" w:lastColumn="0" w:noHBand="0" w:noVBand="1"/>
      </w:tblPr>
      <w:tblGrid>
        <w:gridCol w:w="973"/>
        <w:gridCol w:w="3830"/>
        <w:gridCol w:w="1477"/>
      </w:tblGrid>
      <w:tr w:rsidR="00860D3C" w:rsidRPr="00860D3C" w14:paraId="0A12B29D" w14:textId="77777777" w:rsidTr="00860D3C">
        <w:trPr>
          <w:trHeight w:val="5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DCAA8F8" w14:textId="77777777" w:rsidR="00860D3C" w:rsidRPr="00860D3C" w:rsidRDefault="00000000" w:rsidP="00860D3C">
            <w:pPr>
              <w:suppressAutoHyphens w:val="0"/>
              <w:rPr>
                <w:rFonts w:ascii="Arial" w:hAnsi="Arial" w:cs="Arial"/>
                <w:b/>
                <w:bCs/>
                <w:color w:val="0000FF"/>
                <w:sz w:val="16"/>
                <w:szCs w:val="16"/>
                <w:u w:val="single"/>
                <w:lang w:eastAsia="en-GB"/>
              </w:rPr>
            </w:pPr>
            <w:hyperlink r:id="rId17" w:history="1">
              <w:r w:rsidR="00860D3C" w:rsidRPr="00860D3C">
                <w:rPr>
                  <w:rFonts w:ascii="Arial" w:hAnsi="Arial" w:cs="Arial"/>
                  <w:b/>
                  <w:bCs/>
                  <w:color w:val="0000FF"/>
                  <w:sz w:val="16"/>
                  <w:szCs w:val="16"/>
                  <w:u w:val="single"/>
                  <w:lang w:eastAsia="en-GB"/>
                </w:rPr>
                <w:t>s3i230041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2C13A63" w14:textId="77777777" w:rsidR="00860D3C" w:rsidRPr="00860D3C" w:rsidRDefault="00860D3C" w:rsidP="00860D3C">
            <w:pPr>
              <w:suppressAutoHyphens w:val="0"/>
              <w:rPr>
                <w:rFonts w:ascii="Arial" w:hAnsi="Arial" w:cs="Arial"/>
                <w:sz w:val="16"/>
                <w:szCs w:val="16"/>
                <w:lang w:eastAsia="en-GB"/>
              </w:rPr>
            </w:pPr>
            <w:r w:rsidRPr="00860D3C">
              <w:rPr>
                <w:rFonts w:ascii="Arial" w:hAnsi="Arial" w:cs="Arial"/>
                <w:sz w:val="16"/>
                <w:szCs w:val="16"/>
                <w:lang w:eastAsia="en-GB"/>
              </w:rPr>
              <w:t xml:space="preserve">Addition of </w:t>
            </w:r>
            <w:proofErr w:type="spellStart"/>
            <w:r w:rsidRPr="00860D3C">
              <w:rPr>
                <w:rFonts w:ascii="Arial" w:hAnsi="Arial" w:cs="Arial"/>
                <w:sz w:val="16"/>
                <w:szCs w:val="16"/>
                <w:lang w:eastAsia="en-GB"/>
              </w:rPr>
              <w:t>RATType</w:t>
            </w:r>
            <w:proofErr w:type="spellEnd"/>
            <w:r w:rsidRPr="00860D3C">
              <w:rPr>
                <w:rFonts w:ascii="Arial" w:hAnsi="Arial" w:cs="Arial"/>
                <w:sz w:val="16"/>
                <w:szCs w:val="16"/>
                <w:lang w:eastAsia="en-GB"/>
              </w:rPr>
              <w:t xml:space="preserve"> to AMF Registration Record</w:t>
            </w:r>
          </w:p>
        </w:tc>
        <w:tc>
          <w:tcPr>
            <w:tcW w:w="1480" w:type="dxa"/>
            <w:tcBorders>
              <w:top w:val="single" w:sz="4" w:space="0" w:color="A6A6A6"/>
              <w:left w:val="nil"/>
              <w:bottom w:val="single" w:sz="4" w:space="0" w:color="A6A6A6"/>
              <w:right w:val="single" w:sz="4" w:space="0" w:color="A6A6A6"/>
            </w:tcBorders>
            <w:shd w:val="clear" w:color="auto" w:fill="auto"/>
            <w:hideMark/>
          </w:tcPr>
          <w:p w14:paraId="29E9D164" w14:textId="77777777" w:rsidR="00860D3C" w:rsidRPr="00860D3C" w:rsidRDefault="00860D3C" w:rsidP="00860D3C">
            <w:pPr>
              <w:suppressAutoHyphens w:val="0"/>
              <w:rPr>
                <w:rFonts w:ascii="Arial" w:hAnsi="Arial" w:cs="Arial"/>
                <w:sz w:val="16"/>
                <w:szCs w:val="16"/>
                <w:lang w:eastAsia="en-GB"/>
              </w:rPr>
            </w:pPr>
            <w:r w:rsidRPr="00860D3C">
              <w:rPr>
                <w:rFonts w:ascii="Arial" w:hAnsi="Arial" w:cs="Arial"/>
                <w:sz w:val="16"/>
                <w:szCs w:val="16"/>
                <w:lang w:eastAsia="en-GB"/>
              </w:rPr>
              <w:t>SA3-LI (OTD)</w:t>
            </w:r>
          </w:p>
        </w:tc>
      </w:tr>
    </w:tbl>
    <w:p w14:paraId="08AB703B" w14:textId="0C7492CF" w:rsidR="00860D3C" w:rsidRDefault="00860D3C" w:rsidP="004376A9"/>
    <w:p w14:paraId="6F30D7F4" w14:textId="3FD993CB" w:rsidR="00860D3C" w:rsidRDefault="00860D3C" w:rsidP="004376A9"/>
    <w:tbl>
      <w:tblPr>
        <w:tblW w:w="6280" w:type="dxa"/>
        <w:tblLook w:val="04A0" w:firstRow="1" w:lastRow="0" w:firstColumn="1" w:lastColumn="0" w:noHBand="0" w:noVBand="1"/>
      </w:tblPr>
      <w:tblGrid>
        <w:gridCol w:w="973"/>
        <w:gridCol w:w="3830"/>
        <w:gridCol w:w="1477"/>
      </w:tblGrid>
      <w:tr w:rsidR="00860D3C" w:rsidRPr="00860D3C" w14:paraId="63A6A754" w14:textId="77777777" w:rsidTr="00860D3C">
        <w:trPr>
          <w:trHeight w:val="70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FB7ACBD" w14:textId="77777777" w:rsidR="00860D3C" w:rsidRPr="00860D3C" w:rsidRDefault="00000000" w:rsidP="00860D3C">
            <w:pPr>
              <w:suppressAutoHyphens w:val="0"/>
              <w:rPr>
                <w:rFonts w:ascii="Arial" w:hAnsi="Arial" w:cs="Arial"/>
                <w:b/>
                <w:bCs/>
                <w:color w:val="0000FF"/>
                <w:sz w:val="16"/>
                <w:szCs w:val="16"/>
                <w:u w:val="single"/>
                <w:lang w:eastAsia="en-GB"/>
              </w:rPr>
            </w:pPr>
            <w:hyperlink r:id="rId18" w:history="1">
              <w:r w:rsidR="00860D3C" w:rsidRPr="00860D3C">
                <w:rPr>
                  <w:rFonts w:ascii="Arial" w:hAnsi="Arial" w:cs="Arial"/>
                  <w:b/>
                  <w:bCs/>
                  <w:color w:val="0000FF"/>
                  <w:sz w:val="16"/>
                  <w:szCs w:val="16"/>
                  <w:u w:val="single"/>
                  <w:lang w:eastAsia="en-GB"/>
                </w:rPr>
                <w:t>s3i230042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46AAB46" w14:textId="77777777" w:rsidR="00860D3C" w:rsidRPr="00860D3C" w:rsidRDefault="00860D3C" w:rsidP="00860D3C">
            <w:pPr>
              <w:suppressAutoHyphens w:val="0"/>
              <w:rPr>
                <w:rFonts w:ascii="Arial" w:hAnsi="Arial" w:cs="Arial"/>
                <w:sz w:val="16"/>
                <w:szCs w:val="16"/>
                <w:lang w:eastAsia="en-GB"/>
              </w:rPr>
            </w:pPr>
            <w:r w:rsidRPr="00860D3C">
              <w:rPr>
                <w:rFonts w:ascii="Arial" w:hAnsi="Arial" w:cs="Arial"/>
                <w:sz w:val="16"/>
                <w:szCs w:val="16"/>
                <w:lang w:eastAsia="en-GB"/>
              </w:rPr>
              <w:t xml:space="preserve">Addition of </w:t>
            </w:r>
            <w:proofErr w:type="spellStart"/>
            <w:r w:rsidRPr="00860D3C">
              <w:rPr>
                <w:rFonts w:ascii="Arial" w:hAnsi="Arial" w:cs="Arial"/>
                <w:sz w:val="16"/>
                <w:szCs w:val="16"/>
                <w:lang w:eastAsia="en-GB"/>
              </w:rPr>
              <w:t>RATType</w:t>
            </w:r>
            <w:proofErr w:type="spellEnd"/>
            <w:r w:rsidRPr="00860D3C">
              <w:rPr>
                <w:rFonts w:ascii="Arial" w:hAnsi="Arial" w:cs="Arial"/>
                <w:sz w:val="16"/>
                <w:szCs w:val="16"/>
                <w:lang w:eastAsia="en-GB"/>
              </w:rPr>
              <w:t xml:space="preserve"> to AMF Registration Record</w:t>
            </w:r>
          </w:p>
        </w:tc>
        <w:tc>
          <w:tcPr>
            <w:tcW w:w="1480" w:type="dxa"/>
            <w:tcBorders>
              <w:top w:val="single" w:sz="4" w:space="0" w:color="A6A6A6"/>
              <w:left w:val="nil"/>
              <w:bottom w:val="single" w:sz="4" w:space="0" w:color="A6A6A6"/>
              <w:right w:val="single" w:sz="4" w:space="0" w:color="A6A6A6"/>
            </w:tcBorders>
            <w:shd w:val="clear" w:color="auto" w:fill="auto"/>
            <w:hideMark/>
          </w:tcPr>
          <w:p w14:paraId="7B396362" w14:textId="77777777" w:rsidR="00860D3C" w:rsidRPr="00860D3C" w:rsidRDefault="00860D3C" w:rsidP="00860D3C">
            <w:pPr>
              <w:suppressAutoHyphens w:val="0"/>
              <w:rPr>
                <w:rFonts w:ascii="Arial" w:hAnsi="Arial" w:cs="Arial"/>
                <w:sz w:val="16"/>
                <w:szCs w:val="16"/>
                <w:lang w:eastAsia="en-GB"/>
              </w:rPr>
            </w:pPr>
            <w:r w:rsidRPr="00860D3C">
              <w:rPr>
                <w:rFonts w:ascii="Arial" w:hAnsi="Arial" w:cs="Arial"/>
                <w:sz w:val="16"/>
                <w:szCs w:val="16"/>
                <w:lang w:eastAsia="en-GB"/>
              </w:rPr>
              <w:t>SA3-LI (OTD)</w:t>
            </w:r>
          </w:p>
        </w:tc>
      </w:tr>
    </w:tbl>
    <w:p w14:paraId="190798CF" w14:textId="55CEF81F" w:rsidR="00860D3C" w:rsidRDefault="00860D3C" w:rsidP="004376A9"/>
    <w:p w14:paraId="00119F7F" w14:textId="3F2083A2" w:rsidR="00860D3C" w:rsidRDefault="00860D3C" w:rsidP="004376A9"/>
    <w:p w14:paraId="5D66B60B" w14:textId="77777777" w:rsidR="00860D3C" w:rsidRDefault="00860D3C" w:rsidP="004376A9"/>
    <w:p w14:paraId="0FEA3508" w14:textId="77777777" w:rsidR="004376A9" w:rsidRDefault="004376A9" w:rsidP="004376A9">
      <w:pPr>
        <w:pStyle w:val="Heading2"/>
      </w:pPr>
      <w:r>
        <w:t>7.2 Release 18 and later</w:t>
      </w:r>
    </w:p>
    <w:p w14:paraId="6030AAAC" w14:textId="45DD9CC4" w:rsidR="004376A9" w:rsidRDefault="001537AF" w:rsidP="004376A9">
      <w:r>
        <w:t xml:space="preserve"> </w:t>
      </w:r>
    </w:p>
    <w:tbl>
      <w:tblPr>
        <w:tblW w:w="6280" w:type="dxa"/>
        <w:tblLook w:val="04A0" w:firstRow="1" w:lastRow="0" w:firstColumn="1" w:lastColumn="0" w:noHBand="0" w:noVBand="1"/>
      </w:tblPr>
      <w:tblGrid>
        <w:gridCol w:w="973"/>
        <w:gridCol w:w="3829"/>
        <w:gridCol w:w="1478"/>
      </w:tblGrid>
      <w:tr w:rsidR="001537AF" w:rsidRPr="001537AF" w14:paraId="260E3823" w14:textId="77777777" w:rsidTr="00D869DE">
        <w:trPr>
          <w:trHeight w:val="712"/>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6CA680E0" w14:textId="77777777" w:rsidR="001537AF" w:rsidRPr="001537AF" w:rsidRDefault="00000000" w:rsidP="001537AF">
            <w:pPr>
              <w:suppressAutoHyphens w:val="0"/>
              <w:rPr>
                <w:rFonts w:ascii="Arial" w:hAnsi="Arial" w:cs="Arial"/>
                <w:b/>
                <w:bCs/>
                <w:color w:val="0000FF"/>
                <w:sz w:val="16"/>
                <w:szCs w:val="16"/>
                <w:u w:val="single"/>
                <w:lang w:eastAsia="en-GB"/>
              </w:rPr>
            </w:pPr>
            <w:hyperlink r:id="rId19" w:history="1">
              <w:r w:rsidR="001537AF" w:rsidRPr="001537AF">
                <w:rPr>
                  <w:rFonts w:ascii="Arial" w:hAnsi="Arial" w:cs="Arial"/>
                  <w:b/>
                  <w:bCs/>
                  <w:color w:val="0000FF"/>
                  <w:sz w:val="16"/>
                  <w:szCs w:val="16"/>
                  <w:u w:val="single"/>
                  <w:lang w:eastAsia="en-GB"/>
                </w:rPr>
                <w:t>s3i230066</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4AAB1014" w14:textId="77777777" w:rsidR="001537AF" w:rsidRPr="001537AF" w:rsidRDefault="001537AF" w:rsidP="001537AF">
            <w:pPr>
              <w:suppressAutoHyphens w:val="0"/>
              <w:rPr>
                <w:rFonts w:ascii="Arial" w:hAnsi="Arial" w:cs="Arial"/>
                <w:sz w:val="16"/>
                <w:szCs w:val="16"/>
                <w:lang w:eastAsia="en-GB"/>
              </w:rPr>
            </w:pPr>
            <w:r w:rsidRPr="001537AF">
              <w:rPr>
                <w:rFonts w:ascii="Arial" w:hAnsi="Arial" w:cs="Arial"/>
                <w:sz w:val="16"/>
                <w:szCs w:val="16"/>
                <w:lang w:eastAsia="en-GB"/>
              </w:rPr>
              <w:t>LI for AF Session with QoS (Stage 2)</w:t>
            </w:r>
          </w:p>
        </w:tc>
        <w:tc>
          <w:tcPr>
            <w:tcW w:w="1478" w:type="dxa"/>
            <w:tcBorders>
              <w:top w:val="single" w:sz="4" w:space="0" w:color="A6A6A6"/>
              <w:left w:val="nil"/>
              <w:bottom w:val="single" w:sz="4" w:space="0" w:color="A6A6A6"/>
              <w:right w:val="single" w:sz="4" w:space="0" w:color="A6A6A6"/>
            </w:tcBorders>
            <w:shd w:val="clear" w:color="auto" w:fill="auto"/>
            <w:hideMark/>
          </w:tcPr>
          <w:p w14:paraId="1F94AF1A" w14:textId="77777777" w:rsidR="001537AF" w:rsidRPr="001537AF" w:rsidRDefault="001537AF" w:rsidP="001537AF">
            <w:pPr>
              <w:suppressAutoHyphens w:val="0"/>
              <w:rPr>
                <w:rFonts w:ascii="Arial" w:hAnsi="Arial" w:cs="Arial"/>
                <w:sz w:val="16"/>
                <w:szCs w:val="16"/>
                <w:lang w:eastAsia="en-GB"/>
              </w:rPr>
            </w:pPr>
            <w:r w:rsidRPr="001537AF">
              <w:rPr>
                <w:rFonts w:ascii="Arial" w:hAnsi="Arial" w:cs="Arial"/>
                <w:sz w:val="16"/>
                <w:szCs w:val="16"/>
                <w:lang w:eastAsia="en-GB"/>
              </w:rPr>
              <w:t>SA3LI (</w:t>
            </w:r>
            <w:proofErr w:type="spellStart"/>
            <w:r w:rsidRPr="001537AF">
              <w:rPr>
                <w:rFonts w:ascii="Arial" w:hAnsi="Arial" w:cs="Arial"/>
                <w:sz w:val="16"/>
                <w:szCs w:val="16"/>
                <w:lang w:eastAsia="en-GB"/>
              </w:rPr>
              <w:t>Ministère</w:t>
            </w:r>
            <w:proofErr w:type="spellEnd"/>
            <w:r w:rsidRPr="001537AF">
              <w:rPr>
                <w:rFonts w:ascii="Arial" w:hAnsi="Arial" w:cs="Arial"/>
                <w:sz w:val="16"/>
                <w:szCs w:val="16"/>
                <w:lang w:eastAsia="en-GB"/>
              </w:rPr>
              <w:t xml:space="preserve"> </w:t>
            </w:r>
            <w:proofErr w:type="spellStart"/>
            <w:r w:rsidRPr="001537AF">
              <w:rPr>
                <w:rFonts w:ascii="Arial" w:hAnsi="Arial" w:cs="Arial"/>
                <w:sz w:val="16"/>
                <w:szCs w:val="16"/>
                <w:lang w:eastAsia="en-GB"/>
              </w:rPr>
              <w:t>Economie</w:t>
            </w:r>
            <w:proofErr w:type="spellEnd"/>
            <w:r w:rsidRPr="001537AF">
              <w:rPr>
                <w:rFonts w:ascii="Arial" w:hAnsi="Arial" w:cs="Arial"/>
                <w:sz w:val="16"/>
                <w:szCs w:val="16"/>
                <w:lang w:eastAsia="en-GB"/>
              </w:rPr>
              <w:t xml:space="preserve"> et Finances)</w:t>
            </w:r>
          </w:p>
        </w:tc>
      </w:tr>
      <w:tr w:rsidR="00D869DE" w:rsidRPr="00D869DE" w14:paraId="74E021AA" w14:textId="77777777" w:rsidTr="00D869DE">
        <w:trPr>
          <w:trHeight w:val="712"/>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460D3CBA" w14:textId="77777777" w:rsidR="00D869DE" w:rsidRPr="00D869DE" w:rsidRDefault="00D869DE" w:rsidP="00D869DE">
            <w:pPr>
              <w:suppressAutoHyphens w:val="0"/>
              <w:rPr>
                <w:rFonts w:ascii="Arial" w:hAnsi="Arial" w:cs="Arial"/>
                <w:sz w:val="16"/>
                <w:szCs w:val="16"/>
              </w:rPr>
            </w:pPr>
            <w:r w:rsidRPr="00D869DE">
              <w:rPr>
                <w:rFonts w:ascii="Arial" w:hAnsi="Arial" w:cs="Arial"/>
                <w:sz w:val="16"/>
                <w:szCs w:val="16"/>
              </w:rPr>
              <w:t>s3i230076</w:t>
            </w:r>
          </w:p>
        </w:tc>
        <w:tc>
          <w:tcPr>
            <w:tcW w:w="3829" w:type="dxa"/>
            <w:tcBorders>
              <w:top w:val="single" w:sz="4" w:space="0" w:color="A6A6A6"/>
              <w:left w:val="nil"/>
              <w:bottom w:val="single" w:sz="4" w:space="0" w:color="A6A6A6"/>
              <w:right w:val="single" w:sz="4" w:space="0" w:color="A6A6A6"/>
            </w:tcBorders>
            <w:shd w:val="clear" w:color="auto" w:fill="auto"/>
            <w:hideMark/>
          </w:tcPr>
          <w:p w14:paraId="04DF735B" w14:textId="77777777" w:rsidR="00D869DE" w:rsidRPr="00D869DE" w:rsidRDefault="00D869DE" w:rsidP="00D869DE">
            <w:pPr>
              <w:suppressAutoHyphens w:val="0"/>
              <w:rPr>
                <w:rFonts w:ascii="Arial" w:hAnsi="Arial" w:cs="Arial"/>
                <w:sz w:val="16"/>
                <w:szCs w:val="16"/>
                <w:lang w:eastAsia="en-GB"/>
              </w:rPr>
            </w:pPr>
            <w:r w:rsidRPr="00D869DE">
              <w:rPr>
                <w:rFonts w:ascii="Arial" w:hAnsi="Arial" w:cs="Arial"/>
                <w:sz w:val="16"/>
                <w:szCs w:val="16"/>
                <w:lang w:eastAsia="en-GB"/>
              </w:rPr>
              <w:t>LI for AF Session with QoS (Stage 2)</w:t>
            </w:r>
          </w:p>
        </w:tc>
        <w:tc>
          <w:tcPr>
            <w:tcW w:w="1478" w:type="dxa"/>
            <w:tcBorders>
              <w:top w:val="single" w:sz="4" w:space="0" w:color="A6A6A6"/>
              <w:left w:val="nil"/>
              <w:bottom w:val="single" w:sz="4" w:space="0" w:color="A6A6A6"/>
              <w:right w:val="single" w:sz="4" w:space="0" w:color="A6A6A6"/>
            </w:tcBorders>
            <w:shd w:val="clear" w:color="auto" w:fill="auto"/>
            <w:hideMark/>
          </w:tcPr>
          <w:p w14:paraId="0B591DFD" w14:textId="77777777" w:rsidR="00D869DE" w:rsidRPr="00D869DE" w:rsidRDefault="00D869DE" w:rsidP="00D869DE">
            <w:pPr>
              <w:suppressAutoHyphens w:val="0"/>
              <w:rPr>
                <w:rFonts w:ascii="Arial" w:hAnsi="Arial" w:cs="Arial"/>
                <w:sz w:val="16"/>
                <w:szCs w:val="16"/>
                <w:lang w:eastAsia="en-GB"/>
              </w:rPr>
            </w:pPr>
            <w:r w:rsidRPr="00D869DE">
              <w:rPr>
                <w:rFonts w:ascii="Arial" w:hAnsi="Arial" w:cs="Arial"/>
                <w:sz w:val="16"/>
                <w:szCs w:val="16"/>
                <w:lang w:eastAsia="en-GB"/>
              </w:rPr>
              <w:t>SA3LI (</w:t>
            </w:r>
            <w:proofErr w:type="spellStart"/>
            <w:r w:rsidRPr="00D869DE">
              <w:rPr>
                <w:rFonts w:ascii="Arial" w:hAnsi="Arial" w:cs="Arial"/>
                <w:sz w:val="16"/>
                <w:szCs w:val="16"/>
                <w:lang w:eastAsia="en-GB"/>
              </w:rPr>
              <w:t>Ministère</w:t>
            </w:r>
            <w:proofErr w:type="spellEnd"/>
            <w:r w:rsidRPr="00D869DE">
              <w:rPr>
                <w:rFonts w:ascii="Arial" w:hAnsi="Arial" w:cs="Arial"/>
                <w:sz w:val="16"/>
                <w:szCs w:val="16"/>
                <w:lang w:eastAsia="en-GB"/>
              </w:rPr>
              <w:t xml:space="preserve"> </w:t>
            </w:r>
            <w:proofErr w:type="spellStart"/>
            <w:r w:rsidRPr="00D869DE">
              <w:rPr>
                <w:rFonts w:ascii="Arial" w:hAnsi="Arial" w:cs="Arial"/>
                <w:sz w:val="16"/>
                <w:szCs w:val="16"/>
                <w:lang w:eastAsia="en-GB"/>
              </w:rPr>
              <w:t>Economie</w:t>
            </w:r>
            <w:proofErr w:type="spellEnd"/>
            <w:r w:rsidRPr="00D869DE">
              <w:rPr>
                <w:rFonts w:ascii="Arial" w:hAnsi="Arial" w:cs="Arial"/>
                <w:sz w:val="16"/>
                <w:szCs w:val="16"/>
                <w:lang w:eastAsia="en-GB"/>
              </w:rPr>
              <w:t xml:space="preserve"> et Finances)</w:t>
            </w:r>
          </w:p>
        </w:tc>
      </w:tr>
    </w:tbl>
    <w:p w14:paraId="46107B33" w14:textId="19A5EB3F" w:rsidR="004376A9" w:rsidRDefault="00604AEC" w:rsidP="004376A9">
      <w:r>
        <w:t>R0 Available</w:t>
      </w:r>
    </w:p>
    <w:p w14:paraId="0C4189A6" w14:textId="494A62AC" w:rsidR="001537AF" w:rsidRDefault="001537AF" w:rsidP="004376A9"/>
    <w:tbl>
      <w:tblPr>
        <w:tblW w:w="6280" w:type="dxa"/>
        <w:tblLook w:val="04A0" w:firstRow="1" w:lastRow="0" w:firstColumn="1" w:lastColumn="0" w:noHBand="0" w:noVBand="1"/>
      </w:tblPr>
      <w:tblGrid>
        <w:gridCol w:w="973"/>
        <w:gridCol w:w="3829"/>
        <w:gridCol w:w="1478"/>
      </w:tblGrid>
      <w:tr w:rsidR="001537AF" w:rsidRPr="001537AF" w14:paraId="43F5C453" w14:textId="77777777" w:rsidTr="00D869DE">
        <w:trPr>
          <w:trHeight w:val="691"/>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4B3F8AAA" w14:textId="77777777" w:rsidR="001537AF" w:rsidRPr="001537AF" w:rsidRDefault="00000000" w:rsidP="001537AF">
            <w:pPr>
              <w:suppressAutoHyphens w:val="0"/>
              <w:rPr>
                <w:rFonts w:ascii="Arial" w:hAnsi="Arial" w:cs="Arial"/>
                <w:b/>
                <w:bCs/>
                <w:color w:val="0000FF"/>
                <w:sz w:val="16"/>
                <w:szCs w:val="16"/>
                <w:u w:val="single"/>
                <w:lang w:eastAsia="en-GB"/>
              </w:rPr>
            </w:pPr>
            <w:hyperlink r:id="rId20" w:history="1">
              <w:r w:rsidR="001537AF" w:rsidRPr="001537AF">
                <w:rPr>
                  <w:rFonts w:ascii="Arial" w:hAnsi="Arial" w:cs="Arial"/>
                  <w:b/>
                  <w:bCs/>
                  <w:color w:val="0000FF"/>
                  <w:sz w:val="16"/>
                  <w:szCs w:val="16"/>
                  <w:u w:val="single"/>
                  <w:lang w:eastAsia="en-GB"/>
                </w:rPr>
                <w:t>s3i230067</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5FB787E1" w14:textId="77777777" w:rsidR="001537AF" w:rsidRPr="001537AF" w:rsidRDefault="001537AF" w:rsidP="001537AF">
            <w:pPr>
              <w:suppressAutoHyphens w:val="0"/>
              <w:rPr>
                <w:rFonts w:ascii="Arial" w:hAnsi="Arial" w:cs="Arial"/>
                <w:sz w:val="16"/>
                <w:szCs w:val="16"/>
                <w:lang w:eastAsia="en-GB"/>
              </w:rPr>
            </w:pPr>
            <w:r w:rsidRPr="001537AF">
              <w:rPr>
                <w:rFonts w:ascii="Arial" w:hAnsi="Arial" w:cs="Arial"/>
                <w:sz w:val="16"/>
                <w:szCs w:val="16"/>
                <w:lang w:eastAsia="en-GB"/>
              </w:rPr>
              <w:t>LI for AS Session with QoS (Stage 2)</w:t>
            </w:r>
          </w:p>
        </w:tc>
        <w:tc>
          <w:tcPr>
            <w:tcW w:w="1478" w:type="dxa"/>
            <w:tcBorders>
              <w:top w:val="single" w:sz="4" w:space="0" w:color="A6A6A6"/>
              <w:left w:val="nil"/>
              <w:bottom w:val="single" w:sz="4" w:space="0" w:color="A6A6A6"/>
              <w:right w:val="single" w:sz="4" w:space="0" w:color="A6A6A6"/>
            </w:tcBorders>
            <w:shd w:val="clear" w:color="auto" w:fill="auto"/>
            <w:hideMark/>
          </w:tcPr>
          <w:p w14:paraId="1EE4A0B3" w14:textId="77777777" w:rsidR="001537AF" w:rsidRPr="001537AF" w:rsidRDefault="001537AF" w:rsidP="001537AF">
            <w:pPr>
              <w:suppressAutoHyphens w:val="0"/>
              <w:rPr>
                <w:rFonts w:ascii="Arial" w:hAnsi="Arial" w:cs="Arial"/>
                <w:sz w:val="16"/>
                <w:szCs w:val="16"/>
                <w:lang w:eastAsia="en-GB"/>
              </w:rPr>
            </w:pPr>
            <w:r w:rsidRPr="001537AF">
              <w:rPr>
                <w:rFonts w:ascii="Arial" w:hAnsi="Arial" w:cs="Arial"/>
                <w:sz w:val="16"/>
                <w:szCs w:val="16"/>
                <w:lang w:eastAsia="en-GB"/>
              </w:rPr>
              <w:t>SA3LI (</w:t>
            </w:r>
            <w:proofErr w:type="spellStart"/>
            <w:r w:rsidRPr="001537AF">
              <w:rPr>
                <w:rFonts w:ascii="Arial" w:hAnsi="Arial" w:cs="Arial"/>
                <w:sz w:val="16"/>
                <w:szCs w:val="16"/>
                <w:lang w:eastAsia="en-GB"/>
              </w:rPr>
              <w:t>Ministère</w:t>
            </w:r>
            <w:proofErr w:type="spellEnd"/>
            <w:r w:rsidRPr="001537AF">
              <w:rPr>
                <w:rFonts w:ascii="Arial" w:hAnsi="Arial" w:cs="Arial"/>
                <w:sz w:val="16"/>
                <w:szCs w:val="16"/>
                <w:lang w:eastAsia="en-GB"/>
              </w:rPr>
              <w:t xml:space="preserve"> </w:t>
            </w:r>
            <w:proofErr w:type="spellStart"/>
            <w:r w:rsidRPr="001537AF">
              <w:rPr>
                <w:rFonts w:ascii="Arial" w:hAnsi="Arial" w:cs="Arial"/>
                <w:sz w:val="16"/>
                <w:szCs w:val="16"/>
                <w:lang w:eastAsia="en-GB"/>
              </w:rPr>
              <w:t>Economie</w:t>
            </w:r>
            <w:proofErr w:type="spellEnd"/>
            <w:r w:rsidRPr="001537AF">
              <w:rPr>
                <w:rFonts w:ascii="Arial" w:hAnsi="Arial" w:cs="Arial"/>
                <w:sz w:val="16"/>
                <w:szCs w:val="16"/>
                <w:lang w:eastAsia="en-GB"/>
              </w:rPr>
              <w:t xml:space="preserve"> et Finances)</w:t>
            </w:r>
          </w:p>
        </w:tc>
      </w:tr>
      <w:tr w:rsidR="00D869DE" w:rsidRPr="00D869DE" w14:paraId="0109847E" w14:textId="77777777" w:rsidTr="00D869DE">
        <w:trPr>
          <w:trHeight w:val="691"/>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647EBB1A" w14:textId="77777777" w:rsidR="00D869DE" w:rsidRPr="00D869DE" w:rsidRDefault="00D869DE" w:rsidP="00D869DE">
            <w:pPr>
              <w:suppressAutoHyphens w:val="0"/>
              <w:rPr>
                <w:rFonts w:ascii="Arial" w:hAnsi="Arial" w:cs="Arial"/>
                <w:sz w:val="16"/>
                <w:szCs w:val="16"/>
              </w:rPr>
            </w:pPr>
            <w:r w:rsidRPr="00D869DE">
              <w:rPr>
                <w:rFonts w:ascii="Arial" w:hAnsi="Arial" w:cs="Arial"/>
                <w:sz w:val="16"/>
                <w:szCs w:val="16"/>
              </w:rPr>
              <w:t>s3i230077</w:t>
            </w:r>
          </w:p>
        </w:tc>
        <w:tc>
          <w:tcPr>
            <w:tcW w:w="3829" w:type="dxa"/>
            <w:tcBorders>
              <w:top w:val="single" w:sz="4" w:space="0" w:color="A6A6A6"/>
              <w:left w:val="nil"/>
              <w:bottom w:val="single" w:sz="4" w:space="0" w:color="A6A6A6"/>
              <w:right w:val="single" w:sz="4" w:space="0" w:color="A6A6A6"/>
            </w:tcBorders>
            <w:shd w:val="clear" w:color="auto" w:fill="auto"/>
            <w:hideMark/>
          </w:tcPr>
          <w:p w14:paraId="6CDCD3D2" w14:textId="77777777" w:rsidR="00D869DE" w:rsidRPr="00D869DE" w:rsidRDefault="00D869DE" w:rsidP="00D869DE">
            <w:pPr>
              <w:suppressAutoHyphens w:val="0"/>
              <w:rPr>
                <w:rFonts w:ascii="Arial" w:hAnsi="Arial" w:cs="Arial"/>
                <w:sz w:val="16"/>
                <w:szCs w:val="16"/>
                <w:lang w:eastAsia="en-GB"/>
              </w:rPr>
            </w:pPr>
            <w:r w:rsidRPr="00D869DE">
              <w:rPr>
                <w:rFonts w:ascii="Arial" w:hAnsi="Arial" w:cs="Arial"/>
                <w:sz w:val="16"/>
                <w:szCs w:val="16"/>
                <w:lang w:eastAsia="en-GB"/>
              </w:rPr>
              <w:t>LI for AS Session with QoS (Stage 2)</w:t>
            </w:r>
          </w:p>
        </w:tc>
        <w:tc>
          <w:tcPr>
            <w:tcW w:w="1478" w:type="dxa"/>
            <w:tcBorders>
              <w:top w:val="single" w:sz="4" w:space="0" w:color="A6A6A6"/>
              <w:left w:val="nil"/>
              <w:bottom w:val="single" w:sz="4" w:space="0" w:color="A6A6A6"/>
              <w:right w:val="single" w:sz="4" w:space="0" w:color="A6A6A6"/>
            </w:tcBorders>
            <w:shd w:val="clear" w:color="auto" w:fill="auto"/>
            <w:hideMark/>
          </w:tcPr>
          <w:p w14:paraId="6EB71766" w14:textId="77777777" w:rsidR="00D869DE" w:rsidRPr="00D869DE" w:rsidRDefault="00D869DE" w:rsidP="00D869DE">
            <w:pPr>
              <w:suppressAutoHyphens w:val="0"/>
              <w:rPr>
                <w:rFonts w:ascii="Arial" w:hAnsi="Arial" w:cs="Arial"/>
                <w:sz w:val="16"/>
                <w:szCs w:val="16"/>
                <w:lang w:eastAsia="en-GB"/>
              </w:rPr>
            </w:pPr>
            <w:r w:rsidRPr="00D869DE">
              <w:rPr>
                <w:rFonts w:ascii="Arial" w:hAnsi="Arial" w:cs="Arial"/>
                <w:sz w:val="16"/>
                <w:szCs w:val="16"/>
                <w:lang w:eastAsia="en-GB"/>
              </w:rPr>
              <w:t>SA3LI (</w:t>
            </w:r>
            <w:proofErr w:type="spellStart"/>
            <w:r w:rsidRPr="00D869DE">
              <w:rPr>
                <w:rFonts w:ascii="Arial" w:hAnsi="Arial" w:cs="Arial"/>
                <w:sz w:val="16"/>
                <w:szCs w:val="16"/>
                <w:lang w:eastAsia="en-GB"/>
              </w:rPr>
              <w:t>Ministère</w:t>
            </w:r>
            <w:proofErr w:type="spellEnd"/>
            <w:r w:rsidRPr="00D869DE">
              <w:rPr>
                <w:rFonts w:ascii="Arial" w:hAnsi="Arial" w:cs="Arial"/>
                <w:sz w:val="16"/>
                <w:szCs w:val="16"/>
                <w:lang w:eastAsia="en-GB"/>
              </w:rPr>
              <w:t xml:space="preserve"> </w:t>
            </w:r>
            <w:proofErr w:type="spellStart"/>
            <w:r w:rsidRPr="00D869DE">
              <w:rPr>
                <w:rFonts w:ascii="Arial" w:hAnsi="Arial" w:cs="Arial"/>
                <w:sz w:val="16"/>
                <w:szCs w:val="16"/>
                <w:lang w:eastAsia="en-GB"/>
              </w:rPr>
              <w:t>Economie</w:t>
            </w:r>
            <w:proofErr w:type="spellEnd"/>
            <w:r w:rsidRPr="00D869DE">
              <w:rPr>
                <w:rFonts w:ascii="Arial" w:hAnsi="Arial" w:cs="Arial"/>
                <w:sz w:val="16"/>
                <w:szCs w:val="16"/>
                <w:lang w:eastAsia="en-GB"/>
              </w:rPr>
              <w:t xml:space="preserve"> et Finances)</w:t>
            </w:r>
          </w:p>
        </w:tc>
      </w:tr>
    </w:tbl>
    <w:p w14:paraId="3378CA7E" w14:textId="77777777" w:rsidR="00604AEC" w:rsidRDefault="00604AEC" w:rsidP="00604AEC">
      <w:r>
        <w:t>R0 Available</w:t>
      </w:r>
    </w:p>
    <w:p w14:paraId="45B83142" w14:textId="2CBEBA0D" w:rsidR="001537AF" w:rsidRDefault="001537AF" w:rsidP="004376A9"/>
    <w:p w14:paraId="2BF43EA5" w14:textId="54140314" w:rsidR="001537AF" w:rsidRDefault="001537AF" w:rsidP="004376A9"/>
    <w:tbl>
      <w:tblPr>
        <w:tblW w:w="6280" w:type="dxa"/>
        <w:tblLook w:val="04A0" w:firstRow="1" w:lastRow="0" w:firstColumn="1" w:lastColumn="0" w:noHBand="0" w:noVBand="1"/>
      </w:tblPr>
      <w:tblGrid>
        <w:gridCol w:w="973"/>
        <w:gridCol w:w="3829"/>
        <w:gridCol w:w="1478"/>
      </w:tblGrid>
      <w:tr w:rsidR="00860D3C" w:rsidRPr="00860D3C" w14:paraId="3480C8A2" w14:textId="77777777" w:rsidTr="00860D3C">
        <w:trPr>
          <w:trHeight w:val="83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EF8EFE6" w14:textId="77777777" w:rsidR="00860D3C" w:rsidRPr="00860D3C" w:rsidRDefault="00000000" w:rsidP="00860D3C">
            <w:pPr>
              <w:suppressAutoHyphens w:val="0"/>
              <w:rPr>
                <w:rFonts w:ascii="Arial" w:hAnsi="Arial" w:cs="Arial"/>
                <w:b/>
                <w:bCs/>
                <w:color w:val="0000FF"/>
                <w:sz w:val="16"/>
                <w:szCs w:val="16"/>
                <w:u w:val="single"/>
                <w:lang w:eastAsia="en-GB"/>
              </w:rPr>
            </w:pPr>
            <w:hyperlink r:id="rId21" w:history="1">
              <w:r w:rsidR="00860D3C" w:rsidRPr="00860D3C">
                <w:rPr>
                  <w:rFonts w:ascii="Arial" w:hAnsi="Arial" w:cs="Arial"/>
                  <w:b/>
                  <w:bCs/>
                  <w:color w:val="0000FF"/>
                  <w:sz w:val="16"/>
                  <w:szCs w:val="16"/>
                  <w:u w:val="single"/>
                  <w:lang w:eastAsia="en-GB"/>
                </w:rPr>
                <w:t>s3i230014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F1819E7" w14:textId="77777777" w:rsidR="00860D3C" w:rsidRPr="00860D3C" w:rsidRDefault="00860D3C" w:rsidP="00860D3C">
            <w:pPr>
              <w:suppressAutoHyphens w:val="0"/>
              <w:rPr>
                <w:rFonts w:ascii="Arial" w:hAnsi="Arial" w:cs="Arial"/>
                <w:sz w:val="16"/>
                <w:szCs w:val="16"/>
                <w:lang w:eastAsia="en-GB"/>
              </w:rPr>
            </w:pPr>
            <w:r w:rsidRPr="00860D3C">
              <w:rPr>
                <w:rFonts w:ascii="Arial" w:hAnsi="Arial" w:cs="Arial"/>
                <w:sz w:val="16"/>
                <w:szCs w:val="16"/>
                <w:lang w:eastAsia="en-GB"/>
              </w:rPr>
              <w:t>Corrections to the diagrams – Part I (LI-HI1)</w:t>
            </w:r>
          </w:p>
        </w:tc>
        <w:tc>
          <w:tcPr>
            <w:tcW w:w="1480" w:type="dxa"/>
            <w:tcBorders>
              <w:top w:val="single" w:sz="4" w:space="0" w:color="A6A6A6"/>
              <w:left w:val="nil"/>
              <w:bottom w:val="single" w:sz="4" w:space="0" w:color="A6A6A6"/>
              <w:right w:val="single" w:sz="4" w:space="0" w:color="A6A6A6"/>
            </w:tcBorders>
            <w:shd w:val="clear" w:color="auto" w:fill="auto"/>
            <w:hideMark/>
          </w:tcPr>
          <w:p w14:paraId="0AA69A79" w14:textId="77777777" w:rsidR="00860D3C" w:rsidRPr="00860D3C" w:rsidRDefault="00860D3C" w:rsidP="00860D3C">
            <w:pPr>
              <w:suppressAutoHyphens w:val="0"/>
              <w:rPr>
                <w:rFonts w:ascii="Arial" w:hAnsi="Arial" w:cs="Arial"/>
                <w:sz w:val="16"/>
                <w:szCs w:val="16"/>
                <w:lang w:eastAsia="en-GB"/>
              </w:rPr>
            </w:pPr>
            <w:r w:rsidRPr="00860D3C">
              <w:rPr>
                <w:rFonts w:ascii="Arial" w:hAnsi="Arial" w:cs="Arial"/>
                <w:sz w:val="16"/>
                <w:szCs w:val="16"/>
                <w:lang w:eastAsia="en-GB"/>
              </w:rPr>
              <w:t>Nokia, Nokia Shanghai Bell</w:t>
            </w:r>
          </w:p>
        </w:tc>
      </w:tr>
    </w:tbl>
    <w:p w14:paraId="1EC6E684" w14:textId="4F861E09" w:rsidR="001537AF" w:rsidRDefault="001537AF" w:rsidP="004376A9"/>
    <w:p w14:paraId="673B0F11" w14:textId="5FBDEA2C" w:rsidR="001537AF" w:rsidRDefault="001537AF" w:rsidP="004376A9"/>
    <w:tbl>
      <w:tblPr>
        <w:tblW w:w="6280" w:type="dxa"/>
        <w:tblLook w:val="04A0" w:firstRow="1" w:lastRow="0" w:firstColumn="1" w:lastColumn="0" w:noHBand="0" w:noVBand="1"/>
      </w:tblPr>
      <w:tblGrid>
        <w:gridCol w:w="973"/>
        <w:gridCol w:w="3829"/>
        <w:gridCol w:w="1478"/>
      </w:tblGrid>
      <w:tr w:rsidR="00860D3C" w:rsidRPr="00860D3C" w14:paraId="230B8776" w14:textId="77777777" w:rsidTr="00860D3C">
        <w:trPr>
          <w:trHeight w:val="69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32B960B" w14:textId="77777777" w:rsidR="00860D3C" w:rsidRPr="00860D3C" w:rsidRDefault="00000000" w:rsidP="00860D3C">
            <w:pPr>
              <w:suppressAutoHyphens w:val="0"/>
              <w:rPr>
                <w:rFonts w:ascii="Arial" w:hAnsi="Arial" w:cs="Arial"/>
                <w:b/>
                <w:bCs/>
                <w:color w:val="0000FF"/>
                <w:sz w:val="16"/>
                <w:szCs w:val="16"/>
                <w:u w:val="single"/>
                <w:lang w:eastAsia="en-GB"/>
              </w:rPr>
            </w:pPr>
            <w:hyperlink r:id="rId22" w:history="1">
              <w:r w:rsidR="00860D3C" w:rsidRPr="00860D3C">
                <w:rPr>
                  <w:rFonts w:ascii="Arial" w:hAnsi="Arial" w:cs="Arial"/>
                  <w:b/>
                  <w:bCs/>
                  <w:color w:val="0000FF"/>
                  <w:sz w:val="16"/>
                  <w:szCs w:val="16"/>
                  <w:u w:val="single"/>
                  <w:lang w:eastAsia="en-GB"/>
                </w:rPr>
                <w:t>s3i230015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A27D872" w14:textId="77777777" w:rsidR="00860D3C" w:rsidRPr="00860D3C" w:rsidRDefault="00860D3C" w:rsidP="00860D3C">
            <w:pPr>
              <w:suppressAutoHyphens w:val="0"/>
              <w:rPr>
                <w:rFonts w:ascii="Arial" w:hAnsi="Arial" w:cs="Arial"/>
                <w:sz w:val="16"/>
                <w:szCs w:val="16"/>
                <w:lang w:eastAsia="en-GB"/>
              </w:rPr>
            </w:pPr>
            <w:r w:rsidRPr="00860D3C">
              <w:rPr>
                <w:rFonts w:ascii="Arial" w:hAnsi="Arial" w:cs="Arial"/>
                <w:sz w:val="16"/>
                <w:szCs w:val="16"/>
                <w:lang w:eastAsia="en-GB"/>
              </w:rPr>
              <w:t>Corrections to the diagrams – Part II (IRI-POI_CC-POI)</w:t>
            </w:r>
          </w:p>
        </w:tc>
        <w:tc>
          <w:tcPr>
            <w:tcW w:w="1480" w:type="dxa"/>
            <w:tcBorders>
              <w:top w:val="single" w:sz="4" w:space="0" w:color="A6A6A6"/>
              <w:left w:val="nil"/>
              <w:bottom w:val="single" w:sz="4" w:space="0" w:color="A6A6A6"/>
              <w:right w:val="single" w:sz="4" w:space="0" w:color="A6A6A6"/>
            </w:tcBorders>
            <w:shd w:val="clear" w:color="auto" w:fill="auto"/>
            <w:hideMark/>
          </w:tcPr>
          <w:p w14:paraId="25A76CF4" w14:textId="77777777" w:rsidR="00860D3C" w:rsidRPr="00860D3C" w:rsidRDefault="00860D3C" w:rsidP="00860D3C">
            <w:pPr>
              <w:suppressAutoHyphens w:val="0"/>
              <w:rPr>
                <w:rFonts w:ascii="Arial" w:hAnsi="Arial" w:cs="Arial"/>
                <w:sz w:val="16"/>
                <w:szCs w:val="16"/>
                <w:lang w:eastAsia="en-GB"/>
              </w:rPr>
            </w:pPr>
            <w:r w:rsidRPr="00860D3C">
              <w:rPr>
                <w:rFonts w:ascii="Arial" w:hAnsi="Arial" w:cs="Arial"/>
                <w:sz w:val="16"/>
                <w:szCs w:val="16"/>
                <w:lang w:eastAsia="en-GB"/>
              </w:rPr>
              <w:t>Nokia, Nokia Shanghai Bell</w:t>
            </w:r>
          </w:p>
        </w:tc>
      </w:tr>
    </w:tbl>
    <w:p w14:paraId="13CD8283" w14:textId="77777777" w:rsidR="001537AF" w:rsidRDefault="001537AF" w:rsidP="004376A9"/>
    <w:p w14:paraId="1A2E9246" w14:textId="07AE4EB1" w:rsidR="001537AF" w:rsidRDefault="001537AF" w:rsidP="004376A9"/>
    <w:tbl>
      <w:tblPr>
        <w:tblW w:w="6280" w:type="dxa"/>
        <w:tblLook w:val="04A0" w:firstRow="1" w:lastRow="0" w:firstColumn="1" w:lastColumn="0" w:noHBand="0" w:noVBand="1"/>
      </w:tblPr>
      <w:tblGrid>
        <w:gridCol w:w="973"/>
        <w:gridCol w:w="3829"/>
        <w:gridCol w:w="1478"/>
      </w:tblGrid>
      <w:tr w:rsidR="00860D3C" w:rsidRPr="00860D3C" w14:paraId="3EF45D74" w14:textId="77777777" w:rsidTr="00860D3C">
        <w:trPr>
          <w:trHeight w:val="113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FAB9B08" w14:textId="77777777" w:rsidR="00860D3C" w:rsidRPr="00860D3C" w:rsidRDefault="00000000" w:rsidP="00860D3C">
            <w:pPr>
              <w:suppressAutoHyphens w:val="0"/>
              <w:rPr>
                <w:rFonts w:ascii="Arial" w:hAnsi="Arial" w:cs="Arial"/>
                <w:b/>
                <w:bCs/>
                <w:color w:val="0000FF"/>
                <w:sz w:val="16"/>
                <w:szCs w:val="16"/>
                <w:u w:val="single"/>
                <w:lang w:eastAsia="en-GB"/>
              </w:rPr>
            </w:pPr>
            <w:hyperlink r:id="rId23" w:history="1">
              <w:r w:rsidR="00860D3C" w:rsidRPr="00860D3C">
                <w:rPr>
                  <w:rFonts w:ascii="Arial" w:hAnsi="Arial" w:cs="Arial"/>
                  <w:b/>
                  <w:bCs/>
                  <w:color w:val="0000FF"/>
                  <w:sz w:val="16"/>
                  <w:szCs w:val="16"/>
                  <w:u w:val="single"/>
                  <w:lang w:eastAsia="en-GB"/>
                </w:rPr>
                <w:t>s3i230016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56767A9" w14:textId="77777777" w:rsidR="00860D3C" w:rsidRPr="00860D3C" w:rsidRDefault="00860D3C" w:rsidP="00860D3C">
            <w:pPr>
              <w:suppressAutoHyphens w:val="0"/>
              <w:rPr>
                <w:rFonts w:ascii="Arial" w:hAnsi="Arial" w:cs="Arial"/>
                <w:sz w:val="16"/>
                <w:szCs w:val="16"/>
                <w:lang w:eastAsia="en-GB"/>
              </w:rPr>
            </w:pPr>
            <w:r w:rsidRPr="00860D3C">
              <w:rPr>
                <w:rFonts w:ascii="Arial" w:hAnsi="Arial" w:cs="Arial"/>
                <w:sz w:val="16"/>
                <w:szCs w:val="16"/>
                <w:lang w:eastAsia="en-GB"/>
              </w:rPr>
              <w:t>Corrections to fix incorrect use of SM-SC term</w:t>
            </w:r>
          </w:p>
        </w:tc>
        <w:tc>
          <w:tcPr>
            <w:tcW w:w="1480" w:type="dxa"/>
            <w:tcBorders>
              <w:top w:val="single" w:sz="4" w:space="0" w:color="A6A6A6"/>
              <w:left w:val="nil"/>
              <w:bottom w:val="single" w:sz="4" w:space="0" w:color="A6A6A6"/>
              <w:right w:val="single" w:sz="4" w:space="0" w:color="A6A6A6"/>
            </w:tcBorders>
            <w:shd w:val="clear" w:color="auto" w:fill="auto"/>
            <w:hideMark/>
          </w:tcPr>
          <w:p w14:paraId="5B008B7F" w14:textId="77777777" w:rsidR="00860D3C" w:rsidRPr="00860D3C" w:rsidRDefault="00860D3C" w:rsidP="00860D3C">
            <w:pPr>
              <w:suppressAutoHyphens w:val="0"/>
              <w:rPr>
                <w:rFonts w:ascii="Arial" w:hAnsi="Arial" w:cs="Arial"/>
                <w:sz w:val="16"/>
                <w:szCs w:val="16"/>
                <w:lang w:eastAsia="en-GB"/>
              </w:rPr>
            </w:pPr>
            <w:r w:rsidRPr="00860D3C">
              <w:rPr>
                <w:rFonts w:ascii="Arial" w:hAnsi="Arial" w:cs="Arial"/>
                <w:sz w:val="16"/>
                <w:szCs w:val="16"/>
                <w:lang w:eastAsia="en-GB"/>
              </w:rPr>
              <w:t xml:space="preserve">Nokia, Nokia Shanghai Bell, </w:t>
            </w:r>
            <w:proofErr w:type="spellStart"/>
            <w:r w:rsidRPr="00860D3C">
              <w:rPr>
                <w:rFonts w:ascii="Arial" w:hAnsi="Arial" w:cs="Arial"/>
                <w:sz w:val="16"/>
                <w:szCs w:val="16"/>
                <w:lang w:eastAsia="en-GB"/>
              </w:rPr>
              <w:t>Ministère</w:t>
            </w:r>
            <w:proofErr w:type="spellEnd"/>
            <w:r w:rsidRPr="00860D3C">
              <w:rPr>
                <w:rFonts w:ascii="Arial" w:hAnsi="Arial" w:cs="Arial"/>
                <w:sz w:val="16"/>
                <w:szCs w:val="16"/>
                <w:lang w:eastAsia="en-GB"/>
              </w:rPr>
              <w:t xml:space="preserve"> </w:t>
            </w:r>
            <w:proofErr w:type="spellStart"/>
            <w:r w:rsidRPr="00860D3C">
              <w:rPr>
                <w:rFonts w:ascii="Arial" w:hAnsi="Arial" w:cs="Arial"/>
                <w:sz w:val="16"/>
                <w:szCs w:val="16"/>
                <w:lang w:eastAsia="en-GB"/>
              </w:rPr>
              <w:t>Economie</w:t>
            </w:r>
            <w:proofErr w:type="spellEnd"/>
            <w:r w:rsidRPr="00860D3C">
              <w:rPr>
                <w:rFonts w:ascii="Arial" w:hAnsi="Arial" w:cs="Arial"/>
                <w:sz w:val="16"/>
                <w:szCs w:val="16"/>
                <w:lang w:eastAsia="en-GB"/>
              </w:rPr>
              <w:t xml:space="preserve"> et Finances</w:t>
            </w:r>
          </w:p>
        </w:tc>
      </w:tr>
    </w:tbl>
    <w:p w14:paraId="450D85D0" w14:textId="48B25D80" w:rsidR="001537AF" w:rsidRDefault="001537AF" w:rsidP="004376A9"/>
    <w:p w14:paraId="1D494145" w14:textId="30AEE00E" w:rsidR="00860D3C" w:rsidRDefault="00860D3C" w:rsidP="004376A9"/>
    <w:p w14:paraId="3FD6431E" w14:textId="19D99B0F" w:rsidR="00860D3C" w:rsidRDefault="00860D3C" w:rsidP="004376A9"/>
    <w:tbl>
      <w:tblPr>
        <w:tblW w:w="6280" w:type="dxa"/>
        <w:tblLook w:val="04A0" w:firstRow="1" w:lastRow="0" w:firstColumn="1" w:lastColumn="0" w:noHBand="0" w:noVBand="1"/>
      </w:tblPr>
      <w:tblGrid>
        <w:gridCol w:w="973"/>
        <w:gridCol w:w="3829"/>
        <w:gridCol w:w="1478"/>
      </w:tblGrid>
      <w:tr w:rsidR="00860D3C" w:rsidRPr="00860D3C" w14:paraId="6475B310" w14:textId="77777777" w:rsidTr="00860D3C">
        <w:trPr>
          <w:trHeight w:val="850"/>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2989C51A" w14:textId="77777777" w:rsidR="00860D3C" w:rsidRPr="00860D3C" w:rsidRDefault="00000000" w:rsidP="00860D3C">
            <w:pPr>
              <w:suppressAutoHyphens w:val="0"/>
              <w:rPr>
                <w:rFonts w:ascii="Arial" w:hAnsi="Arial" w:cs="Arial"/>
                <w:b/>
                <w:bCs/>
                <w:color w:val="0000FF"/>
                <w:sz w:val="16"/>
                <w:szCs w:val="16"/>
                <w:u w:val="single"/>
                <w:lang w:eastAsia="en-GB"/>
              </w:rPr>
            </w:pPr>
            <w:hyperlink r:id="rId24" w:history="1">
              <w:r w:rsidR="00860D3C" w:rsidRPr="00860D3C">
                <w:rPr>
                  <w:rFonts w:ascii="Arial" w:hAnsi="Arial" w:cs="Arial"/>
                  <w:b/>
                  <w:bCs/>
                  <w:color w:val="0000FF"/>
                  <w:sz w:val="16"/>
                  <w:szCs w:val="16"/>
                  <w:u w:val="single"/>
                  <w:lang w:eastAsia="en-GB"/>
                </w:rPr>
                <w:t>s3i230018</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255B4AE4" w14:textId="77777777" w:rsidR="00860D3C" w:rsidRPr="00860D3C" w:rsidRDefault="00860D3C" w:rsidP="00860D3C">
            <w:pPr>
              <w:suppressAutoHyphens w:val="0"/>
              <w:rPr>
                <w:rFonts w:ascii="Arial" w:hAnsi="Arial" w:cs="Arial"/>
                <w:sz w:val="16"/>
                <w:szCs w:val="16"/>
                <w:lang w:eastAsia="en-GB"/>
              </w:rPr>
            </w:pPr>
            <w:r w:rsidRPr="00860D3C">
              <w:rPr>
                <w:rFonts w:ascii="Arial" w:hAnsi="Arial" w:cs="Arial"/>
                <w:sz w:val="16"/>
                <w:szCs w:val="16"/>
                <w:lang w:eastAsia="en-GB"/>
              </w:rPr>
              <w:t xml:space="preserve">Corrections to the RCS clause – diagrams and further clarity on the descriptions </w:t>
            </w:r>
          </w:p>
        </w:tc>
        <w:tc>
          <w:tcPr>
            <w:tcW w:w="1478" w:type="dxa"/>
            <w:tcBorders>
              <w:top w:val="single" w:sz="4" w:space="0" w:color="A6A6A6"/>
              <w:left w:val="nil"/>
              <w:bottom w:val="single" w:sz="4" w:space="0" w:color="A6A6A6"/>
              <w:right w:val="single" w:sz="4" w:space="0" w:color="A6A6A6"/>
            </w:tcBorders>
            <w:shd w:val="clear" w:color="auto" w:fill="auto"/>
            <w:hideMark/>
          </w:tcPr>
          <w:p w14:paraId="3A54DB81" w14:textId="77777777" w:rsidR="00860D3C" w:rsidRPr="00860D3C" w:rsidRDefault="00860D3C" w:rsidP="00860D3C">
            <w:pPr>
              <w:suppressAutoHyphens w:val="0"/>
              <w:rPr>
                <w:rFonts w:ascii="Arial" w:hAnsi="Arial" w:cs="Arial"/>
                <w:sz w:val="16"/>
                <w:szCs w:val="16"/>
                <w:lang w:eastAsia="en-GB"/>
              </w:rPr>
            </w:pPr>
            <w:r w:rsidRPr="00860D3C">
              <w:rPr>
                <w:rFonts w:ascii="Arial" w:hAnsi="Arial" w:cs="Arial"/>
                <w:sz w:val="16"/>
                <w:szCs w:val="16"/>
                <w:lang w:eastAsia="en-GB"/>
              </w:rPr>
              <w:t>Nokia, Nokia Shanghai Bell, OTD, AT&amp;T</w:t>
            </w:r>
          </w:p>
        </w:tc>
      </w:tr>
      <w:tr w:rsidR="00860D3C" w:rsidRPr="00860D3C" w14:paraId="6A6DE988" w14:textId="77777777" w:rsidTr="00860D3C">
        <w:trPr>
          <w:trHeight w:val="850"/>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2BED3AD2" w14:textId="77777777" w:rsidR="00860D3C" w:rsidRPr="00860D3C" w:rsidRDefault="00860D3C" w:rsidP="00860D3C">
            <w:pPr>
              <w:rPr>
                <w:rFonts w:ascii="Arial" w:hAnsi="Arial" w:cs="Arial"/>
                <w:sz w:val="16"/>
                <w:szCs w:val="16"/>
                <w:lang w:eastAsia="en-GB"/>
              </w:rPr>
            </w:pPr>
            <w:r w:rsidRPr="00860D3C">
              <w:rPr>
                <w:rFonts w:ascii="Arial" w:hAnsi="Arial" w:cs="Arial"/>
                <w:sz w:val="16"/>
                <w:szCs w:val="16"/>
                <w:lang w:eastAsia="en-GB"/>
              </w:rPr>
              <w:t>s3i230073</w:t>
            </w:r>
          </w:p>
        </w:tc>
        <w:tc>
          <w:tcPr>
            <w:tcW w:w="3829" w:type="dxa"/>
            <w:tcBorders>
              <w:top w:val="single" w:sz="4" w:space="0" w:color="A6A6A6"/>
              <w:left w:val="nil"/>
              <w:bottom w:val="single" w:sz="4" w:space="0" w:color="A6A6A6"/>
              <w:right w:val="single" w:sz="4" w:space="0" w:color="A6A6A6"/>
            </w:tcBorders>
            <w:shd w:val="clear" w:color="auto" w:fill="auto"/>
            <w:hideMark/>
          </w:tcPr>
          <w:p w14:paraId="46F662EE" w14:textId="77777777" w:rsidR="00860D3C" w:rsidRPr="00860D3C" w:rsidRDefault="00860D3C" w:rsidP="00860D3C">
            <w:pPr>
              <w:suppressAutoHyphens w:val="0"/>
              <w:rPr>
                <w:rFonts w:ascii="Arial" w:hAnsi="Arial" w:cs="Arial"/>
                <w:sz w:val="16"/>
                <w:szCs w:val="16"/>
                <w:lang w:eastAsia="en-GB"/>
              </w:rPr>
            </w:pPr>
            <w:r w:rsidRPr="00860D3C">
              <w:rPr>
                <w:rFonts w:ascii="Arial" w:hAnsi="Arial" w:cs="Arial"/>
                <w:sz w:val="16"/>
                <w:szCs w:val="16"/>
                <w:lang w:eastAsia="en-GB"/>
              </w:rPr>
              <w:t xml:space="preserve">Corrections to the RCS clause – diagrams and further clarity on the descriptions </w:t>
            </w:r>
          </w:p>
        </w:tc>
        <w:tc>
          <w:tcPr>
            <w:tcW w:w="1478" w:type="dxa"/>
            <w:tcBorders>
              <w:top w:val="single" w:sz="4" w:space="0" w:color="A6A6A6"/>
              <w:left w:val="nil"/>
              <w:bottom w:val="single" w:sz="4" w:space="0" w:color="A6A6A6"/>
              <w:right w:val="single" w:sz="4" w:space="0" w:color="A6A6A6"/>
            </w:tcBorders>
            <w:shd w:val="clear" w:color="auto" w:fill="auto"/>
            <w:hideMark/>
          </w:tcPr>
          <w:p w14:paraId="753E19BA" w14:textId="77777777" w:rsidR="00860D3C" w:rsidRPr="00860D3C" w:rsidRDefault="00860D3C" w:rsidP="00860D3C">
            <w:pPr>
              <w:suppressAutoHyphens w:val="0"/>
              <w:rPr>
                <w:rFonts w:ascii="Arial" w:hAnsi="Arial" w:cs="Arial"/>
                <w:sz w:val="16"/>
                <w:szCs w:val="16"/>
                <w:lang w:eastAsia="en-GB"/>
              </w:rPr>
            </w:pPr>
            <w:r w:rsidRPr="00860D3C">
              <w:rPr>
                <w:rFonts w:ascii="Arial" w:hAnsi="Arial" w:cs="Arial"/>
                <w:sz w:val="16"/>
                <w:szCs w:val="16"/>
                <w:lang w:eastAsia="en-GB"/>
              </w:rPr>
              <w:t>Nokia, Nokia Shanghai Bell, OTD, AT&amp;T</w:t>
            </w:r>
          </w:p>
        </w:tc>
      </w:tr>
    </w:tbl>
    <w:p w14:paraId="3BFD0616" w14:textId="4FE06CED" w:rsidR="00604AEC" w:rsidRDefault="00604AEC" w:rsidP="00604AEC">
      <w:r>
        <w:t>R1 Available</w:t>
      </w:r>
    </w:p>
    <w:p w14:paraId="4C1E5B07" w14:textId="418FF507" w:rsidR="00860D3C" w:rsidRDefault="00860D3C" w:rsidP="004376A9"/>
    <w:p w14:paraId="4AB7E030" w14:textId="0B2078B1" w:rsidR="00860D3C" w:rsidRDefault="00860D3C" w:rsidP="004376A9"/>
    <w:tbl>
      <w:tblPr>
        <w:tblW w:w="6280" w:type="dxa"/>
        <w:tblLook w:val="04A0" w:firstRow="1" w:lastRow="0" w:firstColumn="1" w:lastColumn="0" w:noHBand="0" w:noVBand="1"/>
      </w:tblPr>
      <w:tblGrid>
        <w:gridCol w:w="973"/>
        <w:gridCol w:w="3829"/>
        <w:gridCol w:w="1478"/>
      </w:tblGrid>
      <w:tr w:rsidR="00860D3C" w:rsidRPr="00860D3C" w14:paraId="26CCC6B9" w14:textId="77777777" w:rsidTr="00860D3C">
        <w:trPr>
          <w:trHeight w:val="112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028A1FE" w14:textId="77777777" w:rsidR="00860D3C" w:rsidRPr="00860D3C" w:rsidRDefault="00000000" w:rsidP="00860D3C">
            <w:pPr>
              <w:suppressAutoHyphens w:val="0"/>
              <w:rPr>
                <w:rFonts w:ascii="Arial" w:hAnsi="Arial" w:cs="Arial"/>
                <w:b/>
                <w:bCs/>
                <w:color w:val="0000FF"/>
                <w:sz w:val="16"/>
                <w:szCs w:val="16"/>
                <w:u w:val="single"/>
                <w:lang w:eastAsia="en-GB"/>
              </w:rPr>
            </w:pPr>
            <w:hyperlink r:id="rId25" w:history="1">
              <w:r w:rsidR="00860D3C" w:rsidRPr="00860D3C">
                <w:rPr>
                  <w:rFonts w:ascii="Arial" w:hAnsi="Arial" w:cs="Arial"/>
                  <w:b/>
                  <w:bCs/>
                  <w:color w:val="0000FF"/>
                  <w:sz w:val="16"/>
                  <w:szCs w:val="16"/>
                  <w:u w:val="single"/>
                  <w:lang w:eastAsia="en-GB"/>
                </w:rPr>
                <w:t>s3i230019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1DB90C5" w14:textId="77777777" w:rsidR="00860D3C" w:rsidRPr="00860D3C" w:rsidRDefault="00860D3C" w:rsidP="00860D3C">
            <w:pPr>
              <w:suppressAutoHyphens w:val="0"/>
              <w:rPr>
                <w:rFonts w:ascii="Arial" w:hAnsi="Arial" w:cs="Arial"/>
                <w:sz w:val="16"/>
                <w:szCs w:val="16"/>
                <w:lang w:eastAsia="en-GB"/>
              </w:rPr>
            </w:pPr>
            <w:r w:rsidRPr="00860D3C">
              <w:rPr>
                <w:rFonts w:ascii="Arial" w:hAnsi="Arial" w:cs="Arial"/>
                <w:sz w:val="16"/>
                <w:szCs w:val="16"/>
                <w:lang w:eastAsia="en-GB"/>
              </w:rPr>
              <w:t>Corrections to the diagrams – Part III (STIR/SHAKEN)</w:t>
            </w:r>
          </w:p>
        </w:tc>
        <w:tc>
          <w:tcPr>
            <w:tcW w:w="1480" w:type="dxa"/>
            <w:tcBorders>
              <w:top w:val="single" w:sz="4" w:space="0" w:color="A6A6A6"/>
              <w:left w:val="nil"/>
              <w:bottom w:val="single" w:sz="4" w:space="0" w:color="A6A6A6"/>
              <w:right w:val="single" w:sz="4" w:space="0" w:color="A6A6A6"/>
            </w:tcBorders>
            <w:shd w:val="clear" w:color="auto" w:fill="auto"/>
            <w:hideMark/>
          </w:tcPr>
          <w:p w14:paraId="3F4DCD61" w14:textId="77777777" w:rsidR="00860D3C" w:rsidRPr="00860D3C" w:rsidRDefault="00860D3C" w:rsidP="00860D3C">
            <w:pPr>
              <w:suppressAutoHyphens w:val="0"/>
              <w:rPr>
                <w:rFonts w:ascii="Arial" w:hAnsi="Arial" w:cs="Arial"/>
                <w:sz w:val="16"/>
                <w:szCs w:val="16"/>
                <w:lang w:eastAsia="en-GB"/>
              </w:rPr>
            </w:pPr>
            <w:r w:rsidRPr="00860D3C">
              <w:rPr>
                <w:rFonts w:ascii="Arial" w:hAnsi="Arial" w:cs="Arial"/>
                <w:sz w:val="16"/>
                <w:szCs w:val="16"/>
                <w:lang w:eastAsia="en-GB"/>
              </w:rPr>
              <w:t xml:space="preserve">Nokia, Nokia Shanghai Bell, </w:t>
            </w:r>
            <w:proofErr w:type="spellStart"/>
            <w:r w:rsidRPr="00860D3C">
              <w:rPr>
                <w:rFonts w:ascii="Arial" w:hAnsi="Arial" w:cs="Arial"/>
                <w:sz w:val="16"/>
                <w:szCs w:val="16"/>
                <w:lang w:eastAsia="en-GB"/>
              </w:rPr>
              <w:t>Ministère</w:t>
            </w:r>
            <w:proofErr w:type="spellEnd"/>
            <w:r w:rsidRPr="00860D3C">
              <w:rPr>
                <w:rFonts w:ascii="Arial" w:hAnsi="Arial" w:cs="Arial"/>
                <w:sz w:val="16"/>
                <w:szCs w:val="16"/>
                <w:lang w:eastAsia="en-GB"/>
              </w:rPr>
              <w:t xml:space="preserve"> </w:t>
            </w:r>
            <w:proofErr w:type="spellStart"/>
            <w:r w:rsidRPr="00860D3C">
              <w:rPr>
                <w:rFonts w:ascii="Arial" w:hAnsi="Arial" w:cs="Arial"/>
                <w:sz w:val="16"/>
                <w:szCs w:val="16"/>
                <w:lang w:eastAsia="en-GB"/>
              </w:rPr>
              <w:t>Economie</w:t>
            </w:r>
            <w:proofErr w:type="spellEnd"/>
            <w:r w:rsidRPr="00860D3C">
              <w:rPr>
                <w:rFonts w:ascii="Arial" w:hAnsi="Arial" w:cs="Arial"/>
                <w:sz w:val="16"/>
                <w:szCs w:val="16"/>
                <w:lang w:eastAsia="en-GB"/>
              </w:rPr>
              <w:t xml:space="preserve"> et Finances</w:t>
            </w:r>
          </w:p>
        </w:tc>
      </w:tr>
    </w:tbl>
    <w:p w14:paraId="77C2DD50" w14:textId="09B13D0D" w:rsidR="00860D3C" w:rsidRDefault="00860D3C" w:rsidP="004376A9"/>
    <w:p w14:paraId="6F7FE048" w14:textId="17CC0BB7" w:rsidR="00860D3C" w:rsidRDefault="00860D3C" w:rsidP="004376A9"/>
    <w:tbl>
      <w:tblPr>
        <w:tblW w:w="6280" w:type="dxa"/>
        <w:tblLook w:val="04A0" w:firstRow="1" w:lastRow="0" w:firstColumn="1" w:lastColumn="0" w:noHBand="0" w:noVBand="1"/>
      </w:tblPr>
      <w:tblGrid>
        <w:gridCol w:w="973"/>
        <w:gridCol w:w="3829"/>
        <w:gridCol w:w="1478"/>
      </w:tblGrid>
      <w:tr w:rsidR="00860D3C" w:rsidRPr="00860D3C" w14:paraId="49F59D32" w14:textId="77777777" w:rsidTr="00860D3C">
        <w:trPr>
          <w:trHeight w:val="83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8A066A1" w14:textId="77777777" w:rsidR="00860D3C" w:rsidRPr="00860D3C" w:rsidRDefault="00000000" w:rsidP="00860D3C">
            <w:pPr>
              <w:suppressAutoHyphens w:val="0"/>
              <w:rPr>
                <w:rFonts w:ascii="Arial" w:hAnsi="Arial" w:cs="Arial"/>
                <w:b/>
                <w:bCs/>
                <w:color w:val="0000FF"/>
                <w:sz w:val="16"/>
                <w:szCs w:val="16"/>
                <w:u w:val="single"/>
                <w:lang w:eastAsia="en-GB"/>
              </w:rPr>
            </w:pPr>
            <w:hyperlink r:id="rId26" w:history="1">
              <w:r w:rsidR="00860D3C" w:rsidRPr="00860D3C">
                <w:rPr>
                  <w:rFonts w:ascii="Arial" w:hAnsi="Arial" w:cs="Arial"/>
                  <w:b/>
                  <w:bCs/>
                  <w:color w:val="0000FF"/>
                  <w:sz w:val="16"/>
                  <w:szCs w:val="16"/>
                  <w:u w:val="single"/>
                  <w:lang w:eastAsia="en-GB"/>
                </w:rPr>
                <w:t>s3i230021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C8DFBBD" w14:textId="77777777" w:rsidR="00860D3C" w:rsidRPr="00860D3C" w:rsidRDefault="00860D3C" w:rsidP="00860D3C">
            <w:pPr>
              <w:suppressAutoHyphens w:val="0"/>
              <w:rPr>
                <w:rFonts w:ascii="Arial" w:hAnsi="Arial" w:cs="Arial"/>
                <w:sz w:val="16"/>
                <w:szCs w:val="16"/>
                <w:lang w:eastAsia="en-GB"/>
              </w:rPr>
            </w:pPr>
            <w:r w:rsidRPr="00860D3C">
              <w:rPr>
                <w:rFonts w:ascii="Arial" w:hAnsi="Arial" w:cs="Arial"/>
                <w:sz w:val="16"/>
                <w:szCs w:val="16"/>
                <w:lang w:eastAsia="en-GB"/>
              </w:rPr>
              <w:t>Corrections to the diagrams - Part IV (5GC/EPC)</w:t>
            </w:r>
          </w:p>
        </w:tc>
        <w:tc>
          <w:tcPr>
            <w:tcW w:w="1480" w:type="dxa"/>
            <w:tcBorders>
              <w:top w:val="single" w:sz="4" w:space="0" w:color="A6A6A6"/>
              <w:left w:val="nil"/>
              <w:bottom w:val="single" w:sz="4" w:space="0" w:color="A6A6A6"/>
              <w:right w:val="single" w:sz="4" w:space="0" w:color="A6A6A6"/>
            </w:tcBorders>
            <w:shd w:val="clear" w:color="auto" w:fill="auto"/>
            <w:hideMark/>
          </w:tcPr>
          <w:p w14:paraId="7DFF65E9" w14:textId="77777777" w:rsidR="00860D3C" w:rsidRPr="00860D3C" w:rsidRDefault="00860D3C" w:rsidP="00860D3C">
            <w:pPr>
              <w:suppressAutoHyphens w:val="0"/>
              <w:rPr>
                <w:rFonts w:ascii="Arial" w:hAnsi="Arial" w:cs="Arial"/>
                <w:sz w:val="16"/>
                <w:szCs w:val="16"/>
                <w:lang w:eastAsia="en-GB"/>
              </w:rPr>
            </w:pPr>
            <w:r w:rsidRPr="00860D3C">
              <w:rPr>
                <w:rFonts w:ascii="Arial" w:hAnsi="Arial" w:cs="Arial"/>
                <w:sz w:val="16"/>
                <w:szCs w:val="16"/>
                <w:lang w:eastAsia="en-GB"/>
              </w:rPr>
              <w:t>Nokia, Nokia Shanghai Bell</w:t>
            </w:r>
          </w:p>
        </w:tc>
      </w:tr>
    </w:tbl>
    <w:p w14:paraId="09EA3224" w14:textId="0C93F63D" w:rsidR="00860D3C" w:rsidRDefault="00860D3C" w:rsidP="004376A9"/>
    <w:p w14:paraId="235A2920" w14:textId="54E8757C" w:rsidR="00860D3C" w:rsidRDefault="00860D3C" w:rsidP="004376A9"/>
    <w:tbl>
      <w:tblPr>
        <w:tblW w:w="6280" w:type="dxa"/>
        <w:tblLook w:val="04A0" w:firstRow="1" w:lastRow="0" w:firstColumn="1" w:lastColumn="0" w:noHBand="0" w:noVBand="1"/>
      </w:tblPr>
      <w:tblGrid>
        <w:gridCol w:w="973"/>
        <w:gridCol w:w="3829"/>
        <w:gridCol w:w="1478"/>
      </w:tblGrid>
      <w:tr w:rsidR="00860D3C" w:rsidRPr="00860D3C" w14:paraId="1566FD0F" w14:textId="77777777" w:rsidTr="00860D3C">
        <w:trPr>
          <w:trHeight w:val="98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067A31A" w14:textId="77777777" w:rsidR="00860D3C" w:rsidRPr="00860D3C" w:rsidRDefault="00000000" w:rsidP="00860D3C">
            <w:pPr>
              <w:suppressAutoHyphens w:val="0"/>
              <w:rPr>
                <w:rFonts w:ascii="Arial" w:hAnsi="Arial" w:cs="Arial"/>
                <w:b/>
                <w:bCs/>
                <w:color w:val="0000FF"/>
                <w:sz w:val="16"/>
                <w:szCs w:val="16"/>
                <w:u w:val="single"/>
                <w:lang w:eastAsia="en-GB"/>
              </w:rPr>
            </w:pPr>
            <w:hyperlink r:id="rId27" w:history="1">
              <w:r w:rsidR="00860D3C" w:rsidRPr="00860D3C">
                <w:rPr>
                  <w:rFonts w:ascii="Arial" w:hAnsi="Arial" w:cs="Arial"/>
                  <w:b/>
                  <w:bCs/>
                  <w:color w:val="0000FF"/>
                  <w:sz w:val="16"/>
                  <w:szCs w:val="16"/>
                  <w:u w:val="single"/>
                  <w:lang w:eastAsia="en-GB"/>
                </w:rPr>
                <w:t>s3i230022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2E912FB" w14:textId="77777777" w:rsidR="00860D3C" w:rsidRPr="00860D3C" w:rsidRDefault="00860D3C" w:rsidP="00860D3C">
            <w:pPr>
              <w:suppressAutoHyphens w:val="0"/>
              <w:rPr>
                <w:rFonts w:ascii="Arial" w:hAnsi="Arial" w:cs="Arial"/>
                <w:sz w:val="16"/>
                <w:szCs w:val="16"/>
                <w:lang w:eastAsia="en-GB"/>
              </w:rPr>
            </w:pPr>
            <w:r w:rsidRPr="00860D3C">
              <w:rPr>
                <w:rFonts w:ascii="Arial" w:hAnsi="Arial" w:cs="Arial"/>
                <w:sz w:val="16"/>
                <w:szCs w:val="16"/>
                <w:lang w:eastAsia="en-GB"/>
              </w:rPr>
              <w:t>Voiding the imported diagrams</w:t>
            </w:r>
          </w:p>
        </w:tc>
        <w:tc>
          <w:tcPr>
            <w:tcW w:w="1480" w:type="dxa"/>
            <w:tcBorders>
              <w:top w:val="single" w:sz="4" w:space="0" w:color="A6A6A6"/>
              <w:left w:val="nil"/>
              <w:bottom w:val="single" w:sz="4" w:space="0" w:color="A6A6A6"/>
              <w:right w:val="single" w:sz="4" w:space="0" w:color="A6A6A6"/>
            </w:tcBorders>
            <w:shd w:val="clear" w:color="auto" w:fill="auto"/>
            <w:hideMark/>
          </w:tcPr>
          <w:p w14:paraId="528A0ECF" w14:textId="77777777" w:rsidR="00860D3C" w:rsidRPr="00860D3C" w:rsidRDefault="00860D3C" w:rsidP="00860D3C">
            <w:pPr>
              <w:suppressAutoHyphens w:val="0"/>
              <w:rPr>
                <w:rFonts w:ascii="Arial" w:hAnsi="Arial" w:cs="Arial"/>
                <w:sz w:val="16"/>
                <w:szCs w:val="16"/>
                <w:lang w:eastAsia="en-GB"/>
              </w:rPr>
            </w:pPr>
            <w:r w:rsidRPr="00860D3C">
              <w:rPr>
                <w:rFonts w:ascii="Arial" w:hAnsi="Arial" w:cs="Arial"/>
                <w:sz w:val="16"/>
                <w:szCs w:val="16"/>
                <w:lang w:eastAsia="en-GB"/>
              </w:rPr>
              <w:t xml:space="preserve">Nokia, Nokia Shanghai Bell, </w:t>
            </w:r>
            <w:proofErr w:type="spellStart"/>
            <w:r w:rsidRPr="00860D3C">
              <w:rPr>
                <w:rFonts w:ascii="Arial" w:hAnsi="Arial" w:cs="Arial"/>
                <w:sz w:val="16"/>
                <w:szCs w:val="16"/>
                <w:lang w:eastAsia="en-GB"/>
              </w:rPr>
              <w:t>Ministère</w:t>
            </w:r>
            <w:proofErr w:type="spellEnd"/>
            <w:r w:rsidRPr="00860D3C">
              <w:rPr>
                <w:rFonts w:ascii="Arial" w:hAnsi="Arial" w:cs="Arial"/>
                <w:sz w:val="16"/>
                <w:szCs w:val="16"/>
                <w:lang w:eastAsia="en-GB"/>
              </w:rPr>
              <w:t xml:space="preserve"> </w:t>
            </w:r>
            <w:proofErr w:type="spellStart"/>
            <w:r w:rsidRPr="00860D3C">
              <w:rPr>
                <w:rFonts w:ascii="Arial" w:hAnsi="Arial" w:cs="Arial"/>
                <w:sz w:val="16"/>
                <w:szCs w:val="16"/>
                <w:lang w:eastAsia="en-GB"/>
              </w:rPr>
              <w:t>Economie</w:t>
            </w:r>
            <w:proofErr w:type="spellEnd"/>
            <w:r w:rsidRPr="00860D3C">
              <w:rPr>
                <w:rFonts w:ascii="Arial" w:hAnsi="Arial" w:cs="Arial"/>
                <w:sz w:val="16"/>
                <w:szCs w:val="16"/>
                <w:lang w:eastAsia="en-GB"/>
              </w:rPr>
              <w:t xml:space="preserve"> et Finances</w:t>
            </w:r>
          </w:p>
        </w:tc>
      </w:tr>
    </w:tbl>
    <w:p w14:paraId="74EFED1C" w14:textId="33684DEC" w:rsidR="00860D3C" w:rsidRDefault="00860D3C" w:rsidP="004376A9"/>
    <w:p w14:paraId="43822F3A" w14:textId="745A8B66" w:rsidR="00860D3C" w:rsidRDefault="00860D3C" w:rsidP="004376A9"/>
    <w:tbl>
      <w:tblPr>
        <w:tblW w:w="6280" w:type="dxa"/>
        <w:tblLook w:val="04A0" w:firstRow="1" w:lastRow="0" w:firstColumn="1" w:lastColumn="0" w:noHBand="0" w:noVBand="1"/>
      </w:tblPr>
      <w:tblGrid>
        <w:gridCol w:w="973"/>
        <w:gridCol w:w="3829"/>
        <w:gridCol w:w="1478"/>
      </w:tblGrid>
      <w:tr w:rsidR="00860D3C" w:rsidRPr="00860D3C" w14:paraId="79F25A2C" w14:textId="77777777" w:rsidTr="00860D3C">
        <w:trPr>
          <w:trHeight w:val="84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07B23D5" w14:textId="77777777" w:rsidR="00860D3C" w:rsidRPr="00860D3C" w:rsidRDefault="00000000" w:rsidP="00860D3C">
            <w:pPr>
              <w:suppressAutoHyphens w:val="0"/>
              <w:rPr>
                <w:rFonts w:ascii="Arial" w:hAnsi="Arial" w:cs="Arial"/>
                <w:b/>
                <w:bCs/>
                <w:color w:val="0000FF"/>
                <w:sz w:val="16"/>
                <w:szCs w:val="16"/>
                <w:u w:val="single"/>
                <w:lang w:eastAsia="en-GB"/>
              </w:rPr>
            </w:pPr>
            <w:hyperlink r:id="rId28" w:history="1">
              <w:r w:rsidR="00860D3C" w:rsidRPr="00860D3C">
                <w:rPr>
                  <w:rFonts w:ascii="Arial" w:hAnsi="Arial" w:cs="Arial"/>
                  <w:b/>
                  <w:bCs/>
                  <w:color w:val="0000FF"/>
                  <w:sz w:val="16"/>
                  <w:szCs w:val="16"/>
                  <w:u w:val="single"/>
                  <w:lang w:eastAsia="en-GB"/>
                </w:rPr>
                <w:t>s3i230025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F1A624C" w14:textId="77777777" w:rsidR="00860D3C" w:rsidRPr="00860D3C" w:rsidRDefault="00860D3C" w:rsidP="00860D3C">
            <w:pPr>
              <w:suppressAutoHyphens w:val="0"/>
              <w:rPr>
                <w:rFonts w:ascii="Arial" w:hAnsi="Arial" w:cs="Arial"/>
                <w:sz w:val="16"/>
                <w:szCs w:val="16"/>
                <w:lang w:eastAsia="en-GB"/>
              </w:rPr>
            </w:pPr>
            <w:r w:rsidRPr="00860D3C">
              <w:rPr>
                <w:rFonts w:ascii="Arial" w:hAnsi="Arial" w:cs="Arial"/>
                <w:sz w:val="16"/>
                <w:szCs w:val="16"/>
                <w:lang w:eastAsia="en-GB"/>
              </w:rPr>
              <w:t>Overall description of AF session with QoS</w:t>
            </w:r>
          </w:p>
        </w:tc>
        <w:tc>
          <w:tcPr>
            <w:tcW w:w="1480" w:type="dxa"/>
            <w:tcBorders>
              <w:top w:val="single" w:sz="4" w:space="0" w:color="A6A6A6"/>
              <w:left w:val="nil"/>
              <w:bottom w:val="single" w:sz="4" w:space="0" w:color="A6A6A6"/>
              <w:right w:val="single" w:sz="4" w:space="0" w:color="A6A6A6"/>
            </w:tcBorders>
            <w:shd w:val="clear" w:color="auto" w:fill="auto"/>
            <w:hideMark/>
          </w:tcPr>
          <w:p w14:paraId="0239AEC5" w14:textId="77777777" w:rsidR="00860D3C" w:rsidRPr="00860D3C" w:rsidRDefault="00860D3C" w:rsidP="00860D3C">
            <w:pPr>
              <w:suppressAutoHyphens w:val="0"/>
              <w:rPr>
                <w:rFonts w:ascii="Arial" w:hAnsi="Arial" w:cs="Arial"/>
                <w:sz w:val="16"/>
                <w:szCs w:val="16"/>
                <w:lang w:eastAsia="en-GB"/>
              </w:rPr>
            </w:pPr>
            <w:proofErr w:type="spellStart"/>
            <w:r w:rsidRPr="00860D3C">
              <w:rPr>
                <w:rFonts w:ascii="Arial" w:hAnsi="Arial" w:cs="Arial"/>
                <w:sz w:val="16"/>
                <w:szCs w:val="16"/>
                <w:lang w:eastAsia="en-GB"/>
              </w:rPr>
              <w:t>Ministère</w:t>
            </w:r>
            <w:proofErr w:type="spellEnd"/>
            <w:r w:rsidRPr="00860D3C">
              <w:rPr>
                <w:rFonts w:ascii="Arial" w:hAnsi="Arial" w:cs="Arial"/>
                <w:sz w:val="16"/>
                <w:szCs w:val="16"/>
                <w:lang w:eastAsia="en-GB"/>
              </w:rPr>
              <w:t xml:space="preserve"> </w:t>
            </w:r>
            <w:proofErr w:type="spellStart"/>
            <w:r w:rsidRPr="00860D3C">
              <w:rPr>
                <w:rFonts w:ascii="Arial" w:hAnsi="Arial" w:cs="Arial"/>
                <w:sz w:val="16"/>
                <w:szCs w:val="16"/>
                <w:lang w:eastAsia="en-GB"/>
              </w:rPr>
              <w:t>Economie</w:t>
            </w:r>
            <w:proofErr w:type="spellEnd"/>
            <w:r w:rsidRPr="00860D3C">
              <w:rPr>
                <w:rFonts w:ascii="Arial" w:hAnsi="Arial" w:cs="Arial"/>
                <w:sz w:val="16"/>
                <w:szCs w:val="16"/>
                <w:lang w:eastAsia="en-GB"/>
              </w:rPr>
              <w:t xml:space="preserve"> et Finances</w:t>
            </w:r>
          </w:p>
        </w:tc>
      </w:tr>
    </w:tbl>
    <w:p w14:paraId="50A2C542" w14:textId="0F7662E6" w:rsidR="00860D3C" w:rsidRDefault="00860D3C" w:rsidP="004376A9"/>
    <w:p w14:paraId="4BBCD6F0" w14:textId="77777777" w:rsidR="00860D3C" w:rsidRDefault="00860D3C" w:rsidP="004376A9"/>
    <w:tbl>
      <w:tblPr>
        <w:tblW w:w="6280" w:type="dxa"/>
        <w:tblLook w:val="04A0" w:firstRow="1" w:lastRow="0" w:firstColumn="1" w:lastColumn="0" w:noHBand="0" w:noVBand="1"/>
      </w:tblPr>
      <w:tblGrid>
        <w:gridCol w:w="973"/>
        <w:gridCol w:w="3829"/>
        <w:gridCol w:w="1478"/>
      </w:tblGrid>
      <w:tr w:rsidR="00860D3C" w:rsidRPr="00860D3C" w14:paraId="6A30CBB6" w14:textId="77777777" w:rsidTr="00860D3C">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2F19B9E" w14:textId="77777777" w:rsidR="00860D3C" w:rsidRPr="00860D3C" w:rsidRDefault="00000000" w:rsidP="00860D3C">
            <w:pPr>
              <w:suppressAutoHyphens w:val="0"/>
              <w:rPr>
                <w:rFonts w:ascii="Arial" w:hAnsi="Arial" w:cs="Arial"/>
                <w:b/>
                <w:bCs/>
                <w:color w:val="0000FF"/>
                <w:sz w:val="16"/>
                <w:szCs w:val="16"/>
                <w:u w:val="single"/>
                <w:lang w:eastAsia="en-GB"/>
              </w:rPr>
            </w:pPr>
            <w:hyperlink r:id="rId29" w:history="1">
              <w:r w:rsidR="00860D3C" w:rsidRPr="00860D3C">
                <w:rPr>
                  <w:rFonts w:ascii="Arial" w:hAnsi="Arial" w:cs="Arial"/>
                  <w:b/>
                  <w:bCs/>
                  <w:color w:val="0000FF"/>
                  <w:sz w:val="16"/>
                  <w:szCs w:val="16"/>
                  <w:u w:val="single"/>
                  <w:lang w:eastAsia="en-GB"/>
                </w:rPr>
                <w:t>s3i230031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9EBE6B8" w14:textId="77777777" w:rsidR="00860D3C" w:rsidRPr="00860D3C" w:rsidRDefault="00860D3C" w:rsidP="00860D3C">
            <w:pPr>
              <w:suppressAutoHyphens w:val="0"/>
              <w:rPr>
                <w:rFonts w:ascii="Arial" w:hAnsi="Arial" w:cs="Arial"/>
                <w:sz w:val="16"/>
                <w:szCs w:val="16"/>
                <w:lang w:eastAsia="en-GB"/>
              </w:rPr>
            </w:pPr>
            <w:r w:rsidRPr="00860D3C">
              <w:rPr>
                <w:rFonts w:ascii="Arial" w:hAnsi="Arial" w:cs="Arial"/>
                <w:sz w:val="16"/>
                <w:szCs w:val="16"/>
                <w:lang w:eastAsia="en-GB"/>
              </w:rPr>
              <w:t>Editorial: Incorrect spelling of LMISF</w:t>
            </w:r>
          </w:p>
        </w:tc>
        <w:tc>
          <w:tcPr>
            <w:tcW w:w="1480" w:type="dxa"/>
            <w:tcBorders>
              <w:top w:val="single" w:sz="4" w:space="0" w:color="A6A6A6"/>
              <w:left w:val="nil"/>
              <w:bottom w:val="single" w:sz="4" w:space="0" w:color="A6A6A6"/>
              <w:right w:val="single" w:sz="4" w:space="0" w:color="A6A6A6"/>
            </w:tcBorders>
            <w:shd w:val="clear" w:color="auto" w:fill="auto"/>
            <w:hideMark/>
          </w:tcPr>
          <w:p w14:paraId="19FF1762" w14:textId="77777777" w:rsidR="00860D3C" w:rsidRPr="00860D3C" w:rsidRDefault="00860D3C" w:rsidP="00860D3C">
            <w:pPr>
              <w:suppressAutoHyphens w:val="0"/>
              <w:rPr>
                <w:rFonts w:ascii="Arial" w:hAnsi="Arial" w:cs="Arial"/>
                <w:sz w:val="16"/>
                <w:szCs w:val="16"/>
                <w:lang w:eastAsia="en-GB"/>
              </w:rPr>
            </w:pPr>
            <w:r w:rsidRPr="00860D3C">
              <w:rPr>
                <w:rFonts w:ascii="Arial" w:hAnsi="Arial" w:cs="Arial"/>
                <w:sz w:val="16"/>
                <w:szCs w:val="16"/>
                <w:lang w:eastAsia="en-GB"/>
              </w:rPr>
              <w:t>Nokia, Nokia Shanghai Bell</w:t>
            </w:r>
          </w:p>
        </w:tc>
      </w:tr>
    </w:tbl>
    <w:p w14:paraId="015330E4" w14:textId="09A2A58B" w:rsidR="004376A9" w:rsidRDefault="004376A9" w:rsidP="004376A9"/>
    <w:p w14:paraId="3FB57035" w14:textId="2E9E6943" w:rsidR="00860D3C" w:rsidRDefault="00860D3C" w:rsidP="004376A9"/>
    <w:tbl>
      <w:tblPr>
        <w:tblW w:w="6280" w:type="dxa"/>
        <w:tblLook w:val="04A0" w:firstRow="1" w:lastRow="0" w:firstColumn="1" w:lastColumn="0" w:noHBand="0" w:noVBand="1"/>
      </w:tblPr>
      <w:tblGrid>
        <w:gridCol w:w="973"/>
        <w:gridCol w:w="3830"/>
        <w:gridCol w:w="1477"/>
      </w:tblGrid>
      <w:tr w:rsidR="00860D3C" w:rsidRPr="00860D3C" w14:paraId="2288D1DC" w14:textId="77777777" w:rsidTr="00860D3C">
        <w:trPr>
          <w:trHeight w:val="78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915CB82" w14:textId="77777777" w:rsidR="00860D3C" w:rsidRPr="00860D3C" w:rsidRDefault="00000000" w:rsidP="00860D3C">
            <w:pPr>
              <w:suppressAutoHyphens w:val="0"/>
              <w:rPr>
                <w:rFonts w:ascii="Arial" w:hAnsi="Arial" w:cs="Arial"/>
                <w:b/>
                <w:bCs/>
                <w:color w:val="0000FF"/>
                <w:sz w:val="16"/>
                <w:szCs w:val="16"/>
                <w:u w:val="single"/>
                <w:lang w:eastAsia="en-GB"/>
              </w:rPr>
            </w:pPr>
            <w:hyperlink r:id="rId30" w:history="1">
              <w:r w:rsidR="00860D3C" w:rsidRPr="00860D3C">
                <w:rPr>
                  <w:rFonts w:ascii="Arial" w:hAnsi="Arial" w:cs="Arial"/>
                  <w:b/>
                  <w:bCs/>
                  <w:color w:val="0000FF"/>
                  <w:sz w:val="16"/>
                  <w:szCs w:val="16"/>
                  <w:u w:val="single"/>
                  <w:lang w:eastAsia="en-GB"/>
                </w:rPr>
                <w:t>s3i230040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42D2574" w14:textId="77777777" w:rsidR="00860D3C" w:rsidRPr="00860D3C" w:rsidRDefault="00860D3C" w:rsidP="00860D3C">
            <w:pPr>
              <w:suppressAutoHyphens w:val="0"/>
              <w:rPr>
                <w:rFonts w:ascii="Arial" w:hAnsi="Arial" w:cs="Arial"/>
                <w:sz w:val="16"/>
                <w:szCs w:val="16"/>
                <w:lang w:eastAsia="en-GB"/>
              </w:rPr>
            </w:pPr>
            <w:r w:rsidRPr="00860D3C">
              <w:rPr>
                <w:rFonts w:ascii="Arial" w:hAnsi="Arial" w:cs="Arial"/>
                <w:sz w:val="16"/>
                <w:szCs w:val="16"/>
                <w:lang w:eastAsia="en-GB"/>
              </w:rPr>
              <w:t>Alignment of Cell Site Information reporting Stage 2</w:t>
            </w:r>
          </w:p>
        </w:tc>
        <w:tc>
          <w:tcPr>
            <w:tcW w:w="1480" w:type="dxa"/>
            <w:tcBorders>
              <w:top w:val="single" w:sz="4" w:space="0" w:color="A6A6A6"/>
              <w:left w:val="nil"/>
              <w:bottom w:val="single" w:sz="4" w:space="0" w:color="A6A6A6"/>
              <w:right w:val="single" w:sz="4" w:space="0" w:color="A6A6A6"/>
            </w:tcBorders>
            <w:shd w:val="clear" w:color="auto" w:fill="auto"/>
            <w:hideMark/>
          </w:tcPr>
          <w:p w14:paraId="530283D8" w14:textId="77777777" w:rsidR="00860D3C" w:rsidRPr="00860D3C" w:rsidRDefault="00860D3C" w:rsidP="00860D3C">
            <w:pPr>
              <w:suppressAutoHyphens w:val="0"/>
              <w:rPr>
                <w:rFonts w:ascii="Arial" w:hAnsi="Arial" w:cs="Arial"/>
                <w:sz w:val="16"/>
                <w:szCs w:val="16"/>
                <w:lang w:eastAsia="en-GB"/>
              </w:rPr>
            </w:pPr>
            <w:r w:rsidRPr="00860D3C">
              <w:rPr>
                <w:rFonts w:ascii="Arial" w:hAnsi="Arial" w:cs="Arial"/>
                <w:sz w:val="16"/>
                <w:szCs w:val="16"/>
                <w:lang w:eastAsia="en-GB"/>
              </w:rPr>
              <w:t>SA3- LI (  OTD)</w:t>
            </w:r>
          </w:p>
        </w:tc>
      </w:tr>
    </w:tbl>
    <w:p w14:paraId="0E38F82C" w14:textId="44D9B29F" w:rsidR="00860D3C" w:rsidRDefault="00860D3C" w:rsidP="004376A9"/>
    <w:p w14:paraId="7649D611" w14:textId="77777777" w:rsidR="00A12D8F" w:rsidRDefault="00A12D8F" w:rsidP="004376A9"/>
    <w:p w14:paraId="1345D2D0" w14:textId="77777777" w:rsidR="00860D3C" w:rsidRDefault="00860D3C" w:rsidP="004376A9"/>
    <w:p w14:paraId="6F875ABD" w14:textId="77777777" w:rsidR="004376A9" w:rsidRDefault="004376A9" w:rsidP="004376A9">
      <w:pPr>
        <w:pStyle w:val="Heading1"/>
        <w:rPr>
          <w:color w:val="000000"/>
        </w:rPr>
      </w:pPr>
      <w:r>
        <w:rPr>
          <w:color w:val="000000"/>
        </w:rPr>
        <w:t>8</w:t>
      </w:r>
      <w:r w:rsidRPr="007C48AC">
        <w:rPr>
          <w:color w:val="000000"/>
        </w:rPr>
        <w:t xml:space="preserve"> </w:t>
      </w:r>
      <w:r>
        <w:rPr>
          <w:color w:val="000000"/>
        </w:rPr>
        <w:t>TS 33.108 and 33.128</w:t>
      </w:r>
    </w:p>
    <w:p w14:paraId="36B1028B" w14:textId="77777777" w:rsidR="004376A9" w:rsidRDefault="004376A9" w:rsidP="004376A9"/>
    <w:p w14:paraId="3FBB5381" w14:textId="77777777" w:rsidR="004376A9" w:rsidRDefault="004376A9" w:rsidP="004376A9">
      <w:r>
        <w:t>Target: TS33.128 &amp; 33.108 R18 to be Frozen for SA#99 in Mar 2023.</w:t>
      </w:r>
    </w:p>
    <w:p w14:paraId="107F60DF" w14:textId="77777777" w:rsidR="004376A9" w:rsidRDefault="004376A9" w:rsidP="004376A9"/>
    <w:p w14:paraId="01B3F8CC" w14:textId="77777777" w:rsidR="004376A9" w:rsidRDefault="004376A9" w:rsidP="004376A9">
      <w:pPr>
        <w:pStyle w:val="Heading2"/>
      </w:pPr>
      <w:r>
        <w:t>8.1 Release 17 and earlier</w:t>
      </w:r>
    </w:p>
    <w:p w14:paraId="0E4A32D0" w14:textId="294EA64F" w:rsidR="004376A9" w:rsidRDefault="001537AF" w:rsidP="004376A9">
      <w:r>
        <w:t xml:space="preserve"> </w:t>
      </w:r>
    </w:p>
    <w:tbl>
      <w:tblPr>
        <w:tblW w:w="6280" w:type="dxa"/>
        <w:tblLook w:val="04A0" w:firstRow="1" w:lastRow="0" w:firstColumn="1" w:lastColumn="0" w:noHBand="0" w:noVBand="1"/>
      </w:tblPr>
      <w:tblGrid>
        <w:gridCol w:w="973"/>
        <w:gridCol w:w="3829"/>
        <w:gridCol w:w="1478"/>
      </w:tblGrid>
      <w:tr w:rsidR="00860D3C" w:rsidRPr="00860D3C" w14:paraId="11B8CEAB" w14:textId="77777777" w:rsidTr="00860D3C">
        <w:trPr>
          <w:trHeight w:val="89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454DE57" w14:textId="77777777" w:rsidR="00860D3C" w:rsidRPr="00860D3C" w:rsidRDefault="00000000" w:rsidP="00860D3C">
            <w:pPr>
              <w:suppressAutoHyphens w:val="0"/>
              <w:rPr>
                <w:rFonts w:ascii="Arial" w:hAnsi="Arial" w:cs="Arial"/>
                <w:b/>
                <w:bCs/>
                <w:color w:val="0000FF"/>
                <w:sz w:val="16"/>
                <w:szCs w:val="16"/>
                <w:u w:val="single"/>
                <w:lang w:eastAsia="en-GB"/>
              </w:rPr>
            </w:pPr>
            <w:hyperlink r:id="rId31" w:history="1">
              <w:r w:rsidR="00860D3C" w:rsidRPr="00860D3C">
                <w:rPr>
                  <w:rFonts w:ascii="Arial" w:hAnsi="Arial" w:cs="Arial"/>
                  <w:b/>
                  <w:bCs/>
                  <w:color w:val="0000FF"/>
                  <w:sz w:val="16"/>
                  <w:szCs w:val="16"/>
                  <w:u w:val="single"/>
                  <w:lang w:eastAsia="en-GB"/>
                </w:rPr>
                <w:t>s3i230023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6E2A818" w14:textId="77777777" w:rsidR="00860D3C" w:rsidRPr="00860D3C" w:rsidRDefault="00860D3C" w:rsidP="00860D3C">
            <w:pPr>
              <w:suppressAutoHyphens w:val="0"/>
              <w:rPr>
                <w:rFonts w:ascii="Arial" w:hAnsi="Arial" w:cs="Arial"/>
                <w:sz w:val="16"/>
                <w:szCs w:val="16"/>
                <w:lang w:eastAsia="en-GB"/>
              </w:rPr>
            </w:pPr>
            <w:r w:rsidRPr="00860D3C">
              <w:rPr>
                <w:rFonts w:ascii="Arial" w:hAnsi="Arial" w:cs="Arial"/>
                <w:sz w:val="16"/>
                <w:szCs w:val="16"/>
                <w:lang w:eastAsia="en-GB"/>
              </w:rPr>
              <w:t>LIPF logic diagram uses IBCF (LTF) instead of IBCF (IRI-POI)</w:t>
            </w:r>
          </w:p>
        </w:tc>
        <w:tc>
          <w:tcPr>
            <w:tcW w:w="1480" w:type="dxa"/>
            <w:tcBorders>
              <w:top w:val="single" w:sz="4" w:space="0" w:color="A6A6A6"/>
              <w:left w:val="nil"/>
              <w:bottom w:val="single" w:sz="4" w:space="0" w:color="A6A6A6"/>
              <w:right w:val="single" w:sz="4" w:space="0" w:color="A6A6A6"/>
            </w:tcBorders>
            <w:shd w:val="clear" w:color="auto" w:fill="auto"/>
            <w:hideMark/>
          </w:tcPr>
          <w:p w14:paraId="60575731" w14:textId="77777777" w:rsidR="00860D3C" w:rsidRPr="00860D3C" w:rsidRDefault="00860D3C" w:rsidP="00860D3C">
            <w:pPr>
              <w:suppressAutoHyphens w:val="0"/>
              <w:rPr>
                <w:rFonts w:ascii="Arial" w:hAnsi="Arial" w:cs="Arial"/>
                <w:sz w:val="16"/>
                <w:szCs w:val="16"/>
                <w:lang w:eastAsia="en-GB"/>
              </w:rPr>
            </w:pPr>
            <w:r w:rsidRPr="00860D3C">
              <w:rPr>
                <w:rFonts w:ascii="Arial" w:hAnsi="Arial" w:cs="Arial"/>
                <w:sz w:val="16"/>
                <w:szCs w:val="16"/>
                <w:lang w:eastAsia="en-GB"/>
              </w:rPr>
              <w:t>Nokia, Nokia Shanghai Bell</w:t>
            </w:r>
          </w:p>
        </w:tc>
      </w:tr>
    </w:tbl>
    <w:p w14:paraId="494EDDDF" w14:textId="71A27E30" w:rsidR="001537AF" w:rsidRDefault="001537AF" w:rsidP="004376A9"/>
    <w:p w14:paraId="01CFF0E6" w14:textId="42A4D68A" w:rsidR="001537AF" w:rsidRDefault="001537AF" w:rsidP="004376A9"/>
    <w:tbl>
      <w:tblPr>
        <w:tblW w:w="6280" w:type="dxa"/>
        <w:tblLook w:val="04A0" w:firstRow="1" w:lastRow="0" w:firstColumn="1" w:lastColumn="0" w:noHBand="0" w:noVBand="1"/>
      </w:tblPr>
      <w:tblGrid>
        <w:gridCol w:w="973"/>
        <w:gridCol w:w="3829"/>
        <w:gridCol w:w="1478"/>
      </w:tblGrid>
      <w:tr w:rsidR="00860D3C" w:rsidRPr="00860D3C" w14:paraId="4F5F666E" w14:textId="77777777" w:rsidTr="00860D3C">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2C82BD6" w14:textId="77777777" w:rsidR="00860D3C" w:rsidRPr="00860D3C" w:rsidRDefault="00000000" w:rsidP="00860D3C">
            <w:pPr>
              <w:suppressAutoHyphens w:val="0"/>
              <w:rPr>
                <w:rFonts w:ascii="Arial" w:hAnsi="Arial" w:cs="Arial"/>
                <w:b/>
                <w:bCs/>
                <w:color w:val="0000FF"/>
                <w:sz w:val="16"/>
                <w:szCs w:val="16"/>
                <w:u w:val="single"/>
                <w:lang w:eastAsia="en-GB"/>
              </w:rPr>
            </w:pPr>
            <w:hyperlink r:id="rId32" w:history="1">
              <w:r w:rsidR="00860D3C" w:rsidRPr="00860D3C">
                <w:rPr>
                  <w:rFonts w:ascii="Arial" w:hAnsi="Arial" w:cs="Arial"/>
                  <w:b/>
                  <w:bCs/>
                  <w:color w:val="0000FF"/>
                  <w:sz w:val="16"/>
                  <w:szCs w:val="16"/>
                  <w:u w:val="single"/>
                  <w:lang w:eastAsia="en-GB"/>
                </w:rPr>
                <w:t>s3i230030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44668B6" w14:textId="77777777" w:rsidR="00860D3C" w:rsidRPr="00860D3C" w:rsidRDefault="00860D3C" w:rsidP="00860D3C">
            <w:pPr>
              <w:suppressAutoHyphens w:val="0"/>
              <w:rPr>
                <w:rFonts w:ascii="Arial" w:hAnsi="Arial" w:cs="Arial"/>
                <w:sz w:val="16"/>
                <w:szCs w:val="16"/>
                <w:lang w:eastAsia="en-GB"/>
              </w:rPr>
            </w:pPr>
            <w:r w:rsidRPr="00860D3C">
              <w:rPr>
                <w:rFonts w:ascii="Arial" w:hAnsi="Arial" w:cs="Arial"/>
                <w:sz w:val="16"/>
                <w:szCs w:val="16"/>
                <w:lang w:eastAsia="en-GB"/>
              </w:rPr>
              <w:t>Editorial: Incorrect spelling of LMISF</w:t>
            </w:r>
          </w:p>
        </w:tc>
        <w:tc>
          <w:tcPr>
            <w:tcW w:w="1480" w:type="dxa"/>
            <w:tcBorders>
              <w:top w:val="single" w:sz="4" w:space="0" w:color="A6A6A6"/>
              <w:left w:val="nil"/>
              <w:bottom w:val="single" w:sz="4" w:space="0" w:color="A6A6A6"/>
              <w:right w:val="single" w:sz="4" w:space="0" w:color="A6A6A6"/>
            </w:tcBorders>
            <w:shd w:val="clear" w:color="auto" w:fill="auto"/>
            <w:hideMark/>
          </w:tcPr>
          <w:p w14:paraId="4C2C0241" w14:textId="77777777" w:rsidR="00860D3C" w:rsidRPr="00860D3C" w:rsidRDefault="00860D3C" w:rsidP="00860D3C">
            <w:pPr>
              <w:suppressAutoHyphens w:val="0"/>
              <w:rPr>
                <w:rFonts w:ascii="Arial" w:hAnsi="Arial" w:cs="Arial"/>
                <w:sz w:val="16"/>
                <w:szCs w:val="16"/>
                <w:lang w:eastAsia="en-GB"/>
              </w:rPr>
            </w:pPr>
            <w:r w:rsidRPr="00860D3C">
              <w:rPr>
                <w:rFonts w:ascii="Arial" w:hAnsi="Arial" w:cs="Arial"/>
                <w:sz w:val="16"/>
                <w:szCs w:val="16"/>
                <w:lang w:eastAsia="en-GB"/>
              </w:rPr>
              <w:t>Nokia, Nokia Shanghai Bell</w:t>
            </w:r>
          </w:p>
        </w:tc>
      </w:tr>
    </w:tbl>
    <w:p w14:paraId="48C74513" w14:textId="4F2ACB5B" w:rsidR="00860D3C" w:rsidRDefault="00860D3C" w:rsidP="004376A9"/>
    <w:p w14:paraId="37C8300F" w14:textId="15E88CAA" w:rsidR="00860D3C" w:rsidRDefault="00860D3C" w:rsidP="004376A9"/>
    <w:tbl>
      <w:tblPr>
        <w:tblW w:w="6280" w:type="dxa"/>
        <w:tblLook w:val="04A0" w:firstRow="1" w:lastRow="0" w:firstColumn="1" w:lastColumn="0" w:noHBand="0" w:noVBand="1"/>
      </w:tblPr>
      <w:tblGrid>
        <w:gridCol w:w="973"/>
        <w:gridCol w:w="3829"/>
        <w:gridCol w:w="1478"/>
      </w:tblGrid>
      <w:tr w:rsidR="00860D3C" w:rsidRPr="00860D3C" w14:paraId="6A9D52C3" w14:textId="77777777" w:rsidTr="00860D3C">
        <w:trPr>
          <w:trHeight w:val="11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328C13E" w14:textId="77777777" w:rsidR="00860D3C" w:rsidRPr="00860D3C" w:rsidRDefault="00000000" w:rsidP="00860D3C">
            <w:pPr>
              <w:suppressAutoHyphens w:val="0"/>
              <w:rPr>
                <w:rFonts w:ascii="Arial" w:hAnsi="Arial" w:cs="Arial"/>
                <w:b/>
                <w:bCs/>
                <w:color w:val="0000FF"/>
                <w:sz w:val="16"/>
                <w:szCs w:val="16"/>
                <w:u w:val="single"/>
                <w:lang w:eastAsia="en-GB"/>
              </w:rPr>
            </w:pPr>
            <w:hyperlink r:id="rId33" w:history="1">
              <w:r w:rsidR="00860D3C" w:rsidRPr="00860D3C">
                <w:rPr>
                  <w:rFonts w:ascii="Arial" w:hAnsi="Arial" w:cs="Arial"/>
                  <w:b/>
                  <w:bCs/>
                  <w:color w:val="0000FF"/>
                  <w:sz w:val="16"/>
                  <w:szCs w:val="16"/>
                  <w:u w:val="single"/>
                  <w:lang w:eastAsia="en-GB"/>
                </w:rPr>
                <w:t>s3i230033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D8A6879" w14:textId="77777777" w:rsidR="00860D3C" w:rsidRPr="00860D3C" w:rsidRDefault="00860D3C" w:rsidP="00860D3C">
            <w:pPr>
              <w:suppressAutoHyphens w:val="0"/>
              <w:rPr>
                <w:rFonts w:ascii="Arial" w:hAnsi="Arial" w:cs="Arial"/>
                <w:sz w:val="16"/>
                <w:szCs w:val="16"/>
                <w:lang w:eastAsia="en-GB"/>
              </w:rPr>
            </w:pPr>
            <w:r w:rsidRPr="00860D3C">
              <w:rPr>
                <w:rFonts w:ascii="Arial" w:hAnsi="Arial" w:cs="Arial"/>
                <w:sz w:val="16"/>
                <w:szCs w:val="16"/>
                <w:lang w:eastAsia="en-GB"/>
              </w:rPr>
              <w:t>Corrections to fix the incorrect use of SM-SC term</w:t>
            </w:r>
          </w:p>
        </w:tc>
        <w:tc>
          <w:tcPr>
            <w:tcW w:w="1480" w:type="dxa"/>
            <w:tcBorders>
              <w:top w:val="single" w:sz="4" w:space="0" w:color="A6A6A6"/>
              <w:left w:val="nil"/>
              <w:bottom w:val="single" w:sz="4" w:space="0" w:color="A6A6A6"/>
              <w:right w:val="single" w:sz="4" w:space="0" w:color="A6A6A6"/>
            </w:tcBorders>
            <w:shd w:val="clear" w:color="auto" w:fill="auto"/>
            <w:hideMark/>
          </w:tcPr>
          <w:p w14:paraId="41D6DB06" w14:textId="77777777" w:rsidR="00860D3C" w:rsidRPr="00860D3C" w:rsidRDefault="00860D3C" w:rsidP="00860D3C">
            <w:pPr>
              <w:suppressAutoHyphens w:val="0"/>
              <w:rPr>
                <w:rFonts w:ascii="Arial" w:hAnsi="Arial" w:cs="Arial"/>
                <w:sz w:val="16"/>
                <w:szCs w:val="16"/>
                <w:lang w:eastAsia="en-GB"/>
              </w:rPr>
            </w:pPr>
            <w:r w:rsidRPr="00860D3C">
              <w:rPr>
                <w:rFonts w:ascii="Arial" w:hAnsi="Arial" w:cs="Arial"/>
                <w:sz w:val="16"/>
                <w:szCs w:val="16"/>
                <w:lang w:eastAsia="en-GB"/>
              </w:rPr>
              <w:t xml:space="preserve">Nokia, Nokia Shanghai Bell, </w:t>
            </w:r>
            <w:proofErr w:type="spellStart"/>
            <w:r w:rsidRPr="00860D3C">
              <w:rPr>
                <w:rFonts w:ascii="Arial" w:hAnsi="Arial" w:cs="Arial"/>
                <w:sz w:val="16"/>
                <w:szCs w:val="16"/>
                <w:lang w:eastAsia="en-GB"/>
              </w:rPr>
              <w:t>Ministère</w:t>
            </w:r>
            <w:proofErr w:type="spellEnd"/>
            <w:r w:rsidRPr="00860D3C">
              <w:rPr>
                <w:rFonts w:ascii="Arial" w:hAnsi="Arial" w:cs="Arial"/>
                <w:sz w:val="16"/>
                <w:szCs w:val="16"/>
                <w:lang w:eastAsia="en-GB"/>
              </w:rPr>
              <w:t xml:space="preserve"> </w:t>
            </w:r>
            <w:proofErr w:type="spellStart"/>
            <w:r w:rsidRPr="00860D3C">
              <w:rPr>
                <w:rFonts w:ascii="Arial" w:hAnsi="Arial" w:cs="Arial"/>
                <w:sz w:val="16"/>
                <w:szCs w:val="16"/>
                <w:lang w:eastAsia="en-GB"/>
              </w:rPr>
              <w:t>Economie</w:t>
            </w:r>
            <w:proofErr w:type="spellEnd"/>
            <w:r w:rsidRPr="00860D3C">
              <w:rPr>
                <w:rFonts w:ascii="Arial" w:hAnsi="Arial" w:cs="Arial"/>
                <w:sz w:val="16"/>
                <w:szCs w:val="16"/>
                <w:lang w:eastAsia="en-GB"/>
              </w:rPr>
              <w:t xml:space="preserve"> et Finances</w:t>
            </w:r>
          </w:p>
        </w:tc>
      </w:tr>
    </w:tbl>
    <w:p w14:paraId="156907BD" w14:textId="1AE3362D" w:rsidR="00860D3C" w:rsidRDefault="00860D3C" w:rsidP="004376A9"/>
    <w:tbl>
      <w:tblPr>
        <w:tblW w:w="6280" w:type="dxa"/>
        <w:tblLook w:val="04A0" w:firstRow="1" w:lastRow="0" w:firstColumn="1" w:lastColumn="0" w:noHBand="0" w:noVBand="1"/>
      </w:tblPr>
      <w:tblGrid>
        <w:gridCol w:w="973"/>
        <w:gridCol w:w="3829"/>
        <w:gridCol w:w="1478"/>
      </w:tblGrid>
      <w:tr w:rsidR="00860D3C" w:rsidRPr="00860D3C" w14:paraId="3E02DFED" w14:textId="77777777" w:rsidTr="00860D3C">
        <w:trPr>
          <w:trHeight w:val="56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92BCBDF" w14:textId="77777777" w:rsidR="00860D3C" w:rsidRPr="00860D3C" w:rsidRDefault="00000000" w:rsidP="00860D3C">
            <w:pPr>
              <w:suppressAutoHyphens w:val="0"/>
              <w:rPr>
                <w:rFonts w:ascii="Arial" w:hAnsi="Arial" w:cs="Arial"/>
                <w:b/>
                <w:bCs/>
                <w:color w:val="0000FF"/>
                <w:sz w:val="16"/>
                <w:szCs w:val="16"/>
                <w:u w:val="single"/>
                <w:lang w:eastAsia="en-GB"/>
              </w:rPr>
            </w:pPr>
            <w:hyperlink r:id="rId34" w:history="1">
              <w:r w:rsidR="00860D3C" w:rsidRPr="00860D3C">
                <w:rPr>
                  <w:rFonts w:ascii="Arial" w:hAnsi="Arial" w:cs="Arial"/>
                  <w:b/>
                  <w:bCs/>
                  <w:color w:val="0000FF"/>
                  <w:sz w:val="16"/>
                  <w:szCs w:val="16"/>
                  <w:u w:val="single"/>
                  <w:lang w:eastAsia="en-GB"/>
                </w:rPr>
                <w:t>s3i230037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038DE3D" w14:textId="77777777" w:rsidR="00860D3C" w:rsidRPr="00860D3C" w:rsidRDefault="00860D3C" w:rsidP="00860D3C">
            <w:pPr>
              <w:suppressAutoHyphens w:val="0"/>
              <w:rPr>
                <w:rFonts w:ascii="Arial" w:hAnsi="Arial" w:cs="Arial"/>
                <w:sz w:val="16"/>
                <w:szCs w:val="16"/>
                <w:lang w:eastAsia="en-GB"/>
              </w:rPr>
            </w:pPr>
            <w:r w:rsidRPr="00860D3C">
              <w:rPr>
                <w:rFonts w:ascii="Arial" w:hAnsi="Arial" w:cs="Arial"/>
                <w:sz w:val="16"/>
                <w:szCs w:val="16"/>
                <w:lang w:eastAsia="en-GB"/>
              </w:rPr>
              <w:t>Mapped HPLMN Slice Information</w:t>
            </w:r>
          </w:p>
        </w:tc>
        <w:tc>
          <w:tcPr>
            <w:tcW w:w="1480" w:type="dxa"/>
            <w:tcBorders>
              <w:top w:val="single" w:sz="4" w:space="0" w:color="A6A6A6"/>
              <w:left w:val="nil"/>
              <w:bottom w:val="single" w:sz="4" w:space="0" w:color="A6A6A6"/>
              <w:right w:val="single" w:sz="4" w:space="0" w:color="A6A6A6"/>
            </w:tcBorders>
            <w:shd w:val="clear" w:color="auto" w:fill="auto"/>
            <w:hideMark/>
          </w:tcPr>
          <w:p w14:paraId="60B294C9" w14:textId="77777777" w:rsidR="00860D3C" w:rsidRPr="00860D3C" w:rsidRDefault="00860D3C" w:rsidP="00860D3C">
            <w:pPr>
              <w:suppressAutoHyphens w:val="0"/>
              <w:rPr>
                <w:rFonts w:ascii="Arial" w:hAnsi="Arial" w:cs="Arial"/>
                <w:sz w:val="16"/>
                <w:szCs w:val="16"/>
                <w:lang w:eastAsia="en-GB"/>
              </w:rPr>
            </w:pPr>
            <w:r w:rsidRPr="00860D3C">
              <w:rPr>
                <w:rFonts w:ascii="Arial" w:hAnsi="Arial" w:cs="Arial"/>
                <w:sz w:val="16"/>
                <w:szCs w:val="16"/>
                <w:lang w:eastAsia="en-GB"/>
              </w:rPr>
              <w:t>Ericsson LM</w:t>
            </w:r>
          </w:p>
        </w:tc>
      </w:tr>
    </w:tbl>
    <w:p w14:paraId="19A21B24" w14:textId="7AF7EFCB" w:rsidR="00860D3C" w:rsidRDefault="00860D3C" w:rsidP="004376A9"/>
    <w:p w14:paraId="14B73609" w14:textId="53A0B157" w:rsidR="00860D3C" w:rsidRDefault="00860D3C" w:rsidP="004376A9"/>
    <w:tbl>
      <w:tblPr>
        <w:tblW w:w="6280" w:type="dxa"/>
        <w:tblLook w:val="04A0" w:firstRow="1" w:lastRow="0" w:firstColumn="1" w:lastColumn="0" w:noHBand="0" w:noVBand="1"/>
      </w:tblPr>
      <w:tblGrid>
        <w:gridCol w:w="973"/>
        <w:gridCol w:w="3829"/>
        <w:gridCol w:w="1478"/>
      </w:tblGrid>
      <w:tr w:rsidR="00860D3C" w:rsidRPr="00860D3C" w14:paraId="5F408B27" w14:textId="77777777" w:rsidTr="00860D3C">
        <w:trPr>
          <w:trHeight w:val="56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1E693F4" w14:textId="77777777" w:rsidR="00860D3C" w:rsidRPr="00860D3C" w:rsidRDefault="00000000" w:rsidP="00860D3C">
            <w:pPr>
              <w:suppressAutoHyphens w:val="0"/>
              <w:rPr>
                <w:rFonts w:ascii="Arial" w:hAnsi="Arial" w:cs="Arial"/>
                <w:b/>
                <w:bCs/>
                <w:color w:val="0000FF"/>
                <w:sz w:val="16"/>
                <w:szCs w:val="16"/>
                <w:u w:val="single"/>
                <w:lang w:eastAsia="en-GB"/>
              </w:rPr>
            </w:pPr>
            <w:hyperlink r:id="rId35" w:history="1">
              <w:r w:rsidR="00860D3C" w:rsidRPr="00860D3C">
                <w:rPr>
                  <w:rFonts w:ascii="Arial" w:hAnsi="Arial" w:cs="Arial"/>
                  <w:b/>
                  <w:bCs/>
                  <w:color w:val="0000FF"/>
                  <w:sz w:val="16"/>
                  <w:szCs w:val="16"/>
                  <w:u w:val="single"/>
                  <w:lang w:eastAsia="en-GB"/>
                </w:rPr>
                <w:t>s3i230038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5C6C830" w14:textId="77777777" w:rsidR="00860D3C" w:rsidRPr="00860D3C" w:rsidRDefault="00860D3C" w:rsidP="00860D3C">
            <w:pPr>
              <w:suppressAutoHyphens w:val="0"/>
              <w:rPr>
                <w:rFonts w:ascii="Arial" w:hAnsi="Arial" w:cs="Arial"/>
                <w:sz w:val="16"/>
                <w:szCs w:val="16"/>
                <w:lang w:eastAsia="en-GB"/>
              </w:rPr>
            </w:pPr>
            <w:r w:rsidRPr="00860D3C">
              <w:rPr>
                <w:rFonts w:ascii="Arial" w:hAnsi="Arial" w:cs="Arial"/>
                <w:sz w:val="16"/>
                <w:szCs w:val="16"/>
                <w:lang w:eastAsia="en-GB"/>
              </w:rPr>
              <w:t>Correction to S-NSSAI parameter</w:t>
            </w:r>
          </w:p>
        </w:tc>
        <w:tc>
          <w:tcPr>
            <w:tcW w:w="1480" w:type="dxa"/>
            <w:tcBorders>
              <w:top w:val="single" w:sz="4" w:space="0" w:color="A6A6A6"/>
              <w:left w:val="nil"/>
              <w:bottom w:val="single" w:sz="4" w:space="0" w:color="A6A6A6"/>
              <w:right w:val="single" w:sz="4" w:space="0" w:color="A6A6A6"/>
            </w:tcBorders>
            <w:shd w:val="clear" w:color="auto" w:fill="auto"/>
            <w:hideMark/>
          </w:tcPr>
          <w:p w14:paraId="65FABD64" w14:textId="77777777" w:rsidR="00860D3C" w:rsidRPr="00860D3C" w:rsidRDefault="00860D3C" w:rsidP="00860D3C">
            <w:pPr>
              <w:suppressAutoHyphens w:val="0"/>
              <w:rPr>
                <w:rFonts w:ascii="Arial" w:hAnsi="Arial" w:cs="Arial"/>
                <w:sz w:val="16"/>
                <w:szCs w:val="16"/>
                <w:lang w:eastAsia="en-GB"/>
              </w:rPr>
            </w:pPr>
            <w:r w:rsidRPr="00860D3C">
              <w:rPr>
                <w:rFonts w:ascii="Arial" w:hAnsi="Arial" w:cs="Arial"/>
                <w:sz w:val="16"/>
                <w:szCs w:val="16"/>
                <w:lang w:eastAsia="en-GB"/>
              </w:rPr>
              <w:t>SA3-LI (Ericsson)</w:t>
            </w:r>
          </w:p>
        </w:tc>
      </w:tr>
    </w:tbl>
    <w:p w14:paraId="56C027AD" w14:textId="4A1C8363" w:rsidR="00860D3C" w:rsidRDefault="00860D3C" w:rsidP="004376A9"/>
    <w:p w14:paraId="42E94AB3" w14:textId="77777777" w:rsidR="00A12D8F" w:rsidRDefault="00A12D8F" w:rsidP="004376A9"/>
    <w:tbl>
      <w:tblPr>
        <w:tblW w:w="6280" w:type="dxa"/>
        <w:tblLook w:val="04A0" w:firstRow="1" w:lastRow="0" w:firstColumn="1" w:lastColumn="0" w:noHBand="0" w:noVBand="1"/>
      </w:tblPr>
      <w:tblGrid>
        <w:gridCol w:w="973"/>
        <w:gridCol w:w="3827"/>
        <w:gridCol w:w="1480"/>
      </w:tblGrid>
      <w:tr w:rsidR="00A12D8F" w:rsidRPr="00A12D8F" w14:paraId="1723D1B0" w14:textId="77777777" w:rsidTr="00A12D8F">
        <w:trPr>
          <w:trHeight w:val="9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10854A5" w14:textId="77777777" w:rsidR="00A12D8F" w:rsidRPr="00A12D8F" w:rsidRDefault="00000000" w:rsidP="00A12D8F">
            <w:pPr>
              <w:suppressAutoHyphens w:val="0"/>
              <w:rPr>
                <w:rFonts w:ascii="Arial" w:hAnsi="Arial" w:cs="Arial"/>
                <w:b/>
                <w:bCs/>
                <w:color w:val="0000FF"/>
                <w:sz w:val="16"/>
                <w:szCs w:val="16"/>
                <w:u w:val="single"/>
                <w:lang w:eastAsia="en-GB"/>
              </w:rPr>
            </w:pPr>
            <w:hyperlink r:id="rId36" w:history="1">
              <w:r w:rsidR="00A12D8F" w:rsidRPr="00A12D8F">
                <w:rPr>
                  <w:rFonts w:ascii="Arial" w:hAnsi="Arial" w:cs="Arial"/>
                  <w:b/>
                  <w:bCs/>
                  <w:color w:val="0000FF"/>
                  <w:sz w:val="16"/>
                  <w:szCs w:val="16"/>
                  <w:u w:val="single"/>
                  <w:lang w:eastAsia="en-GB"/>
                </w:rPr>
                <w:t>s3i230046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7A43408" w14:textId="77777777" w:rsidR="00A12D8F" w:rsidRPr="00A12D8F" w:rsidRDefault="00A12D8F" w:rsidP="00A12D8F">
            <w:pPr>
              <w:suppressAutoHyphens w:val="0"/>
              <w:rPr>
                <w:rFonts w:ascii="Arial" w:hAnsi="Arial" w:cs="Arial"/>
                <w:sz w:val="16"/>
                <w:szCs w:val="16"/>
                <w:lang w:eastAsia="en-GB"/>
              </w:rPr>
            </w:pPr>
            <w:r w:rsidRPr="00A12D8F">
              <w:rPr>
                <w:rFonts w:ascii="Arial" w:hAnsi="Arial" w:cs="Arial"/>
                <w:sz w:val="16"/>
                <w:szCs w:val="16"/>
                <w:lang w:eastAsia="en-GB"/>
              </w:rPr>
              <w:t xml:space="preserve">Addition of GERA and UTRA Location to </w:t>
            </w:r>
            <w:proofErr w:type="spellStart"/>
            <w:r w:rsidRPr="00A12D8F">
              <w:rPr>
                <w:rFonts w:ascii="Arial" w:hAnsi="Arial" w:cs="Arial"/>
                <w:sz w:val="16"/>
                <w:szCs w:val="16"/>
                <w:lang w:eastAsia="en-GB"/>
              </w:rPr>
              <w:t>UserLocation</w:t>
            </w:r>
            <w:proofErr w:type="spellEnd"/>
            <w:r w:rsidRPr="00A12D8F">
              <w:rPr>
                <w:rFonts w:ascii="Arial" w:hAnsi="Arial" w:cs="Arial"/>
                <w:sz w:val="16"/>
                <w:szCs w:val="16"/>
                <w:lang w:eastAsia="en-GB"/>
              </w:rPr>
              <w:t xml:space="preserve"> structure</w:t>
            </w:r>
          </w:p>
        </w:tc>
        <w:tc>
          <w:tcPr>
            <w:tcW w:w="1480" w:type="dxa"/>
            <w:tcBorders>
              <w:top w:val="single" w:sz="4" w:space="0" w:color="A6A6A6"/>
              <w:left w:val="nil"/>
              <w:bottom w:val="single" w:sz="4" w:space="0" w:color="A6A6A6"/>
              <w:right w:val="single" w:sz="4" w:space="0" w:color="A6A6A6"/>
            </w:tcBorders>
            <w:shd w:val="clear" w:color="auto" w:fill="auto"/>
            <w:hideMark/>
          </w:tcPr>
          <w:p w14:paraId="116CD493" w14:textId="77777777" w:rsidR="00A12D8F" w:rsidRPr="00A12D8F" w:rsidRDefault="00A12D8F" w:rsidP="00A12D8F">
            <w:pPr>
              <w:suppressAutoHyphens w:val="0"/>
              <w:rPr>
                <w:rFonts w:ascii="Arial" w:hAnsi="Arial" w:cs="Arial"/>
                <w:sz w:val="16"/>
                <w:szCs w:val="16"/>
                <w:lang w:eastAsia="en-GB"/>
              </w:rPr>
            </w:pPr>
            <w:r w:rsidRPr="00A12D8F">
              <w:rPr>
                <w:rFonts w:ascii="Arial" w:hAnsi="Arial" w:cs="Arial"/>
                <w:sz w:val="16"/>
                <w:szCs w:val="16"/>
                <w:lang w:eastAsia="en-GB"/>
              </w:rPr>
              <w:t>SA3-LI(</w:t>
            </w:r>
            <w:proofErr w:type="spellStart"/>
            <w:r w:rsidRPr="00A12D8F">
              <w:rPr>
                <w:rFonts w:ascii="Arial" w:hAnsi="Arial" w:cs="Arial"/>
                <w:sz w:val="16"/>
                <w:szCs w:val="16"/>
                <w:lang w:eastAsia="en-GB"/>
              </w:rPr>
              <w:t>OTD,Rogers</w:t>
            </w:r>
            <w:proofErr w:type="spellEnd"/>
            <w:r w:rsidRPr="00A12D8F">
              <w:rPr>
                <w:rFonts w:ascii="Arial" w:hAnsi="Arial" w:cs="Arial"/>
                <w:sz w:val="16"/>
                <w:szCs w:val="16"/>
                <w:lang w:eastAsia="en-GB"/>
              </w:rPr>
              <w:t xml:space="preserve"> Communications Canada)</w:t>
            </w:r>
          </w:p>
        </w:tc>
      </w:tr>
    </w:tbl>
    <w:p w14:paraId="4352DD2F" w14:textId="0899C77C" w:rsidR="00A12D8F" w:rsidRDefault="00A12D8F" w:rsidP="004376A9"/>
    <w:p w14:paraId="0E868ECE" w14:textId="5B21357F" w:rsidR="00A12D8F" w:rsidRDefault="00A12D8F" w:rsidP="004376A9"/>
    <w:tbl>
      <w:tblPr>
        <w:tblW w:w="6280" w:type="dxa"/>
        <w:tblLook w:val="04A0" w:firstRow="1" w:lastRow="0" w:firstColumn="1" w:lastColumn="0" w:noHBand="0" w:noVBand="1"/>
      </w:tblPr>
      <w:tblGrid>
        <w:gridCol w:w="973"/>
        <w:gridCol w:w="3830"/>
        <w:gridCol w:w="1477"/>
      </w:tblGrid>
      <w:tr w:rsidR="00A12D8F" w:rsidRPr="00A12D8F" w14:paraId="7FB7D43C" w14:textId="77777777" w:rsidTr="00A12D8F">
        <w:trPr>
          <w:trHeight w:val="71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05E4D1D" w14:textId="77777777" w:rsidR="00A12D8F" w:rsidRPr="00A12D8F" w:rsidRDefault="00000000" w:rsidP="00A12D8F">
            <w:pPr>
              <w:suppressAutoHyphens w:val="0"/>
              <w:rPr>
                <w:rFonts w:ascii="Arial" w:hAnsi="Arial" w:cs="Arial"/>
                <w:b/>
                <w:bCs/>
                <w:color w:val="0000FF"/>
                <w:sz w:val="16"/>
                <w:szCs w:val="16"/>
                <w:u w:val="single"/>
                <w:lang w:eastAsia="en-GB"/>
              </w:rPr>
            </w:pPr>
            <w:hyperlink r:id="rId37" w:history="1">
              <w:r w:rsidR="00A12D8F" w:rsidRPr="00A12D8F">
                <w:rPr>
                  <w:rFonts w:ascii="Arial" w:hAnsi="Arial" w:cs="Arial"/>
                  <w:b/>
                  <w:bCs/>
                  <w:color w:val="0000FF"/>
                  <w:sz w:val="16"/>
                  <w:szCs w:val="16"/>
                  <w:u w:val="single"/>
                  <w:lang w:eastAsia="en-GB"/>
                </w:rPr>
                <w:t>s3i230048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CC10337" w14:textId="77777777" w:rsidR="00A12D8F" w:rsidRPr="00A12D8F" w:rsidRDefault="00A12D8F" w:rsidP="00A12D8F">
            <w:pPr>
              <w:suppressAutoHyphens w:val="0"/>
              <w:rPr>
                <w:rFonts w:ascii="Arial" w:hAnsi="Arial" w:cs="Arial"/>
                <w:sz w:val="16"/>
                <w:szCs w:val="16"/>
                <w:lang w:eastAsia="en-GB"/>
              </w:rPr>
            </w:pPr>
            <w:r w:rsidRPr="00A12D8F">
              <w:rPr>
                <w:rFonts w:ascii="Arial" w:hAnsi="Arial" w:cs="Arial"/>
                <w:sz w:val="16"/>
                <w:szCs w:val="16"/>
                <w:lang w:eastAsia="en-GB"/>
              </w:rPr>
              <w:t>Addition of Ignore NCGI, Ignore ECGI and Ignore TAI parameter to Location structures</w:t>
            </w:r>
          </w:p>
        </w:tc>
        <w:tc>
          <w:tcPr>
            <w:tcW w:w="1480" w:type="dxa"/>
            <w:tcBorders>
              <w:top w:val="single" w:sz="4" w:space="0" w:color="A6A6A6"/>
              <w:left w:val="nil"/>
              <w:bottom w:val="single" w:sz="4" w:space="0" w:color="A6A6A6"/>
              <w:right w:val="single" w:sz="4" w:space="0" w:color="A6A6A6"/>
            </w:tcBorders>
            <w:shd w:val="clear" w:color="auto" w:fill="auto"/>
            <w:hideMark/>
          </w:tcPr>
          <w:p w14:paraId="53A518DE" w14:textId="77777777" w:rsidR="00A12D8F" w:rsidRPr="00A12D8F" w:rsidRDefault="00A12D8F" w:rsidP="00A12D8F">
            <w:pPr>
              <w:suppressAutoHyphens w:val="0"/>
              <w:rPr>
                <w:rFonts w:ascii="Arial" w:hAnsi="Arial" w:cs="Arial"/>
                <w:sz w:val="16"/>
                <w:szCs w:val="16"/>
                <w:lang w:eastAsia="en-GB"/>
              </w:rPr>
            </w:pPr>
            <w:r w:rsidRPr="00A12D8F">
              <w:rPr>
                <w:rFonts w:ascii="Arial" w:hAnsi="Arial" w:cs="Arial"/>
                <w:sz w:val="16"/>
                <w:szCs w:val="16"/>
                <w:lang w:eastAsia="en-GB"/>
              </w:rPr>
              <w:t>OTD</w:t>
            </w:r>
          </w:p>
        </w:tc>
      </w:tr>
    </w:tbl>
    <w:p w14:paraId="240E3FFA" w14:textId="51B91071" w:rsidR="00A12D8F" w:rsidRDefault="00A12D8F" w:rsidP="004376A9"/>
    <w:p w14:paraId="43B8A8DA" w14:textId="1E3278F5" w:rsidR="00A12D8F" w:rsidRDefault="00A12D8F" w:rsidP="004376A9"/>
    <w:tbl>
      <w:tblPr>
        <w:tblW w:w="6280" w:type="dxa"/>
        <w:tblLook w:val="04A0" w:firstRow="1" w:lastRow="0" w:firstColumn="1" w:lastColumn="0" w:noHBand="0" w:noVBand="1"/>
      </w:tblPr>
      <w:tblGrid>
        <w:gridCol w:w="973"/>
        <w:gridCol w:w="3830"/>
        <w:gridCol w:w="1477"/>
      </w:tblGrid>
      <w:tr w:rsidR="00A12D8F" w:rsidRPr="00A12D8F" w14:paraId="5C3DEE47" w14:textId="77777777" w:rsidTr="00A12D8F">
        <w:trPr>
          <w:trHeight w:val="70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8B5021B" w14:textId="77777777" w:rsidR="00A12D8F" w:rsidRPr="00A12D8F" w:rsidRDefault="00000000" w:rsidP="00A12D8F">
            <w:pPr>
              <w:suppressAutoHyphens w:val="0"/>
              <w:rPr>
                <w:rFonts w:ascii="Arial" w:hAnsi="Arial" w:cs="Arial"/>
                <w:b/>
                <w:bCs/>
                <w:color w:val="0000FF"/>
                <w:sz w:val="16"/>
                <w:szCs w:val="16"/>
                <w:u w:val="single"/>
                <w:lang w:eastAsia="en-GB"/>
              </w:rPr>
            </w:pPr>
            <w:hyperlink r:id="rId38" w:history="1">
              <w:r w:rsidR="00A12D8F" w:rsidRPr="00A12D8F">
                <w:rPr>
                  <w:rFonts w:ascii="Arial" w:hAnsi="Arial" w:cs="Arial"/>
                  <w:b/>
                  <w:bCs/>
                  <w:color w:val="0000FF"/>
                  <w:sz w:val="16"/>
                  <w:szCs w:val="16"/>
                  <w:u w:val="single"/>
                  <w:lang w:eastAsia="en-GB"/>
                </w:rPr>
                <w:t>s3i230049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31EC33E" w14:textId="77777777" w:rsidR="00A12D8F" w:rsidRPr="00A12D8F" w:rsidRDefault="00A12D8F" w:rsidP="00A12D8F">
            <w:pPr>
              <w:suppressAutoHyphens w:val="0"/>
              <w:rPr>
                <w:rFonts w:ascii="Arial" w:hAnsi="Arial" w:cs="Arial"/>
                <w:sz w:val="16"/>
                <w:szCs w:val="16"/>
                <w:lang w:eastAsia="en-GB"/>
              </w:rPr>
            </w:pPr>
            <w:r w:rsidRPr="00A12D8F">
              <w:rPr>
                <w:rFonts w:ascii="Arial" w:hAnsi="Arial" w:cs="Arial"/>
                <w:sz w:val="16"/>
                <w:szCs w:val="16"/>
                <w:lang w:eastAsia="en-GB"/>
              </w:rPr>
              <w:t>Addition of Ignore NCGI, Ignore ECGI and Ignore TAI parameter to Location structures</w:t>
            </w:r>
          </w:p>
        </w:tc>
        <w:tc>
          <w:tcPr>
            <w:tcW w:w="1480" w:type="dxa"/>
            <w:tcBorders>
              <w:top w:val="single" w:sz="4" w:space="0" w:color="A6A6A6"/>
              <w:left w:val="nil"/>
              <w:bottom w:val="single" w:sz="4" w:space="0" w:color="A6A6A6"/>
              <w:right w:val="single" w:sz="4" w:space="0" w:color="A6A6A6"/>
            </w:tcBorders>
            <w:shd w:val="clear" w:color="auto" w:fill="auto"/>
            <w:hideMark/>
          </w:tcPr>
          <w:p w14:paraId="4E34D78C" w14:textId="77777777" w:rsidR="00A12D8F" w:rsidRPr="00A12D8F" w:rsidRDefault="00A12D8F" w:rsidP="00A12D8F">
            <w:pPr>
              <w:suppressAutoHyphens w:val="0"/>
              <w:rPr>
                <w:rFonts w:ascii="Arial" w:hAnsi="Arial" w:cs="Arial"/>
                <w:sz w:val="16"/>
                <w:szCs w:val="16"/>
                <w:lang w:eastAsia="en-GB"/>
              </w:rPr>
            </w:pPr>
            <w:r w:rsidRPr="00A12D8F">
              <w:rPr>
                <w:rFonts w:ascii="Arial" w:hAnsi="Arial" w:cs="Arial"/>
                <w:sz w:val="16"/>
                <w:szCs w:val="16"/>
                <w:lang w:eastAsia="en-GB"/>
              </w:rPr>
              <w:t>OTD</w:t>
            </w:r>
          </w:p>
        </w:tc>
      </w:tr>
    </w:tbl>
    <w:p w14:paraId="1157069B" w14:textId="52A5133E" w:rsidR="00A12D8F" w:rsidRDefault="00A12D8F" w:rsidP="004376A9"/>
    <w:tbl>
      <w:tblPr>
        <w:tblW w:w="6280" w:type="dxa"/>
        <w:tblLook w:val="04A0" w:firstRow="1" w:lastRow="0" w:firstColumn="1" w:lastColumn="0" w:noHBand="0" w:noVBand="1"/>
      </w:tblPr>
      <w:tblGrid>
        <w:gridCol w:w="973"/>
        <w:gridCol w:w="3830"/>
        <w:gridCol w:w="1477"/>
      </w:tblGrid>
      <w:tr w:rsidR="00A12D8F" w:rsidRPr="00A12D8F" w14:paraId="09FE0834" w14:textId="77777777" w:rsidTr="00A12D8F">
        <w:trPr>
          <w:trHeight w:val="70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C7D65D6" w14:textId="77777777" w:rsidR="00A12D8F" w:rsidRPr="00A12D8F" w:rsidRDefault="00000000" w:rsidP="00A12D8F">
            <w:pPr>
              <w:suppressAutoHyphens w:val="0"/>
              <w:rPr>
                <w:rFonts w:ascii="Arial" w:hAnsi="Arial" w:cs="Arial"/>
                <w:b/>
                <w:bCs/>
                <w:color w:val="0000FF"/>
                <w:sz w:val="16"/>
                <w:szCs w:val="16"/>
                <w:u w:val="single"/>
                <w:lang w:eastAsia="en-GB"/>
              </w:rPr>
            </w:pPr>
            <w:hyperlink r:id="rId39" w:history="1">
              <w:r w:rsidR="00A12D8F" w:rsidRPr="00A12D8F">
                <w:rPr>
                  <w:rFonts w:ascii="Arial" w:hAnsi="Arial" w:cs="Arial"/>
                  <w:b/>
                  <w:bCs/>
                  <w:color w:val="0000FF"/>
                  <w:sz w:val="16"/>
                  <w:szCs w:val="16"/>
                  <w:u w:val="single"/>
                  <w:lang w:eastAsia="en-GB"/>
                </w:rPr>
                <w:t>s3i230053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1B89370" w14:textId="77777777" w:rsidR="00A12D8F" w:rsidRPr="00A12D8F" w:rsidRDefault="00A12D8F" w:rsidP="00A12D8F">
            <w:pPr>
              <w:suppressAutoHyphens w:val="0"/>
              <w:rPr>
                <w:rFonts w:ascii="Arial" w:hAnsi="Arial" w:cs="Arial"/>
                <w:sz w:val="16"/>
                <w:szCs w:val="16"/>
                <w:lang w:eastAsia="en-GB"/>
              </w:rPr>
            </w:pPr>
            <w:r w:rsidRPr="00A12D8F">
              <w:rPr>
                <w:rFonts w:ascii="Arial" w:hAnsi="Arial" w:cs="Arial"/>
                <w:sz w:val="16"/>
                <w:szCs w:val="16"/>
                <w:lang w:eastAsia="en-GB"/>
              </w:rPr>
              <w:t>Correction to the encoding of Uncertainty in Location</w:t>
            </w:r>
          </w:p>
        </w:tc>
        <w:tc>
          <w:tcPr>
            <w:tcW w:w="1480" w:type="dxa"/>
            <w:tcBorders>
              <w:top w:val="single" w:sz="4" w:space="0" w:color="A6A6A6"/>
              <w:left w:val="nil"/>
              <w:bottom w:val="single" w:sz="4" w:space="0" w:color="A6A6A6"/>
              <w:right w:val="single" w:sz="4" w:space="0" w:color="A6A6A6"/>
            </w:tcBorders>
            <w:shd w:val="clear" w:color="auto" w:fill="auto"/>
            <w:hideMark/>
          </w:tcPr>
          <w:p w14:paraId="00FD2195" w14:textId="77777777" w:rsidR="00A12D8F" w:rsidRPr="00A12D8F" w:rsidRDefault="00A12D8F" w:rsidP="00A12D8F">
            <w:pPr>
              <w:suppressAutoHyphens w:val="0"/>
              <w:rPr>
                <w:rFonts w:ascii="Arial" w:hAnsi="Arial" w:cs="Arial"/>
                <w:sz w:val="16"/>
                <w:szCs w:val="16"/>
                <w:lang w:eastAsia="en-GB"/>
              </w:rPr>
            </w:pPr>
            <w:r w:rsidRPr="00A12D8F">
              <w:rPr>
                <w:rFonts w:ascii="Arial" w:hAnsi="Arial" w:cs="Arial"/>
                <w:sz w:val="16"/>
                <w:szCs w:val="16"/>
                <w:lang w:eastAsia="en-GB"/>
              </w:rPr>
              <w:t>OTD</w:t>
            </w:r>
          </w:p>
        </w:tc>
      </w:tr>
    </w:tbl>
    <w:p w14:paraId="21E00E70" w14:textId="609925DC" w:rsidR="00A12D8F" w:rsidRDefault="00A12D8F" w:rsidP="004376A9"/>
    <w:p w14:paraId="6E4E5591" w14:textId="4E35840D" w:rsidR="00A12D8F" w:rsidRDefault="00A12D8F" w:rsidP="004376A9"/>
    <w:tbl>
      <w:tblPr>
        <w:tblW w:w="6280" w:type="dxa"/>
        <w:tblLook w:val="04A0" w:firstRow="1" w:lastRow="0" w:firstColumn="1" w:lastColumn="0" w:noHBand="0" w:noVBand="1"/>
      </w:tblPr>
      <w:tblGrid>
        <w:gridCol w:w="973"/>
        <w:gridCol w:w="3827"/>
        <w:gridCol w:w="1480"/>
      </w:tblGrid>
      <w:tr w:rsidR="00A12D8F" w:rsidRPr="00A12D8F" w14:paraId="5B7BCFE8" w14:textId="77777777" w:rsidTr="00A12D8F">
        <w:trPr>
          <w:trHeight w:val="98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47AA9E5" w14:textId="77777777" w:rsidR="00A12D8F" w:rsidRPr="00A12D8F" w:rsidRDefault="00000000" w:rsidP="00A12D8F">
            <w:pPr>
              <w:suppressAutoHyphens w:val="0"/>
              <w:rPr>
                <w:rFonts w:ascii="Arial" w:hAnsi="Arial" w:cs="Arial"/>
                <w:b/>
                <w:bCs/>
                <w:color w:val="0000FF"/>
                <w:sz w:val="16"/>
                <w:szCs w:val="16"/>
                <w:u w:val="single"/>
                <w:lang w:eastAsia="en-GB"/>
              </w:rPr>
            </w:pPr>
            <w:hyperlink r:id="rId40" w:history="1">
              <w:r w:rsidR="00A12D8F" w:rsidRPr="00A12D8F">
                <w:rPr>
                  <w:rFonts w:ascii="Arial" w:hAnsi="Arial" w:cs="Arial"/>
                  <w:b/>
                  <w:bCs/>
                  <w:color w:val="0000FF"/>
                  <w:sz w:val="16"/>
                  <w:szCs w:val="16"/>
                  <w:u w:val="single"/>
                  <w:lang w:eastAsia="en-GB"/>
                </w:rPr>
                <w:t>s3i230054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0D472BC" w14:textId="77777777" w:rsidR="00A12D8F" w:rsidRPr="00A12D8F" w:rsidRDefault="00A12D8F" w:rsidP="00A12D8F">
            <w:pPr>
              <w:suppressAutoHyphens w:val="0"/>
              <w:rPr>
                <w:rFonts w:ascii="Arial" w:hAnsi="Arial" w:cs="Arial"/>
                <w:sz w:val="16"/>
                <w:szCs w:val="16"/>
                <w:lang w:eastAsia="en-GB"/>
              </w:rPr>
            </w:pPr>
            <w:r w:rsidRPr="00A12D8F">
              <w:rPr>
                <w:rFonts w:ascii="Arial" w:hAnsi="Arial" w:cs="Arial"/>
                <w:sz w:val="16"/>
                <w:szCs w:val="16"/>
                <w:lang w:eastAsia="en-GB"/>
              </w:rPr>
              <w:t>Correction to the encoding of Uncertainty in Location</w:t>
            </w:r>
          </w:p>
        </w:tc>
        <w:tc>
          <w:tcPr>
            <w:tcW w:w="1480" w:type="dxa"/>
            <w:tcBorders>
              <w:top w:val="single" w:sz="4" w:space="0" w:color="A6A6A6"/>
              <w:left w:val="nil"/>
              <w:bottom w:val="single" w:sz="4" w:space="0" w:color="A6A6A6"/>
              <w:right w:val="single" w:sz="4" w:space="0" w:color="A6A6A6"/>
            </w:tcBorders>
            <w:shd w:val="clear" w:color="auto" w:fill="auto"/>
            <w:hideMark/>
          </w:tcPr>
          <w:p w14:paraId="31426725" w14:textId="77777777" w:rsidR="00A12D8F" w:rsidRPr="00A12D8F" w:rsidRDefault="00A12D8F" w:rsidP="00A12D8F">
            <w:pPr>
              <w:suppressAutoHyphens w:val="0"/>
              <w:rPr>
                <w:rFonts w:ascii="Arial" w:hAnsi="Arial" w:cs="Arial"/>
                <w:sz w:val="16"/>
                <w:szCs w:val="16"/>
                <w:lang w:eastAsia="en-GB"/>
              </w:rPr>
            </w:pPr>
            <w:r w:rsidRPr="00A12D8F">
              <w:rPr>
                <w:rFonts w:ascii="Arial" w:hAnsi="Arial" w:cs="Arial"/>
                <w:sz w:val="16"/>
                <w:szCs w:val="16"/>
                <w:lang w:eastAsia="en-GB"/>
              </w:rPr>
              <w:t>SA3-LI(OTD, Rogers Communications Canada)</w:t>
            </w:r>
          </w:p>
        </w:tc>
      </w:tr>
    </w:tbl>
    <w:p w14:paraId="7617C19C" w14:textId="086B642D" w:rsidR="00A12D8F" w:rsidRDefault="00A12D8F" w:rsidP="004376A9"/>
    <w:p w14:paraId="1AEED868" w14:textId="57F0E140" w:rsidR="00A12D8F" w:rsidRDefault="00A12D8F" w:rsidP="004376A9"/>
    <w:tbl>
      <w:tblPr>
        <w:tblW w:w="6280" w:type="dxa"/>
        <w:tblLook w:val="04A0" w:firstRow="1" w:lastRow="0" w:firstColumn="1" w:lastColumn="0" w:noHBand="0" w:noVBand="1"/>
      </w:tblPr>
      <w:tblGrid>
        <w:gridCol w:w="973"/>
        <w:gridCol w:w="3827"/>
        <w:gridCol w:w="1480"/>
      </w:tblGrid>
      <w:tr w:rsidR="00A12D8F" w:rsidRPr="00A12D8F" w14:paraId="2E458866" w14:textId="77777777" w:rsidTr="00A12D8F">
        <w:trPr>
          <w:trHeight w:val="11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DB547BA" w14:textId="77777777" w:rsidR="00A12D8F" w:rsidRPr="00A12D8F" w:rsidRDefault="00000000" w:rsidP="00A12D8F">
            <w:pPr>
              <w:suppressAutoHyphens w:val="0"/>
              <w:rPr>
                <w:rFonts w:ascii="Arial" w:hAnsi="Arial" w:cs="Arial"/>
                <w:b/>
                <w:bCs/>
                <w:color w:val="0000FF"/>
                <w:sz w:val="16"/>
                <w:szCs w:val="16"/>
                <w:u w:val="single"/>
                <w:lang w:eastAsia="en-GB"/>
              </w:rPr>
            </w:pPr>
            <w:hyperlink r:id="rId41" w:history="1">
              <w:r w:rsidR="00A12D8F" w:rsidRPr="00A12D8F">
                <w:rPr>
                  <w:rFonts w:ascii="Arial" w:hAnsi="Arial" w:cs="Arial"/>
                  <w:b/>
                  <w:bCs/>
                  <w:color w:val="0000FF"/>
                  <w:sz w:val="16"/>
                  <w:szCs w:val="16"/>
                  <w:u w:val="single"/>
                  <w:lang w:eastAsia="en-GB"/>
                </w:rPr>
                <w:t>s3i230055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E8D6BAF" w14:textId="77777777" w:rsidR="00A12D8F" w:rsidRPr="00A12D8F" w:rsidRDefault="00A12D8F" w:rsidP="00A12D8F">
            <w:pPr>
              <w:suppressAutoHyphens w:val="0"/>
              <w:rPr>
                <w:rFonts w:ascii="Arial" w:hAnsi="Arial" w:cs="Arial"/>
                <w:sz w:val="16"/>
                <w:szCs w:val="16"/>
                <w:lang w:eastAsia="en-GB"/>
              </w:rPr>
            </w:pPr>
            <w:r w:rsidRPr="00A12D8F">
              <w:rPr>
                <w:rFonts w:ascii="Arial" w:hAnsi="Arial" w:cs="Arial"/>
                <w:sz w:val="16"/>
                <w:szCs w:val="16"/>
                <w:lang w:eastAsia="en-GB"/>
              </w:rPr>
              <w:t>Correction to the encoding of Uncertainty in Location</w:t>
            </w:r>
          </w:p>
        </w:tc>
        <w:tc>
          <w:tcPr>
            <w:tcW w:w="1480" w:type="dxa"/>
            <w:tcBorders>
              <w:top w:val="single" w:sz="4" w:space="0" w:color="A6A6A6"/>
              <w:left w:val="nil"/>
              <w:bottom w:val="single" w:sz="4" w:space="0" w:color="A6A6A6"/>
              <w:right w:val="single" w:sz="4" w:space="0" w:color="A6A6A6"/>
            </w:tcBorders>
            <w:shd w:val="clear" w:color="auto" w:fill="auto"/>
            <w:hideMark/>
          </w:tcPr>
          <w:p w14:paraId="2268EC7F" w14:textId="77777777" w:rsidR="00A12D8F" w:rsidRPr="00A12D8F" w:rsidRDefault="00A12D8F" w:rsidP="00A12D8F">
            <w:pPr>
              <w:suppressAutoHyphens w:val="0"/>
              <w:rPr>
                <w:rFonts w:ascii="Arial" w:hAnsi="Arial" w:cs="Arial"/>
                <w:sz w:val="16"/>
                <w:szCs w:val="16"/>
                <w:lang w:eastAsia="en-GB"/>
              </w:rPr>
            </w:pPr>
            <w:r w:rsidRPr="00A12D8F">
              <w:rPr>
                <w:rFonts w:ascii="Arial" w:hAnsi="Arial" w:cs="Arial"/>
                <w:sz w:val="16"/>
                <w:szCs w:val="16"/>
                <w:lang w:eastAsia="en-GB"/>
              </w:rPr>
              <w:t>SA3-LI(OTD, Rogers Communications Canada)</w:t>
            </w:r>
          </w:p>
        </w:tc>
      </w:tr>
    </w:tbl>
    <w:p w14:paraId="4EFE3B6D" w14:textId="55514AA6" w:rsidR="00A12D8F" w:rsidRDefault="00A12D8F" w:rsidP="004376A9">
      <w:r>
        <w:t>[linked to 056 in 8.2]</w:t>
      </w:r>
    </w:p>
    <w:p w14:paraId="2AA9A7D6" w14:textId="77777777" w:rsidR="00A12D8F" w:rsidRDefault="00A12D8F" w:rsidP="004376A9"/>
    <w:p w14:paraId="068C5879" w14:textId="6F0B975A" w:rsidR="00A12D8F" w:rsidRDefault="00A12D8F" w:rsidP="004376A9"/>
    <w:tbl>
      <w:tblPr>
        <w:tblW w:w="6280" w:type="dxa"/>
        <w:tblLook w:val="04A0" w:firstRow="1" w:lastRow="0" w:firstColumn="1" w:lastColumn="0" w:noHBand="0" w:noVBand="1"/>
      </w:tblPr>
      <w:tblGrid>
        <w:gridCol w:w="973"/>
        <w:gridCol w:w="3827"/>
        <w:gridCol w:w="1480"/>
      </w:tblGrid>
      <w:tr w:rsidR="00A12D8F" w:rsidRPr="00A12D8F" w14:paraId="796B7556" w14:textId="77777777" w:rsidTr="008E0319">
        <w:trPr>
          <w:trHeight w:val="856"/>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0D965731" w14:textId="77777777" w:rsidR="00A12D8F" w:rsidRPr="00A12D8F" w:rsidRDefault="00000000" w:rsidP="00A12D8F">
            <w:pPr>
              <w:suppressAutoHyphens w:val="0"/>
              <w:rPr>
                <w:rFonts w:ascii="Arial" w:hAnsi="Arial" w:cs="Arial"/>
                <w:b/>
                <w:bCs/>
                <w:color w:val="0000FF"/>
                <w:sz w:val="16"/>
                <w:szCs w:val="16"/>
                <w:u w:val="single"/>
                <w:lang w:eastAsia="en-GB"/>
              </w:rPr>
            </w:pPr>
            <w:hyperlink r:id="rId42" w:history="1">
              <w:r w:rsidR="00A12D8F" w:rsidRPr="00A12D8F">
                <w:rPr>
                  <w:rFonts w:ascii="Arial" w:hAnsi="Arial" w:cs="Arial"/>
                  <w:b/>
                  <w:bCs/>
                  <w:color w:val="0000FF"/>
                  <w:sz w:val="16"/>
                  <w:szCs w:val="16"/>
                  <w:u w:val="single"/>
                  <w:lang w:eastAsia="en-GB"/>
                </w:rPr>
                <w:t>s3i230061</w:t>
              </w:r>
            </w:hyperlink>
          </w:p>
        </w:tc>
        <w:tc>
          <w:tcPr>
            <w:tcW w:w="3827" w:type="dxa"/>
            <w:tcBorders>
              <w:top w:val="single" w:sz="4" w:space="0" w:color="A6A6A6"/>
              <w:left w:val="nil"/>
              <w:bottom w:val="single" w:sz="4" w:space="0" w:color="A6A6A6"/>
              <w:right w:val="single" w:sz="4" w:space="0" w:color="A6A6A6"/>
            </w:tcBorders>
            <w:shd w:val="clear" w:color="auto" w:fill="auto"/>
            <w:hideMark/>
          </w:tcPr>
          <w:p w14:paraId="5B9BA3BA" w14:textId="77777777" w:rsidR="00A12D8F" w:rsidRPr="00A12D8F" w:rsidRDefault="00A12D8F" w:rsidP="00A12D8F">
            <w:pPr>
              <w:suppressAutoHyphens w:val="0"/>
              <w:rPr>
                <w:rFonts w:ascii="Arial" w:hAnsi="Arial" w:cs="Arial"/>
                <w:sz w:val="16"/>
                <w:szCs w:val="16"/>
                <w:lang w:eastAsia="en-GB"/>
              </w:rPr>
            </w:pPr>
            <w:r w:rsidRPr="00A12D8F">
              <w:rPr>
                <w:rFonts w:ascii="Arial" w:hAnsi="Arial" w:cs="Arial"/>
                <w:sz w:val="16"/>
                <w:szCs w:val="16"/>
                <w:lang w:eastAsia="en-GB"/>
              </w:rPr>
              <w:t>Alignment of the EPS Location reporting types</w:t>
            </w:r>
          </w:p>
        </w:tc>
        <w:tc>
          <w:tcPr>
            <w:tcW w:w="1480" w:type="dxa"/>
            <w:tcBorders>
              <w:top w:val="single" w:sz="4" w:space="0" w:color="A6A6A6"/>
              <w:left w:val="nil"/>
              <w:bottom w:val="single" w:sz="4" w:space="0" w:color="A6A6A6"/>
              <w:right w:val="single" w:sz="4" w:space="0" w:color="A6A6A6"/>
            </w:tcBorders>
            <w:shd w:val="clear" w:color="auto" w:fill="auto"/>
            <w:hideMark/>
          </w:tcPr>
          <w:p w14:paraId="7CE507DC" w14:textId="77777777" w:rsidR="00A12D8F" w:rsidRPr="00A12D8F" w:rsidRDefault="00A12D8F" w:rsidP="00A12D8F">
            <w:pPr>
              <w:suppressAutoHyphens w:val="0"/>
              <w:rPr>
                <w:rFonts w:ascii="Arial" w:hAnsi="Arial" w:cs="Arial"/>
                <w:sz w:val="16"/>
                <w:szCs w:val="16"/>
                <w:lang w:eastAsia="en-GB"/>
              </w:rPr>
            </w:pPr>
            <w:r w:rsidRPr="00A12D8F">
              <w:rPr>
                <w:rFonts w:ascii="Arial" w:hAnsi="Arial" w:cs="Arial"/>
                <w:sz w:val="16"/>
                <w:szCs w:val="16"/>
                <w:lang w:eastAsia="en-GB"/>
              </w:rPr>
              <w:t>SA3-LI(OTD, Rogers Communications Canada)</w:t>
            </w:r>
          </w:p>
        </w:tc>
      </w:tr>
      <w:tr w:rsidR="008E0319" w:rsidRPr="008E0319" w14:paraId="22A94DFB" w14:textId="77777777" w:rsidTr="008E0319">
        <w:trPr>
          <w:trHeight w:val="856"/>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5A2A7F9C" w14:textId="77777777" w:rsidR="008E0319" w:rsidRPr="008E0319" w:rsidRDefault="008E0319" w:rsidP="008E0319">
            <w:pPr>
              <w:suppressAutoHyphens w:val="0"/>
              <w:rPr>
                <w:rFonts w:ascii="Arial" w:hAnsi="Arial" w:cs="Arial"/>
                <w:sz w:val="16"/>
                <w:szCs w:val="16"/>
              </w:rPr>
            </w:pPr>
            <w:r w:rsidRPr="008E0319">
              <w:rPr>
                <w:rFonts w:ascii="Arial" w:hAnsi="Arial" w:cs="Arial"/>
                <w:sz w:val="16"/>
                <w:szCs w:val="16"/>
              </w:rPr>
              <w:t>s3i230080</w:t>
            </w:r>
          </w:p>
        </w:tc>
        <w:tc>
          <w:tcPr>
            <w:tcW w:w="3827" w:type="dxa"/>
            <w:tcBorders>
              <w:top w:val="single" w:sz="4" w:space="0" w:color="A6A6A6"/>
              <w:left w:val="nil"/>
              <w:bottom w:val="single" w:sz="4" w:space="0" w:color="A6A6A6"/>
              <w:right w:val="single" w:sz="4" w:space="0" w:color="A6A6A6"/>
            </w:tcBorders>
            <w:shd w:val="clear" w:color="auto" w:fill="auto"/>
            <w:hideMark/>
          </w:tcPr>
          <w:p w14:paraId="2B6E5EB6" w14:textId="77777777" w:rsidR="008E0319" w:rsidRPr="008E0319" w:rsidRDefault="008E0319" w:rsidP="008E0319">
            <w:pPr>
              <w:suppressAutoHyphens w:val="0"/>
              <w:rPr>
                <w:rFonts w:ascii="Arial" w:hAnsi="Arial" w:cs="Arial"/>
                <w:sz w:val="16"/>
                <w:szCs w:val="16"/>
                <w:lang w:eastAsia="en-GB"/>
              </w:rPr>
            </w:pPr>
            <w:r w:rsidRPr="008E0319">
              <w:rPr>
                <w:rFonts w:ascii="Arial" w:hAnsi="Arial" w:cs="Arial"/>
                <w:sz w:val="16"/>
                <w:szCs w:val="16"/>
                <w:lang w:eastAsia="en-GB"/>
              </w:rPr>
              <w:t>Alignment of the EPS Location reporting types</w:t>
            </w:r>
          </w:p>
        </w:tc>
        <w:tc>
          <w:tcPr>
            <w:tcW w:w="1480" w:type="dxa"/>
            <w:tcBorders>
              <w:top w:val="single" w:sz="4" w:space="0" w:color="A6A6A6"/>
              <w:left w:val="nil"/>
              <w:bottom w:val="single" w:sz="4" w:space="0" w:color="A6A6A6"/>
              <w:right w:val="single" w:sz="4" w:space="0" w:color="A6A6A6"/>
            </w:tcBorders>
            <w:shd w:val="clear" w:color="auto" w:fill="auto"/>
            <w:hideMark/>
          </w:tcPr>
          <w:p w14:paraId="44343A31" w14:textId="77777777" w:rsidR="008E0319" w:rsidRPr="008E0319" w:rsidRDefault="008E0319" w:rsidP="008E0319">
            <w:pPr>
              <w:suppressAutoHyphens w:val="0"/>
              <w:rPr>
                <w:rFonts w:ascii="Arial" w:hAnsi="Arial" w:cs="Arial"/>
                <w:sz w:val="16"/>
                <w:szCs w:val="16"/>
                <w:lang w:eastAsia="en-GB"/>
              </w:rPr>
            </w:pPr>
            <w:r w:rsidRPr="008E0319">
              <w:rPr>
                <w:rFonts w:ascii="Arial" w:hAnsi="Arial" w:cs="Arial"/>
                <w:sz w:val="16"/>
                <w:szCs w:val="16"/>
                <w:lang w:eastAsia="en-GB"/>
              </w:rPr>
              <w:t>SA3-LI (OTD, Rogers Communications Canada)</w:t>
            </w:r>
          </w:p>
        </w:tc>
      </w:tr>
    </w:tbl>
    <w:p w14:paraId="066F0284" w14:textId="77777777" w:rsidR="009E37F2" w:rsidRDefault="009E37F2" w:rsidP="009E37F2">
      <w:r>
        <w:t>R0 Available</w:t>
      </w:r>
    </w:p>
    <w:p w14:paraId="2ABA4970" w14:textId="3EAF868B" w:rsidR="00A12D8F" w:rsidRDefault="00A12D8F" w:rsidP="004376A9"/>
    <w:p w14:paraId="6EC96446" w14:textId="3F18D335" w:rsidR="00A12D8F" w:rsidRDefault="00A12D8F" w:rsidP="004376A9"/>
    <w:p w14:paraId="366B62CF" w14:textId="50BA6EC6" w:rsidR="00A12D8F" w:rsidRDefault="00A12D8F" w:rsidP="004376A9"/>
    <w:p w14:paraId="1B387806" w14:textId="77777777" w:rsidR="00A12D8F" w:rsidRPr="00E8260B" w:rsidRDefault="00A12D8F" w:rsidP="004376A9"/>
    <w:p w14:paraId="4F8C0AD6" w14:textId="77777777" w:rsidR="004376A9" w:rsidRDefault="004376A9" w:rsidP="004376A9">
      <w:pPr>
        <w:pStyle w:val="Heading2"/>
      </w:pPr>
      <w:r>
        <w:t>8.2 Release 18 and later</w:t>
      </w:r>
    </w:p>
    <w:p w14:paraId="4A889333" w14:textId="79EC90C6" w:rsidR="004376A9" w:rsidRDefault="004376A9" w:rsidP="004376A9"/>
    <w:tbl>
      <w:tblPr>
        <w:tblW w:w="6280" w:type="dxa"/>
        <w:tblLook w:val="04A0" w:firstRow="1" w:lastRow="0" w:firstColumn="1" w:lastColumn="0" w:noHBand="0" w:noVBand="1"/>
      </w:tblPr>
      <w:tblGrid>
        <w:gridCol w:w="973"/>
        <w:gridCol w:w="3830"/>
        <w:gridCol w:w="1477"/>
      </w:tblGrid>
      <w:tr w:rsidR="001537AF" w:rsidRPr="001537AF" w14:paraId="59EA5C53" w14:textId="77777777" w:rsidTr="001537AF">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A175A62" w14:textId="77777777" w:rsidR="001537AF" w:rsidRPr="001537AF" w:rsidRDefault="00000000" w:rsidP="001537AF">
            <w:pPr>
              <w:suppressAutoHyphens w:val="0"/>
              <w:rPr>
                <w:rFonts w:ascii="Arial" w:hAnsi="Arial" w:cs="Arial"/>
                <w:b/>
                <w:bCs/>
                <w:color w:val="0000FF"/>
                <w:sz w:val="16"/>
                <w:szCs w:val="16"/>
                <w:u w:val="single"/>
                <w:lang w:eastAsia="en-GB"/>
              </w:rPr>
            </w:pPr>
            <w:hyperlink r:id="rId43" w:history="1">
              <w:r w:rsidR="001537AF" w:rsidRPr="001537AF">
                <w:rPr>
                  <w:rFonts w:ascii="Arial" w:hAnsi="Arial" w:cs="Arial"/>
                  <w:b/>
                  <w:bCs/>
                  <w:color w:val="0000FF"/>
                  <w:sz w:val="16"/>
                  <w:szCs w:val="16"/>
                  <w:u w:val="single"/>
                  <w:lang w:eastAsia="en-GB"/>
                </w:rPr>
                <w:t>s3i230008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CF32FFA" w14:textId="77777777" w:rsidR="001537AF" w:rsidRPr="001537AF" w:rsidRDefault="001537AF" w:rsidP="001537AF">
            <w:pPr>
              <w:suppressAutoHyphens w:val="0"/>
              <w:rPr>
                <w:rFonts w:ascii="Arial" w:hAnsi="Arial" w:cs="Arial"/>
                <w:sz w:val="16"/>
                <w:szCs w:val="16"/>
                <w:lang w:eastAsia="en-GB"/>
              </w:rPr>
            </w:pPr>
            <w:r w:rsidRPr="001537AF">
              <w:rPr>
                <w:rFonts w:ascii="Arial" w:hAnsi="Arial" w:cs="Arial"/>
                <w:sz w:val="16"/>
                <w:szCs w:val="16"/>
                <w:lang w:eastAsia="en-GB"/>
              </w:rPr>
              <w:t>Corrections of some references given in clauses 6.2.2.2.9.2 and 6.2.2.2.9.3</w:t>
            </w:r>
          </w:p>
        </w:tc>
        <w:tc>
          <w:tcPr>
            <w:tcW w:w="1480" w:type="dxa"/>
            <w:tcBorders>
              <w:top w:val="single" w:sz="4" w:space="0" w:color="A6A6A6"/>
              <w:left w:val="nil"/>
              <w:bottom w:val="single" w:sz="4" w:space="0" w:color="A6A6A6"/>
              <w:right w:val="single" w:sz="4" w:space="0" w:color="A6A6A6"/>
            </w:tcBorders>
            <w:shd w:val="clear" w:color="auto" w:fill="auto"/>
            <w:hideMark/>
          </w:tcPr>
          <w:p w14:paraId="08846383" w14:textId="77777777" w:rsidR="001537AF" w:rsidRPr="001537AF" w:rsidRDefault="001537AF" w:rsidP="001537AF">
            <w:pPr>
              <w:suppressAutoHyphens w:val="0"/>
              <w:rPr>
                <w:rFonts w:ascii="Arial" w:hAnsi="Arial" w:cs="Arial"/>
                <w:sz w:val="16"/>
                <w:szCs w:val="16"/>
                <w:lang w:eastAsia="en-GB"/>
              </w:rPr>
            </w:pPr>
            <w:proofErr w:type="spellStart"/>
            <w:r w:rsidRPr="001537AF">
              <w:rPr>
                <w:rFonts w:ascii="Arial" w:hAnsi="Arial" w:cs="Arial"/>
                <w:sz w:val="16"/>
                <w:szCs w:val="16"/>
                <w:lang w:eastAsia="en-GB"/>
              </w:rPr>
              <w:t>ZITiS</w:t>
            </w:r>
            <w:proofErr w:type="spellEnd"/>
            <w:r w:rsidRPr="001537AF">
              <w:rPr>
                <w:rFonts w:ascii="Arial" w:hAnsi="Arial" w:cs="Arial"/>
                <w:sz w:val="16"/>
                <w:szCs w:val="16"/>
                <w:lang w:eastAsia="en-GB"/>
              </w:rPr>
              <w:t>, OTD</w:t>
            </w:r>
          </w:p>
        </w:tc>
      </w:tr>
    </w:tbl>
    <w:p w14:paraId="037B0308" w14:textId="77777777" w:rsidR="001537AF" w:rsidRDefault="001537AF" w:rsidP="004376A9"/>
    <w:p w14:paraId="3FAF3762" w14:textId="77777777" w:rsidR="004376A9" w:rsidRDefault="004376A9" w:rsidP="004376A9"/>
    <w:tbl>
      <w:tblPr>
        <w:tblW w:w="6280" w:type="dxa"/>
        <w:tblLook w:val="04A0" w:firstRow="1" w:lastRow="0" w:firstColumn="1" w:lastColumn="0" w:noHBand="0" w:noVBand="1"/>
      </w:tblPr>
      <w:tblGrid>
        <w:gridCol w:w="973"/>
        <w:gridCol w:w="3829"/>
        <w:gridCol w:w="1478"/>
      </w:tblGrid>
      <w:tr w:rsidR="001537AF" w:rsidRPr="001537AF" w14:paraId="773A7710" w14:textId="77777777" w:rsidTr="00D869DE">
        <w:trPr>
          <w:trHeight w:val="756"/>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1E713A96" w14:textId="77777777" w:rsidR="001537AF" w:rsidRPr="001537AF" w:rsidRDefault="00000000" w:rsidP="001537AF">
            <w:pPr>
              <w:suppressAutoHyphens w:val="0"/>
              <w:rPr>
                <w:rFonts w:ascii="Arial" w:hAnsi="Arial" w:cs="Arial"/>
                <w:b/>
                <w:bCs/>
                <w:color w:val="0000FF"/>
                <w:sz w:val="16"/>
                <w:szCs w:val="16"/>
                <w:u w:val="single"/>
                <w:lang w:eastAsia="en-GB"/>
              </w:rPr>
            </w:pPr>
            <w:hyperlink r:id="rId44" w:history="1">
              <w:r w:rsidR="001537AF" w:rsidRPr="001537AF">
                <w:rPr>
                  <w:rFonts w:ascii="Arial" w:hAnsi="Arial" w:cs="Arial"/>
                  <w:b/>
                  <w:bCs/>
                  <w:color w:val="0000FF"/>
                  <w:sz w:val="16"/>
                  <w:szCs w:val="16"/>
                  <w:u w:val="single"/>
                  <w:lang w:eastAsia="en-GB"/>
                </w:rPr>
                <w:t>s3i230068</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78E14C07" w14:textId="77777777" w:rsidR="001537AF" w:rsidRPr="001537AF" w:rsidRDefault="001537AF" w:rsidP="001537AF">
            <w:pPr>
              <w:suppressAutoHyphens w:val="0"/>
              <w:rPr>
                <w:rFonts w:ascii="Arial" w:hAnsi="Arial" w:cs="Arial"/>
                <w:sz w:val="16"/>
                <w:szCs w:val="16"/>
                <w:lang w:eastAsia="en-GB"/>
              </w:rPr>
            </w:pPr>
            <w:r w:rsidRPr="001537AF">
              <w:rPr>
                <w:rFonts w:ascii="Arial" w:hAnsi="Arial" w:cs="Arial"/>
                <w:sz w:val="16"/>
                <w:szCs w:val="16"/>
                <w:lang w:eastAsia="en-GB"/>
              </w:rPr>
              <w:t>LI for AF Session with QoS (Stage 3)</w:t>
            </w:r>
          </w:p>
        </w:tc>
        <w:tc>
          <w:tcPr>
            <w:tcW w:w="1478" w:type="dxa"/>
            <w:tcBorders>
              <w:top w:val="single" w:sz="4" w:space="0" w:color="A6A6A6"/>
              <w:left w:val="nil"/>
              <w:bottom w:val="single" w:sz="4" w:space="0" w:color="A6A6A6"/>
              <w:right w:val="single" w:sz="4" w:space="0" w:color="A6A6A6"/>
            </w:tcBorders>
            <w:shd w:val="clear" w:color="auto" w:fill="auto"/>
            <w:hideMark/>
          </w:tcPr>
          <w:p w14:paraId="762EA9F1" w14:textId="77777777" w:rsidR="001537AF" w:rsidRPr="001537AF" w:rsidRDefault="001537AF" w:rsidP="001537AF">
            <w:pPr>
              <w:suppressAutoHyphens w:val="0"/>
              <w:rPr>
                <w:rFonts w:ascii="Arial" w:hAnsi="Arial" w:cs="Arial"/>
                <w:sz w:val="16"/>
                <w:szCs w:val="16"/>
                <w:lang w:eastAsia="en-GB"/>
              </w:rPr>
            </w:pPr>
            <w:r w:rsidRPr="001537AF">
              <w:rPr>
                <w:rFonts w:ascii="Arial" w:hAnsi="Arial" w:cs="Arial"/>
                <w:sz w:val="16"/>
                <w:szCs w:val="16"/>
                <w:lang w:eastAsia="en-GB"/>
              </w:rPr>
              <w:t>SA3LI (</w:t>
            </w:r>
            <w:proofErr w:type="spellStart"/>
            <w:r w:rsidRPr="001537AF">
              <w:rPr>
                <w:rFonts w:ascii="Arial" w:hAnsi="Arial" w:cs="Arial"/>
                <w:sz w:val="16"/>
                <w:szCs w:val="16"/>
                <w:lang w:eastAsia="en-GB"/>
              </w:rPr>
              <w:t>Ministère</w:t>
            </w:r>
            <w:proofErr w:type="spellEnd"/>
            <w:r w:rsidRPr="001537AF">
              <w:rPr>
                <w:rFonts w:ascii="Arial" w:hAnsi="Arial" w:cs="Arial"/>
                <w:sz w:val="16"/>
                <w:szCs w:val="16"/>
                <w:lang w:eastAsia="en-GB"/>
              </w:rPr>
              <w:t xml:space="preserve"> </w:t>
            </w:r>
            <w:proofErr w:type="spellStart"/>
            <w:r w:rsidRPr="001537AF">
              <w:rPr>
                <w:rFonts w:ascii="Arial" w:hAnsi="Arial" w:cs="Arial"/>
                <w:sz w:val="16"/>
                <w:szCs w:val="16"/>
                <w:lang w:eastAsia="en-GB"/>
              </w:rPr>
              <w:t>Economie</w:t>
            </w:r>
            <w:proofErr w:type="spellEnd"/>
            <w:r w:rsidRPr="001537AF">
              <w:rPr>
                <w:rFonts w:ascii="Arial" w:hAnsi="Arial" w:cs="Arial"/>
                <w:sz w:val="16"/>
                <w:szCs w:val="16"/>
                <w:lang w:eastAsia="en-GB"/>
              </w:rPr>
              <w:t xml:space="preserve"> et Finances)</w:t>
            </w:r>
          </w:p>
        </w:tc>
      </w:tr>
      <w:tr w:rsidR="00D869DE" w:rsidRPr="00D869DE" w14:paraId="673077D0" w14:textId="77777777" w:rsidTr="00D869DE">
        <w:trPr>
          <w:trHeight w:val="756"/>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57435FB3" w14:textId="77777777" w:rsidR="00D869DE" w:rsidRPr="00D869DE" w:rsidRDefault="00D869DE" w:rsidP="00D869DE">
            <w:pPr>
              <w:suppressAutoHyphens w:val="0"/>
              <w:rPr>
                <w:rFonts w:ascii="Arial" w:hAnsi="Arial" w:cs="Arial"/>
                <w:sz w:val="16"/>
                <w:szCs w:val="16"/>
              </w:rPr>
            </w:pPr>
            <w:r w:rsidRPr="00D869DE">
              <w:rPr>
                <w:rFonts w:ascii="Arial" w:hAnsi="Arial" w:cs="Arial"/>
                <w:sz w:val="16"/>
                <w:szCs w:val="16"/>
              </w:rPr>
              <w:t>s3i230078</w:t>
            </w:r>
          </w:p>
        </w:tc>
        <w:tc>
          <w:tcPr>
            <w:tcW w:w="3829" w:type="dxa"/>
            <w:tcBorders>
              <w:top w:val="single" w:sz="4" w:space="0" w:color="A6A6A6"/>
              <w:left w:val="nil"/>
              <w:bottom w:val="single" w:sz="4" w:space="0" w:color="A6A6A6"/>
              <w:right w:val="single" w:sz="4" w:space="0" w:color="A6A6A6"/>
            </w:tcBorders>
            <w:shd w:val="clear" w:color="auto" w:fill="auto"/>
            <w:hideMark/>
          </w:tcPr>
          <w:p w14:paraId="4EBB460B" w14:textId="77777777" w:rsidR="00D869DE" w:rsidRPr="00D869DE" w:rsidRDefault="00D869DE" w:rsidP="00D869DE">
            <w:pPr>
              <w:suppressAutoHyphens w:val="0"/>
              <w:rPr>
                <w:rFonts w:ascii="Arial" w:hAnsi="Arial" w:cs="Arial"/>
                <w:sz w:val="16"/>
                <w:szCs w:val="16"/>
                <w:lang w:eastAsia="en-GB"/>
              </w:rPr>
            </w:pPr>
            <w:r w:rsidRPr="00D869DE">
              <w:rPr>
                <w:rFonts w:ascii="Arial" w:hAnsi="Arial" w:cs="Arial"/>
                <w:sz w:val="16"/>
                <w:szCs w:val="16"/>
                <w:lang w:eastAsia="en-GB"/>
              </w:rPr>
              <w:t>LI for AF Session with QoS (Stage 3)</w:t>
            </w:r>
          </w:p>
        </w:tc>
        <w:tc>
          <w:tcPr>
            <w:tcW w:w="1478" w:type="dxa"/>
            <w:tcBorders>
              <w:top w:val="single" w:sz="4" w:space="0" w:color="A6A6A6"/>
              <w:left w:val="nil"/>
              <w:bottom w:val="single" w:sz="4" w:space="0" w:color="A6A6A6"/>
              <w:right w:val="single" w:sz="4" w:space="0" w:color="A6A6A6"/>
            </w:tcBorders>
            <w:shd w:val="clear" w:color="auto" w:fill="auto"/>
            <w:hideMark/>
          </w:tcPr>
          <w:p w14:paraId="017B030B" w14:textId="77777777" w:rsidR="00D869DE" w:rsidRPr="00D869DE" w:rsidRDefault="00D869DE" w:rsidP="00D869DE">
            <w:pPr>
              <w:suppressAutoHyphens w:val="0"/>
              <w:rPr>
                <w:rFonts w:ascii="Arial" w:hAnsi="Arial" w:cs="Arial"/>
                <w:sz w:val="16"/>
                <w:szCs w:val="16"/>
                <w:lang w:eastAsia="en-GB"/>
              </w:rPr>
            </w:pPr>
            <w:r w:rsidRPr="00D869DE">
              <w:rPr>
                <w:rFonts w:ascii="Arial" w:hAnsi="Arial" w:cs="Arial"/>
                <w:sz w:val="16"/>
                <w:szCs w:val="16"/>
                <w:lang w:eastAsia="en-GB"/>
              </w:rPr>
              <w:t>SA3LI (</w:t>
            </w:r>
            <w:proofErr w:type="spellStart"/>
            <w:r w:rsidRPr="00D869DE">
              <w:rPr>
                <w:rFonts w:ascii="Arial" w:hAnsi="Arial" w:cs="Arial"/>
                <w:sz w:val="16"/>
                <w:szCs w:val="16"/>
                <w:lang w:eastAsia="en-GB"/>
              </w:rPr>
              <w:t>Ministère</w:t>
            </w:r>
            <w:proofErr w:type="spellEnd"/>
            <w:r w:rsidRPr="00D869DE">
              <w:rPr>
                <w:rFonts w:ascii="Arial" w:hAnsi="Arial" w:cs="Arial"/>
                <w:sz w:val="16"/>
                <w:szCs w:val="16"/>
                <w:lang w:eastAsia="en-GB"/>
              </w:rPr>
              <w:t xml:space="preserve"> </w:t>
            </w:r>
            <w:proofErr w:type="spellStart"/>
            <w:r w:rsidRPr="00D869DE">
              <w:rPr>
                <w:rFonts w:ascii="Arial" w:hAnsi="Arial" w:cs="Arial"/>
                <w:sz w:val="16"/>
                <w:szCs w:val="16"/>
                <w:lang w:eastAsia="en-GB"/>
              </w:rPr>
              <w:t>Economie</w:t>
            </w:r>
            <w:proofErr w:type="spellEnd"/>
            <w:r w:rsidRPr="00D869DE">
              <w:rPr>
                <w:rFonts w:ascii="Arial" w:hAnsi="Arial" w:cs="Arial"/>
                <w:sz w:val="16"/>
                <w:szCs w:val="16"/>
                <w:lang w:eastAsia="en-GB"/>
              </w:rPr>
              <w:t xml:space="preserve"> et Finances)</w:t>
            </w:r>
          </w:p>
        </w:tc>
      </w:tr>
    </w:tbl>
    <w:p w14:paraId="74DF4A50" w14:textId="77777777" w:rsidR="00604AEC" w:rsidRDefault="00604AEC" w:rsidP="00604AEC">
      <w:r>
        <w:t>R0 Available</w:t>
      </w:r>
    </w:p>
    <w:p w14:paraId="3FEC6EDD" w14:textId="77777777" w:rsidR="004376A9" w:rsidRDefault="004376A9" w:rsidP="004376A9"/>
    <w:p w14:paraId="6C65D9F7" w14:textId="77777777" w:rsidR="004376A9" w:rsidRDefault="004376A9" w:rsidP="004376A9"/>
    <w:tbl>
      <w:tblPr>
        <w:tblW w:w="6280" w:type="dxa"/>
        <w:tblLook w:val="04A0" w:firstRow="1" w:lastRow="0" w:firstColumn="1" w:lastColumn="0" w:noHBand="0" w:noVBand="1"/>
      </w:tblPr>
      <w:tblGrid>
        <w:gridCol w:w="973"/>
        <w:gridCol w:w="3829"/>
        <w:gridCol w:w="1478"/>
      </w:tblGrid>
      <w:tr w:rsidR="001537AF" w:rsidRPr="001537AF" w14:paraId="6E08BCE1" w14:textId="77777777" w:rsidTr="00D869DE">
        <w:trPr>
          <w:trHeight w:val="846"/>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2EBEBFAC" w14:textId="77777777" w:rsidR="001537AF" w:rsidRPr="001537AF" w:rsidRDefault="00000000" w:rsidP="001537AF">
            <w:pPr>
              <w:suppressAutoHyphens w:val="0"/>
              <w:rPr>
                <w:rFonts w:ascii="Arial" w:hAnsi="Arial" w:cs="Arial"/>
                <w:b/>
                <w:bCs/>
                <w:color w:val="0000FF"/>
                <w:sz w:val="16"/>
                <w:szCs w:val="16"/>
                <w:u w:val="single"/>
                <w:lang w:eastAsia="en-GB"/>
              </w:rPr>
            </w:pPr>
            <w:hyperlink r:id="rId45" w:history="1">
              <w:r w:rsidR="001537AF" w:rsidRPr="001537AF">
                <w:rPr>
                  <w:rFonts w:ascii="Arial" w:hAnsi="Arial" w:cs="Arial"/>
                  <w:b/>
                  <w:bCs/>
                  <w:color w:val="0000FF"/>
                  <w:sz w:val="16"/>
                  <w:szCs w:val="16"/>
                  <w:u w:val="single"/>
                  <w:lang w:eastAsia="en-GB"/>
                </w:rPr>
                <w:t>s3i230069</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66CBF7C8" w14:textId="77777777" w:rsidR="001537AF" w:rsidRPr="001537AF" w:rsidRDefault="001537AF" w:rsidP="001537AF">
            <w:pPr>
              <w:suppressAutoHyphens w:val="0"/>
              <w:rPr>
                <w:rFonts w:ascii="Arial" w:hAnsi="Arial" w:cs="Arial"/>
                <w:sz w:val="16"/>
                <w:szCs w:val="16"/>
                <w:lang w:eastAsia="en-GB"/>
              </w:rPr>
            </w:pPr>
            <w:r w:rsidRPr="001537AF">
              <w:rPr>
                <w:rFonts w:ascii="Arial" w:hAnsi="Arial" w:cs="Arial"/>
                <w:sz w:val="16"/>
                <w:szCs w:val="16"/>
                <w:lang w:eastAsia="en-GB"/>
              </w:rPr>
              <w:t>LI for AS Session with QoS</w:t>
            </w:r>
          </w:p>
        </w:tc>
        <w:tc>
          <w:tcPr>
            <w:tcW w:w="1478" w:type="dxa"/>
            <w:tcBorders>
              <w:top w:val="single" w:sz="4" w:space="0" w:color="A6A6A6"/>
              <w:left w:val="nil"/>
              <w:bottom w:val="single" w:sz="4" w:space="0" w:color="A6A6A6"/>
              <w:right w:val="single" w:sz="4" w:space="0" w:color="A6A6A6"/>
            </w:tcBorders>
            <w:shd w:val="clear" w:color="auto" w:fill="auto"/>
            <w:hideMark/>
          </w:tcPr>
          <w:p w14:paraId="39EDACBE" w14:textId="77777777" w:rsidR="001537AF" w:rsidRPr="001537AF" w:rsidRDefault="001537AF" w:rsidP="001537AF">
            <w:pPr>
              <w:suppressAutoHyphens w:val="0"/>
              <w:rPr>
                <w:rFonts w:ascii="Arial" w:hAnsi="Arial" w:cs="Arial"/>
                <w:sz w:val="16"/>
                <w:szCs w:val="16"/>
                <w:lang w:eastAsia="en-GB"/>
              </w:rPr>
            </w:pPr>
            <w:r w:rsidRPr="001537AF">
              <w:rPr>
                <w:rFonts w:ascii="Arial" w:hAnsi="Arial" w:cs="Arial"/>
                <w:sz w:val="16"/>
                <w:szCs w:val="16"/>
                <w:lang w:eastAsia="en-GB"/>
              </w:rPr>
              <w:t>SA3LI (</w:t>
            </w:r>
            <w:proofErr w:type="spellStart"/>
            <w:r w:rsidRPr="001537AF">
              <w:rPr>
                <w:rFonts w:ascii="Arial" w:hAnsi="Arial" w:cs="Arial"/>
                <w:sz w:val="16"/>
                <w:szCs w:val="16"/>
                <w:lang w:eastAsia="en-GB"/>
              </w:rPr>
              <w:t>Ministère</w:t>
            </w:r>
            <w:proofErr w:type="spellEnd"/>
            <w:r w:rsidRPr="001537AF">
              <w:rPr>
                <w:rFonts w:ascii="Arial" w:hAnsi="Arial" w:cs="Arial"/>
                <w:sz w:val="16"/>
                <w:szCs w:val="16"/>
                <w:lang w:eastAsia="en-GB"/>
              </w:rPr>
              <w:t xml:space="preserve"> </w:t>
            </w:r>
            <w:proofErr w:type="spellStart"/>
            <w:r w:rsidRPr="001537AF">
              <w:rPr>
                <w:rFonts w:ascii="Arial" w:hAnsi="Arial" w:cs="Arial"/>
                <w:sz w:val="16"/>
                <w:szCs w:val="16"/>
                <w:lang w:eastAsia="en-GB"/>
              </w:rPr>
              <w:t>Economie</w:t>
            </w:r>
            <w:proofErr w:type="spellEnd"/>
            <w:r w:rsidRPr="001537AF">
              <w:rPr>
                <w:rFonts w:ascii="Arial" w:hAnsi="Arial" w:cs="Arial"/>
                <w:sz w:val="16"/>
                <w:szCs w:val="16"/>
                <w:lang w:eastAsia="en-GB"/>
              </w:rPr>
              <w:t xml:space="preserve"> et Finances)</w:t>
            </w:r>
          </w:p>
        </w:tc>
      </w:tr>
      <w:tr w:rsidR="00D869DE" w:rsidRPr="00D869DE" w14:paraId="2022B6AE" w14:textId="77777777" w:rsidTr="00D869DE">
        <w:trPr>
          <w:trHeight w:val="846"/>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1A250912" w14:textId="77777777" w:rsidR="00D869DE" w:rsidRPr="00D869DE" w:rsidRDefault="00D869DE" w:rsidP="00D869DE">
            <w:pPr>
              <w:suppressAutoHyphens w:val="0"/>
              <w:rPr>
                <w:rFonts w:ascii="Arial" w:hAnsi="Arial" w:cs="Arial"/>
                <w:sz w:val="16"/>
                <w:szCs w:val="16"/>
              </w:rPr>
            </w:pPr>
            <w:r w:rsidRPr="00D869DE">
              <w:rPr>
                <w:rFonts w:ascii="Arial" w:hAnsi="Arial" w:cs="Arial"/>
                <w:sz w:val="16"/>
                <w:szCs w:val="16"/>
              </w:rPr>
              <w:t>s3i230079</w:t>
            </w:r>
          </w:p>
        </w:tc>
        <w:tc>
          <w:tcPr>
            <w:tcW w:w="3829" w:type="dxa"/>
            <w:tcBorders>
              <w:top w:val="single" w:sz="4" w:space="0" w:color="A6A6A6"/>
              <w:left w:val="nil"/>
              <w:bottom w:val="single" w:sz="4" w:space="0" w:color="A6A6A6"/>
              <w:right w:val="single" w:sz="4" w:space="0" w:color="A6A6A6"/>
            </w:tcBorders>
            <w:shd w:val="clear" w:color="auto" w:fill="auto"/>
            <w:hideMark/>
          </w:tcPr>
          <w:p w14:paraId="19D9B8F4" w14:textId="77777777" w:rsidR="00D869DE" w:rsidRPr="00D869DE" w:rsidRDefault="00D869DE" w:rsidP="00D869DE">
            <w:pPr>
              <w:suppressAutoHyphens w:val="0"/>
              <w:rPr>
                <w:rFonts w:ascii="Arial" w:hAnsi="Arial" w:cs="Arial"/>
                <w:sz w:val="16"/>
                <w:szCs w:val="16"/>
                <w:lang w:eastAsia="en-GB"/>
              </w:rPr>
            </w:pPr>
            <w:r w:rsidRPr="00D869DE">
              <w:rPr>
                <w:rFonts w:ascii="Arial" w:hAnsi="Arial" w:cs="Arial"/>
                <w:sz w:val="16"/>
                <w:szCs w:val="16"/>
                <w:lang w:eastAsia="en-GB"/>
              </w:rPr>
              <w:t>LI for AS Session with QoS</w:t>
            </w:r>
          </w:p>
        </w:tc>
        <w:tc>
          <w:tcPr>
            <w:tcW w:w="1478" w:type="dxa"/>
            <w:tcBorders>
              <w:top w:val="single" w:sz="4" w:space="0" w:color="A6A6A6"/>
              <w:left w:val="nil"/>
              <w:bottom w:val="single" w:sz="4" w:space="0" w:color="A6A6A6"/>
              <w:right w:val="single" w:sz="4" w:space="0" w:color="A6A6A6"/>
            </w:tcBorders>
            <w:shd w:val="clear" w:color="auto" w:fill="auto"/>
            <w:hideMark/>
          </w:tcPr>
          <w:p w14:paraId="50993212" w14:textId="77777777" w:rsidR="00D869DE" w:rsidRPr="00D869DE" w:rsidRDefault="00D869DE" w:rsidP="00D869DE">
            <w:pPr>
              <w:suppressAutoHyphens w:val="0"/>
              <w:rPr>
                <w:rFonts w:ascii="Arial" w:hAnsi="Arial" w:cs="Arial"/>
                <w:sz w:val="16"/>
                <w:szCs w:val="16"/>
                <w:lang w:eastAsia="en-GB"/>
              </w:rPr>
            </w:pPr>
            <w:r w:rsidRPr="00D869DE">
              <w:rPr>
                <w:rFonts w:ascii="Arial" w:hAnsi="Arial" w:cs="Arial"/>
                <w:sz w:val="16"/>
                <w:szCs w:val="16"/>
                <w:lang w:eastAsia="en-GB"/>
              </w:rPr>
              <w:t>SA3LI (</w:t>
            </w:r>
            <w:proofErr w:type="spellStart"/>
            <w:r w:rsidRPr="00D869DE">
              <w:rPr>
                <w:rFonts w:ascii="Arial" w:hAnsi="Arial" w:cs="Arial"/>
                <w:sz w:val="16"/>
                <w:szCs w:val="16"/>
                <w:lang w:eastAsia="en-GB"/>
              </w:rPr>
              <w:t>Ministère</w:t>
            </w:r>
            <w:proofErr w:type="spellEnd"/>
            <w:r w:rsidRPr="00D869DE">
              <w:rPr>
                <w:rFonts w:ascii="Arial" w:hAnsi="Arial" w:cs="Arial"/>
                <w:sz w:val="16"/>
                <w:szCs w:val="16"/>
                <w:lang w:eastAsia="en-GB"/>
              </w:rPr>
              <w:t xml:space="preserve"> </w:t>
            </w:r>
            <w:proofErr w:type="spellStart"/>
            <w:r w:rsidRPr="00D869DE">
              <w:rPr>
                <w:rFonts w:ascii="Arial" w:hAnsi="Arial" w:cs="Arial"/>
                <w:sz w:val="16"/>
                <w:szCs w:val="16"/>
                <w:lang w:eastAsia="en-GB"/>
              </w:rPr>
              <w:t>Economie</w:t>
            </w:r>
            <w:proofErr w:type="spellEnd"/>
            <w:r w:rsidRPr="00D869DE">
              <w:rPr>
                <w:rFonts w:ascii="Arial" w:hAnsi="Arial" w:cs="Arial"/>
                <w:sz w:val="16"/>
                <w:szCs w:val="16"/>
                <w:lang w:eastAsia="en-GB"/>
              </w:rPr>
              <w:t xml:space="preserve"> et Finances)</w:t>
            </w:r>
          </w:p>
        </w:tc>
      </w:tr>
    </w:tbl>
    <w:p w14:paraId="3532D47A" w14:textId="77777777" w:rsidR="00604AEC" w:rsidRDefault="00604AEC" w:rsidP="00604AEC">
      <w:r>
        <w:t>R0 Available</w:t>
      </w:r>
    </w:p>
    <w:p w14:paraId="1A67D617" w14:textId="77777777" w:rsidR="004376A9" w:rsidRDefault="004376A9" w:rsidP="004376A9"/>
    <w:p w14:paraId="1C8CDF7D" w14:textId="77777777" w:rsidR="004376A9" w:rsidRDefault="004376A9" w:rsidP="004376A9"/>
    <w:tbl>
      <w:tblPr>
        <w:tblW w:w="6280" w:type="dxa"/>
        <w:tblLook w:val="04A0" w:firstRow="1" w:lastRow="0" w:firstColumn="1" w:lastColumn="0" w:noHBand="0" w:noVBand="1"/>
      </w:tblPr>
      <w:tblGrid>
        <w:gridCol w:w="973"/>
        <w:gridCol w:w="3830"/>
        <w:gridCol w:w="1477"/>
      </w:tblGrid>
      <w:tr w:rsidR="001537AF" w:rsidRPr="001537AF" w14:paraId="6FCA43E1" w14:textId="77777777" w:rsidTr="001537AF">
        <w:trPr>
          <w:trHeight w:val="97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651BAFA" w14:textId="77777777" w:rsidR="001537AF" w:rsidRPr="001537AF" w:rsidRDefault="00000000" w:rsidP="001537AF">
            <w:pPr>
              <w:suppressAutoHyphens w:val="0"/>
              <w:rPr>
                <w:rFonts w:ascii="Arial" w:hAnsi="Arial" w:cs="Arial"/>
                <w:b/>
                <w:bCs/>
                <w:color w:val="0000FF"/>
                <w:sz w:val="16"/>
                <w:szCs w:val="16"/>
                <w:u w:val="single"/>
                <w:lang w:eastAsia="en-GB"/>
              </w:rPr>
            </w:pPr>
            <w:hyperlink r:id="rId46" w:history="1">
              <w:r w:rsidR="001537AF" w:rsidRPr="001537AF">
                <w:rPr>
                  <w:rFonts w:ascii="Arial" w:hAnsi="Arial" w:cs="Arial"/>
                  <w:b/>
                  <w:bCs/>
                  <w:color w:val="0000FF"/>
                  <w:sz w:val="16"/>
                  <w:szCs w:val="16"/>
                  <w:u w:val="single"/>
                  <w:lang w:eastAsia="en-GB"/>
                </w:rPr>
                <w:t>s3i230013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87EEB59" w14:textId="77777777" w:rsidR="001537AF" w:rsidRPr="001537AF" w:rsidRDefault="001537AF" w:rsidP="001537AF">
            <w:pPr>
              <w:suppressAutoHyphens w:val="0"/>
              <w:rPr>
                <w:rFonts w:ascii="Arial" w:hAnsi="Arial" w:cs="Arial"/>
                <w:sz w:val="16"/>
                <w:szCs w:val="16"/>
                <w:lang w:eastAsia="en-GB"/>
              </w:rPr>
            </w:pPr>
            <w:r w:rsidRPr="001537AF">
              <w:rPr>
                <w:rFonts w:ascii="Arial" w:hAnsi="Arial" w:cs="Arial"/>
                <w:sz w:val="16"/>
                <w:szCs w:val="16"/>
                <w:lang w:eastAsia="en-GB"/>
              </w:rPr>
              <w:t>Addition of NG and NAS Information to AMF Registration Record</w:t>
            </w:r>
          </w:p>
        </w:tc>
        <w:tc>
          <w:tcPr>
            <w:tcW w:w="1480" w:type="dxa"/>
            <w:tcBorders>
              <w:top w:val="single" w:sz="4" w:space="0" w:color="A6A6A6"/>
              <w:left w:val="nil"/>
              <w:bottom w:val="single" w:sz="4" w:space="0" w:color="A6A6A6"/>
              <w:right w:val="single" w:sz="4" w:space="0" w:color="A6A6A6"/>
            </w:tcBorders>
            <w:shd w:val="clear" w:color="auto" w:fill="auto"/>
            <w:hideMark/>
          </w:tcPr>
          <w:p w14:paraId="6817B010" w14:textId="77777777" w:rsidR="001537AF" w:rsidRPr="001537AF" w:rsidRDefault="001537AF" w:rsidP="001537AF">
            <w:pPr>
              <w:suppressAutoHyphens w:val="0"/>
              <w:rPr>
                <w:rFonts w:ascii="Arial" w:hAnsi="Arial" w:cs="Arial"/>
                <w:sz w:val="16"/>
                <w:szCs w:val="16"/>
                <w:lang w:eastAsia="en-GB"/>
              </w:rPr>
            </w:pPr>
            <w:r w:rsidRPr="001537AF">
              <w:rPr>
                <w:rFonts w:ascii="Arial" w:hAnsi="Arial" w:cs="Arial"/>
                <w:sz w:val="16"/>
                <w:szCs w:val="16"/>
                <w:lang w:eastAsia="en-GB"/>
              </w:rPr>
              <w:t>SA3-LI (  OTD)</w:t>
            </w:r>
          </w:p>
        </w:tc>
      </w:tr>
    </w:tbl>
    <w:p w14:paraId="63667B8D" w14:textId="3169D628" w:rsidR="004376A9" w:rsidRDefault="004376A9" w:rsidP="004376A9"/>
    <w:p w14:paraId="44498284" w14:textId="5320CE74" w:rsidR="001537AF" w:rsidRDefault="001537AF" w:rsidP="004376A9"/>
    <w:tbl>
      <w:tblPr>
        <w:tblW w:w="6280" w:type="dxa"/>
        <w:tblLook w:val="04A0" w:firstRow="1" w:lastRow="0" w:firstColumn="1" w:lastColumn="0" w:noHBand="0" w:noVBand="1"/>
      </w:tblPr>
      <w:tblGrid>
        <w:gridCol w:w="973"/>
        <w:gridCol w:w="3829"/>
        <w:gridCol w:w="1478"/>
      </w:tblGrid>
      <w:tr w:rsidR="00860D3C" w:rsidRPr="00860D3C" w14:paraId="5AC5BAF0" w14:textId="77777777" w:rsidTr="00860D3C">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29F3EFA" w14:textId="77777777" w:rsidR="00860D3C" w:rsidRPr="00860D3C" w:rsidRDefault="00000000" w:rsidP="00860D3C">
            <w:pPr>
              <w:suppressAutoHyphens w:val="0"/>
              <w:rPr>
                <w:rFonts w:ascii="Arial" w:hAnsi="Arial" w:cs="Arial"/>
                <w:b/>
                <w:bCs/>
                <w:color w:val="0000FF"/>
                <w:sz w:val="16"/>
                <w:szCs w:val="16"/>
                <w:u w:val="single"/>
                <w:lang w:eastAsia="en-GB"/>
              </w:rPr>
            </w:pPr>
            <w:hyperlink r:id="rId47" w:history="1">
              <w:r w:rsidR="00860D3C" w:rsidRPr="00860D3C">
                <w:rPr>
                  <w:rFonts w:ascii="Arial" w:hAnsi="Arial" w:cs="Arial"/>
                  <w:b/>
                  <w:bCs/>
                  <w:color w:val="0000FF"/>
                  <w:sz w:val="16"/>
                  <w:szCs w:val="16"/>
                  <w:u w:val="single"/>
                  <w:lang w:eastAsia="en-GB"/>
                </w:rPr>
                <w:t>s3i230020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23FB2C6" w14:textId="77777777" w:rsidR="00860D3C" w:rsidRPr="00860D3C" w:rsidRDefault="00860D3C" w:rsidP="00860D3C">
            <w:pPr>
              <w:suppressAutoHyphens w:val="0"/>
              <w:rPr>
                <w:rFonts w:ascii="Arial" w:hAnsi="Arial" w:cs="Arial"/>
                <w:sz w:val="16"/>
                <w:szCs w:val="16"/>
                <w:lang w:eastAsia="en-GB"/>
              </w:rPr>
            </w:pPr>
            <w:r w:rsidRPr="00860D3C">
              <w:rPr>
                <w:rFonts w:ascii="Arial" w:hAnsi="Arial" w:cs="Arial"/>
                <w:sz w:val="16"/>
                <w:szCs w:val="16"/>
                <w:lang w:eastAsia="en-GB"/>
              </w:rPr>
              <w:t>Corrections to the diagrams - Part V (stage 3, LI-HI1)</w:t>
            </w:r>
          </w:p>
        </w:tc>
        <w:tc>
          <w:tcPr>
            <w:tcW w:w="1480" w:type="dxa"/>
            <w:tcBorders>
              <w:top w:val="single" w:sz="4" w:space="0" w:color="A6A6A6"/>
              <w:left w:val="nil"/>
              <w:bottom w:val="single" w:sz="4" w:space="0" w:color="A6A6A6"/>
              <w:right w:val="single" w:sz="4" w:space="0" w:color="A6A6A6"/>
            </w:tcBorders>
            <w:shd w:val="clear" w:color="auto" w:fill="auto"/>
            <w:hideMark/>
          </w:tcPr>
          <w:p w14:paraId="60BA0103" w14:textId="77777777" w:rsidR="00860D3C" w:rsidRPr="00860D3C" w:rsidRDefault="00860D3C" w:rsidP="00860D3C">
            <w:pPr>
              <w:suppressAutoHyphens w:val="0"/>
              <w:rPr>
                <w:rFonts w:ascii="Arial" w:hAnsi="Arial" w:cs="Arial"/>
                <w:sz w:val="16"/>
                <w:szCs w:val="16"/>
                <w:lang w:eastAsia="en-GB"/>
              </w:rPr>
            </w:pPr>
            <w:r w:rsidRPr="00860D3C">
              <w:rPr>
                <w:rFonts w:ascii="Arial" w:hAnsi="Arial" w:cs="Arial"/>
                <w:sz w:val="16"/>
                <w:szCs w:val="16"/>
                <w:lang w:eastAsia="en-GB"/>
              </w:rPr>
              <w:t>Nokia, Nokia Shanghai Bell</w:t>
            </w:r>
          </w:p>
        </w:tc>
      </w:tr>
    </w:tbl>
    <w:p w14:paraId="2C9D2370" w14:textId="77777777" w:rsidR="001537AF" w:rsidRDefault="001537AF" w:rsidP="004376A9"/>
    <w:p w14:paraId="6D9EB274" w14:textId="7756D85C" w:rsidR="004376A9" w:rsidRDefault="004376A9" w:rsidP="004376A9"/>
    <w:tbl>
      <w:tblPr>
        <w:tblW w:w="6280" w:type="dxa"/>
        <w:tblLook w:val="04A0" w:firstRow="1" w:lastRow="0" w:firstColumn="1" w:lastColumn="0" w:noHBand="0" w:noVBand="1"/>
      </w:tblPr>
      <w:tblGrid>
        <w:gridCol w:w="973"/>
        <w:gridCol w:w="3829"/>
        <w:gridCol w:w="1478"/>
      </w:tblGrid>
      <w:tr w:rsidR="00860D3C" w:rsidRPr="00860D3C" w14:paraId="5FA89002" w14:textId="77777777" w:rsidTr="00860D3C">
        <w:trPr>
          <w:trHeight w:val="10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5D8C097" w14:textId="77777777" w:rsidR="00860D3C" w:rsidRPr="00860D3C" w:rsidRDefault="00000000" w:rsidP="00860D3C">
            <w:pPr>
              <w:suppressAutoHyphens w:val="0"/>
              <w:rPr>
                <w:rFonts w:ascii="Arial" w:hAnsi="Arial" w:cs="Arial"/>
                <w:b/>
                <w:bCs/>
                <w:color w:val="0000FF"/>
                <w:sz w:val="16"/>
                <w:szCs w:val="16"/>
                <w:u w:val="single"/>
                <w:lang w:eastAsia="en-GB"/>
              </w:rPr>
            </w:pPr>
            <w:hyperlink r:id="rId48" w:history="1">
              <w:r w:rsidR="00860D3C" w:rsidRPr="00860D3C">
                <w:rPr>
                  <w:rFonts w:ascii="Arial" w:hAnsi="Arial" w:cs="Arial"/>
                  <w:b/>
                  <w:bCs/>
                  <w:color w:val="0000FF"/>
                  <w:sz w:val="16"/>
                  <w:szCs w:val="16"/>
                  <w:u w:val="single"/>
                  <w:lang w:eastAsia="en-GB"/>
                </w:rPr>
                <w:t>s3i230024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7615D63" w14:textId="77777777" w:rsidR="00860D3C" w:rsidRPr="00860D3C" w:rsidRDefault="00860D3C" w:rsidP="00860D3C">
            <w:pPr>
              <w:suppressAutoHyphens w:val="0"/>
              <w:rPr>
                <w:rFonts w:ascii="Arial" w:hAnsi="Arial" w:cs="Arial"/>
                <w:sz w:val="16"/>
                <w:szCs w:val="16"/>
                <w:lang w:eastAsia="en-GB"/>
              </w:rPr>
            </w:pPr>
            <w:r w:rsidRPr="00860D3C">
              <w:rPr>
                <w:rFonts w:ascii="Arial" w:hAnsi="Arial" w:cs="Arial"/>
                <w:sz w:val="16"/>
                <w:szCs w:val="16"/>
                <w:lang w:eastAsia="en-GB"/>
              </w:rPr>
              <w:t>LIPF logic diagram uses IBCF (LTF) instead of IBCF (IRI-POI)</w:t>
            </w:r>
          </w:p>
        </w:tc>
        <w:tc>
          <w:tcPr>
            <w:tcW w:w="1480" w:type="dxa"/>
            <w:tcBorders>
              <w:top w:val="single" w:sz="4" w:space="0" w:color="A6A6A6"/>
              <w:left w:val="nil"/>
              <w:bottom w:val="single" w:sz="4" w:space="0" w:color="A6A6A6"/>
              <w:right w:val="single" w:sz="4" w:space="0" w:color="A6A6A6"/>
            </w:tcBorders>
            <w:shd w:val="clear" w:color="auto" w:fill="auto"/>
            <w:hideMark/>
          </w:tcPr>
          <w:p w14:paraId="7D487474" w14:textId="77777777" w:rsidR="00860D3C" w:rsidRPr="00860D3C" w:rsidRDefault="00860D3C" w:rsidP="00860D3C">
            <w:pPr>
              <w:suppressAutoHyphens w:val="0"/>
              <w:rPr>
                <w:rFonts w:ascii="Arial" w:hAnsi="Arial" w:cs="Arial"/>
                <w:sz w:val="16"/>
                <w:szCs w:val="16"/>
                <w:lang w:eastAsia="en-GB"/>
              </w:rPr>
            </w:pPr>
            <w:r w:rsidRPr="00860D3C">
              <w:rPr>
                <w:rFonts w:ascii="Arial" w:hAnsi="Arial" w:cs="Arial"/>
                <w:sz w:val="16"/>
                <w:szCs w:val="16"/>
                <w:lang w:eastAsia="en-GB"/>
              </w:rPr>
              <w:t>Nokia, Nokia Shanghai Bell</w:t>
            </w:r>
          </w:p>
        </w:tc>
      </w:tr>
    </w:tbl>
    <w:p w14:paraId="59B73FAD" w14:textId="2498DCD3" w:rsidR="00860D3C" w:rsidRDefault="00860D3C" w:rsidP="004376A9"/>
    <w:p w14:paraId="175C3F68" w14:textId="48F92776" w:rsidR="00860D3C" w:rsidRDefault="00860D3C" w:rsidP="004376A9"/>
    <w:tbl>
      <w:tblPr>
        <w:tblW w:w="6280" w:type="dxa"/>
        <w:tblLook w:val="04A0" w:firstRow="1" w:lastRow="0" w:firstColumn="1" w:lastColumn="0" w:noHBand="0" w:noVBand="1"/>
      </w:tblPr>
      <w:tblGrid>
        <w:gridCol w:w="973"/>
        <w:gridCol w:w="3829"/>
        <w:gridCol w:w="1478"/>
      </w:tblGrid>
      <w:tr w:rsidR="00860D3C" w:rsidRPr="00860D3C" w14:paraId="023DF4F2" w14:textId="77777777" w:rsidTr="00860D3C">
        <w:trPr>
          <w:trHeight w:val="77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54A5B2D" w14:textId="77777777" w:rsidR="00860D3C" w:rsidRPr="00860D3C" w:rsidRDefault="00000000" w:rsidP="00860D3C">
            <w:pPr>
              <w:suppressAutoHyphens w:val="0"/>
              <w:rPr>
                <w:rFonts w:ascii="Arial" w:hAnsi="Arial" w:cs="Arial"/>
                <w:b/>
                <w:bCs/>
                <w:color w:val="0000FF"/>
                <w:sz w:val="16"/>
                <w:szCs w:val="16"/>
                <w:u w:val="single"/>
                <w:lang w:eastAsia="en-GB"/>
              </w:rPr>
            </w:pPr>
            <w:hyperlink r:id="rId49" w:history="1">
              <w:r w:rsidR="00860D3C" w:rsidRPr="00860D3C">
                <w:rPr>
                  <w:rFonts w:ascii="Arial" w:hAnsi="Arial" w:cs="Arial"/>
                  <w:b/>
                  <w:bCs/>
                  <w:color w:val="0000FF"/>
                  <w:sz w:val="16"/>
                  <w:szCs w:val="16"/>
                  <w:u w:val="single"/>
                  <w:lang w:eastAsia="en-GB"/>
                </w:rPr>
                <w:t>s3i230029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09870CB" w14:textId="77777777" w:rsidR="00860D3C" w:rsidRPr="00860D3C" w:rsidRDefault="00860D3C" w:rsidP="00860D3C">
            <w:pPr>
              <w:suppressAutoHyphens w:val="0"/>
              <w:rPr>
                <w:rFonts w:ascii="Arial" w:hAnsi="Arial" w:cs="Arial"/>
                <w:sz w:val="16"/>
                <w:szCs w:val="16"/>
                <w:lang w:eastAsia="en-GB"/>
              </w:rPr>
            </w:pPr>
            <w:r w:rsidRPr="00860D3C">
              <w:rPr>
                <w:rFonts w:ascii="Arial" w:hAnsi="Arial" w:cs="Arial"/>
                <w:sz w:val="16"/>
                <w:szCs w:val="16"/>
                <w:lang w:eastAsia="en-GB"/>
              </w:rPr>
              <w:t>Editorial: Incorrect spelling of LMISF</w:t>
            </w:r>
          </w:p>
        </w:tc>
        <w:tc>
          <w:tcPr>
            <w:tcW w:w="1480" w:type="dxa"/>
            <w:tcBorders>
              <w:top w:val="single" w:sz="4" w:space="0" w:color="A6A6A6"/>
              <w:left w:val="nil"/>
              <w:bottom w:val="single" w:sz="4" w:space="0" w:color="A6A6A6"/>
              <w:right w:val="single" w:sz="4" w:space="0" w:color="A6A6A6"/>
            </w:tcBorders>
            <w:shd w:val="clear" w:color="auto" w:fill="auto"/>
            <w:hideMark/>
          </w:tcPr>
          <w:p w14:paraId="432BCC00" w14:textId="77777777" w:rsidR="00860D3C" w:rsidRPr="00860D3C" w:rsidRDefault="00860D3C" w:rsidP="00860D3C">
            <w:pPr>
              <w:suppressAutoHyphens w:val="0"/>
              <w:rPr>
                <w:rFonts w:ascii="Arial" w:hAnsi="Arial" w:cs="Arial"/>
                <w:sz w:val="16"/>
                <w:szCs w:val="16"/>
                <w:lang w:eastAsia="en-GB"/>
              </w:rPr>
            </w:pPr>
            <w:r w:rsidRPr="00860D3C">
              <w:rPr>
                <w:rFonts w:ascii="Arial" w:hAnsi="Arial" w:cs="Arial"/>
                <w:sz w:val="16"/>
                <w:szCs w:val="16"/>
                <w:lang w:eastAsia="en-GB"/>
              </w:rPr>
              <w:t>Nokia, Nokia Shanghai Bell</w:t>
            </w:r>
          </w:p>
        </w:tc>
      </w:tr>
    </w:tbl>
    <w:p w14:paraId="196BB9EE" w14:textId="54C88DB1" w:rsidR="00860D3C" w:rsidRDefault="00860D3C" w:rsidP="004376A9"/>
    <w:p w14:paraId="2CF09BEA" w14:textId="24BF0638" w:rsidR="00860D3C" w:rsidRDefault="00860D3C" w:rsidP="004376A9"/>
    <w:tbl>
      <w:tblPr>
        <w:tblW w:w="6280" w:type="dxa"/>
        <w:tblLook w:val="04A0" w:firstRow="1" w:lastRow="0" w:firstColumn="1" w:lastColumn="0" w:noHBand="0" w:noVBand="1"/>
      </w:tblPr>
      <w:tblGrid>
        <w:gridCol w:w="973"/>
        <w:gridCol w:w="3829"/>
        <w:gridCol w:w="1478"/>
      </w:tblGrid>
      <w:tr w:rsidR="00860D3C" w:rsidRPr="00860D3C" w14:paraId="0EE6A784" w14:textId="77777777" w:rsidTr="00860D3C">
        <w:trPr>
          <w:trHeight w:val="11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38DB491" w14:textId="77777777" w:rsidR="00860D3C" w:rsidRPr="00860D3C" w:rsidRDefault="00000000" w:rsidP="00860D3C">
            <w:pPr>
              <w:suppressAutoHyphens w:val="0"/>
              <w:rPr>
                <w:rFonts w:ascii="Arial" w:hAnsi="Arial" w:cs="Arial"/>
                <w:b/>
                <w:bCs/>
                <w:color w:val="0000FF"/>
                <w:sz w:val="16"/>
                <w:szCs w:val="16"/>
                <w:u w:val="single"/>
                <w:lang w:eastAsia="en-GB"/>
              </w:rPr>
            </w:pPr>
            <w:hyperlink r:id="rId50" w:history="1">
              <w:r w:rsidR="00860D3C" w:rsidRPr="00860D3C">
                <w:rPr>
                  <w:rFonts w:ascii="Arial" w:hAnsi="Arial" w:cs="Arial"/>
                  <w:b/>
                  <w:bCs/>
                  <w:color w:val="0000FF"/>
                  <w:sz w:val="16"/>
                  <w:szCs w:val="16"/>
                  <w:u w:val="single"/>
                  <w:lang w:eastAsia="en-GB"/>
                </w:rPr>
                <w:t>s3i230034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E54F3B8" w14:textId="77777777" w:rsidR="00860D3C" w:rsidRPr="00860D3C" w:rsidRDefault="00860D3C" w:rsidP="00860D3C">
            <w:pPr>
              <w:suppressAutoHyphens w:val="0"/>
              <w:rPr>
                <w:rFonts w:ascii="Arial" w:hAnsi="Arial" w:cs="Arial"/>
                <w:sz w:val="16"/>
                <w:szCs w:val="16"/>
                <w:lang w:eastAsia="en-GB"/>
              </w:rPr>
            </w:pPr>
            <w:r w:rsidRPr="00860D3C">
              <w:rPr>
                <w:rFonts w:ascii="Arial" w:hAnsi="Arial" w:cs="Arial"/>
                <w:sz w:val="16"/>
                <w:szCs w:val="16"/>
                <w:lang w:eastAsia="en-GB"/>
              </w:rPr>
              <w:t>Corrections to fix the incorrect use of SM-SC term</w:t>
            </w:r>
          </w:p>
        </w:tc>
        <w:tc>
          <w:tcPr>
            <w:tcW w:w="1480" w:type="dxa"/>
            <w:tcBorders>
              <w:top w:val="single" w:sz="4" w:space="0" w:color="A6A6A6"/>
              <w:left w:val="nil"/>
              <w:bottom w:val="single" w:sz="4" w:space="0" w:color="A6A6A6"/>
              <w:right w:val="single" w:sz="4" w:space="0" w:color="A6A6A6"/>
            </w:tcBorders>
            <w:shd w:val="clear" w:color="auto" w:fill="auto"/>
            <w:hideMark/>
          </w:tcPr>
          <w:p w14:paraId="7C16B9E6" w14:textId="77777777" w:rsidR="00860D3C" w:rsidRPr="00860D3C" w:rsidRDefault="00860D3C" w:rsidP="00860D3C">
            <w:pPr>
              <w:suppressAutoHyphens w:val="0"/>
              <w:rPr>
                <w:rFonts w:ascii="Arial" w:hAnsi="Arial" w:cs="Arial"/>
                <w:sz w:val="16"/>
                <w:szCs w:val="16"/>
                <w:lang w:eastAsia="en-GB"/>
              </w:rPr>
            </w:pPr>
            <w:r w:rsidRPr="00860D3C">
              <w:rPr>
                <w:rFonts w:ascii="Arial" w:hAnsi="Arial" w:cs="Arial"/>
                <w:sz w:val="16"/>
                <w:szCs w:val="16"/>
                <w:lang w:eastAsia="en-GB"/>
              </w:rPr>
              <w:t xml:space="preserve">Nokia, Nokia Shanghai Bell, </w:t>
            </w:r>
            <w:proofErr w:type="spellStart"/>
            <w:r w:rsidRPr="00860D3C">
              <w:rPr>
                <w:rFonts w:ascii="Arial" w:hAnsi="Arial" w:cs="Arial"/>
                <w:sz w:val="16"/>
                <w:szCs w:val="16"/>
                <w:lang w:eastAsia="en-GB"/>
              </w:rPr>
              <w:t>Ministère</w:t>
            </w:r>
            <w:proofErr w:type="spellEnd"/>
            <w:r w:rsidRPr="00860D3C">
              <w:rPr>
                <w:rFonts w:ascii="Arial" w:hAnsi="Arial" w:cs="Arial"/>
                <w:sz w:val="16"/>
                <w:szCs w:val="16"/>
                <w:lang w:eastAsia="en-GB"/>
              </w:rPr>
              <w:t xml:space="preserve"> </w:t>
            </w:r>
            <w:proofErr w:type="spellStart"/>
            <w:r w:rsidRPr="00860D3C">
              <w:rPr>
                <w:rFonts w:ascii="Arial" w:hAnsi="Arial" w:cs="Arial"/>
                <w:sz w:val="16"/>
                <w:szCs w:val="16"/>
                <w:lang w:eastAsia="en-GB"/>
              </w:rPr>
              <w:t>Economie</w:t>
            </w:r>
            <w:proofErr w:type="spellEnd"/>
            <w:r w:rsidRPr="00860D3C">
              <w:rPr>
                <w:rFonts w:ascii="Arial" w:hAnsi="Arial" w:cs="Arial"/>
                <w:sz w:val="16"/>
                <w:szCs w:val="16"/>
                <w:lang w:eastAsia="en-GB"/>
              </w:rPr>
              <w:t xml:space="preserve"> et Finances</w:t>
            </w:r>
          </w:p>
        </w:tc>
      </w:tr>
    </w:tbl>
    <w:p w14:paraId="4F5E5B2C" w14:textId="0618EFBF" w:rsidR="00860D3C" w:rsidRDefault="00860D3C" w:rsidP="004376A9"/>
    <w:p w14:paraId="05B2251E" w14:textId="1E46A241" w:rsidR="00860D3C" w:rsidRDefault="00860D3C" w:rsidP="004376A9"/>
    <w:tbl>
      <w:tblPr>
        <w:tblW w:w="6280" w:type="dxa"/>
        <w:tblLook w:val="04A0" w:firstRow="1" w:lastRow="0" w:firstColumn="1" w:lastColumn="0" w:noHBand="0" w:noVBand="1"/>
      </w:tblPr>
      <w:tblGrid>
        <w:gridCol w:w="973"/>
        <w:gridCol w:w="3829"/>
        <w:gridCol w:w="1478"/>
      </w:tblGrid>
      <w:tr w:rsidR="00860D3C" w:rsidRPr="00860D3C" w14:paraId="6CEDBE6D" w14:textId="77777777" w:rsidTr="00860D3C">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CC581D7" w14:textId="77777777" w:rsidR="00860D3C" w:rsidRPr="00860D3C" w:rsidRDefault="00000000" w:rsidP="00860D3C">
            <w:pPr>
              <w:suppressAutoHyphens w:val="0"/>
              <w:rPr>
                <w:rFonts w:ascii="Arial" w:hAnsi="Arial" w:cs="Arial"/>
                <w:b/>
                <w:bCs/>
                <w:color w:val="0000FF"/>
                <w:sz w:val="16"/>
                <w:szCs w:val="16"/>
                <w:u w:val="single"/>
                <w:lang w:eastAsia="en-GB"/>
              </w:rPr>
            </w:pPr>
            <w:hyperlink r:id="rId51" w:history="1">
              <w:r w:rsidR="00860D3C" w:rsidRPr="00860D3C">
                <w:rPr>
                  <w:rFonts w:ascii="Arial" w:hAnsi="Arial" w:cs="Arial"/>
                  <w:b/>
                  <w:bCs/>
                  <w:color w:val="0000FF"/>
                  <w:sz w:val="16"/>
                  <w:szCs w:val="16"/>
                  <w:u w:val="single"/>
                  <w:lang w:eastAsia="en-GB"/>
                </w:rPr>
                <w:t>s3i230035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012FA2E" w14:textId="77777777" w:rsidR="00860D3C" w:rsidRPr="00860D3C" w:rsidRDefault="00860D3C" w:rsidP="00860D3C">
            <w:pPr>
              <w:suppressAutoHyphens w:val="0"/>
              <w:rPr>
                <w:rFonts w:ascii="Arial" w:hAnsi="Arial" w:cs="Arial"/>
                <w:sz w:val="16"/>
                <w:szCs w:val="16"/>
                <w:lang w:eastAsia="en-GB"/>
              </w:rPr>
            </w:pPr>
            <w:r w:rsidRPr="00860D3C">
              <w:rPr>
                <w:rFonts w:ascii="Arial" w:hAnsi="Arial" w:cs="Arial"/>
                <w:sz w:val="16"/>
                <w:szCs w:val="16"/>
                <w:lang w:eastAsia="en-GB"/>
              </w:rPr>
              <w:t>Delegated State for LI_X1</w:t>
            </w:r>
          </w:p>
        </w:tc>
        <w:tc>
          <w:tcPr>
            <w:tcW w:w="1480" w:type="dxa"/>
            <w:tcBorders>
              <w:top w:val="single" w:sz="4" w:space="0" w:color="A6A6A6"/>
              <w:left w:val="nil"/>
              <w:bottom w:val="single" w:sz="4" w:space="0" w:color="A6A6A6"/>
              <w:right w:val="single" w:sz="4" w:space="0" w:color="A6A6A6"/>
            </w:tcBorders>
            <w:shd w:val="clear" w:color="auto" w:fill="auto"/>
            <w:hideMark/>
          </w:tcPr>
          <w:p w14:paraId="2314B844" w14:textId="77777777" w:rsidR="00860D3C" w:rsidRPr="00860D3C" w:rsidRDefault="00860D3C" w:rsidP="00860D3C">
            <w:pPr>
              <w:suppressAutoHyphens w:val="0"/>
              <w:rPr>
                <w:rFonts w:ascii="Arial" w:hAnsi="Arial" w:cs="Arial"/>
                <w:sz w:val="16"/>
                <w:szCs w:val="16"/>
                <w:lang w:eastAsia="en-GB"/>
              </w:rPr>
            </w:pPr>
            <w:r w:rsidRPr="00860D3C">
              <w:rPr>
                <w:rFonts w:ascii="Arial" w:hAnsi="Arial" w:cs="Arial"/>
                <w:sz w:val="16"/>
                <w:szCs w:val="16"/>
                <w:lang w:eastAsia="en-GB"/>
              </w:rPr>
              <w:t>National Technical Assistance</w:t>
            </w:r>
          </w:p>
        </w:tc>
      </w:tr>
    </w:tbl>
    <w:p w14:paraId="16CB4D7D" w14:textId="10687EE4" w:rsidR="00860D3C" w:rsidRDefault="00860D3C" w:rsidP="004376A9"/>
    <w:p w14:paraId="13D8B970" w14:textId="37758B15" w:rsidR="00860D3C" w:rsidRDefault="00860D3C" w:rsidP="004376A9"/>
    <w:tbl>
      <w:tblPr>
        <w:tblW w:w="6280" w:type="dxa"/>
        <w:tblLook w:val="04A0" w:firstRow="1" w:lastRow="0" w:firstColumn="1" w:lastColumn="0" w:noHBand="0" w:noVBand="1"/>
      </w:tblPr>
      <w:tblGrid>
        <w:gridCol w:w="973"/>
        <w:gridCol w:w="3829"/>
        <w:gridCol w:w="1478"/>
      </w:tblGrid>
      <w:tr w:rsidR="00860D3C" w:rsidRPr="00860D3C" w14:paraId="4D1BA56F" w14:textId="77777777" w:rsidTr="00860D3C">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E11F25C" w14:textId="77777777" w:rsidR="00860D3C" w:rsidRPr="00860D3C" w:rsidRDefault="00000000" w:rsidP="00860D3C">
            <w:pPr>
              <w:suppressAutoHyphens w:val="0"/>
              <w:rPr>
                <w:rFonts w:ascii="Arial" w:hAnsi="Arial" w:cs="Arial"/>
                <w:b/>
                <w:bCs/>
                <w:color w:val="0000FF"/>
                <w:sz w:val="16"/>
                <w:szCs w:val="16"/>
                <w:u w:val="single"/>
                <w:lang w:eastAsia="en-GB"/>
              </w:rPr>
            </w:pPr>
            <w:hyperlink r:id="rId52" w:history="1">
              <w:r w:rsidR="00860D3C" w:rsidRPr="00860D3C">
                <w:rPr>
                  <w:rFonts w:ascii="Arial" w:hAnsi="Arial" w:cs="Arial"/>
                  <w:b/>
                  <w:bCs/>
                  <w:color w:val="0000FF"/>
                  <w:sz w:val="16"/>
                  <w:szCs w:val="16"/>
                  <w:u w:val="single"/>
                  <w:lang w:eastAsia="en-GB"/>
                </w:rPr>
                <w:t>s3i230036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18B6F24" w14:textId="77777777" w:rsidR="00860D3C" w:rsidRPr="00860D3C" w:rsidRDefault="00860D3C" w:rsidP="00860D3C">
            <w:pPr>
              <w:suppressAutoHyphens w:val="0"/>
              <w:rPr>
                <w:rFonts w:ascii="Arial" w:hAnsi="Arial" w:cs="Arial"/>
                <w:sz w:val="16"/>
                <w:szCs w:val="16"/>
                <w:lang w:eastAsia="en-GB"/>
              </w:rPr>
            </w:pPr>
            <w:r w:rsidRPr="00860D3C">
              <w:rPr>
                <w:rFonts w:ascii="Arial" w:hAnsi="Arial" w:cs="Arial"/>
                <w:sz w:val="16"/>
                <w:szCs w:val="16"/>
                <w:lang w:eastAsia="en-GB"/>
              </w:rPr>
              <w:t>Delegated State for LI_X1</w:t>
            </w:r>
          </w:p>
        </w:tc>
        <w:tc>
          <w:tcPr>
            <w:tcW w:w="1480" w:type="dxa"/>
            <w:tcBorders>
              <w:top w:val="single" w:sz="4" w:space="0" w:color="A6A6A6"/>
              <w:left w:val="nil"/>
              <w:bottom w:val="single" w:sz="4" w:space="0" w:color="A6A6A6"/>
              <w:right w:val="single" w:sz="4" w:space="0" w:color="A6A6A6"/>
            </w:tcBorders>
            <w:shd w:val="clear" w:color="auto" w:fill="auto"/>
            <w:hideMark/>
          </w:tcPr>
          <w:p w14:paraId="4D338900" w14:textId="77777777" w:rsidR="00860D3C" w:rsidRPr="00860D3C" w:rsidRDefault="00860D3C" w:rsidP="00860D3C">
            <w:pPr>
              <w:suppressAutoHyphens w:val="0"/>
              <w:rPr>
                <w:rFonts w:ascii="Arial" w:hAnsi="Arial" w:cs="Arial"/>
                <w:sz w:val="16"/>
                <w:szCs w:val="16"/>
                <w:lang w:eastAsia="en-GB"/>
              </w:rPr>
            </w:pPr>
            <w:r w:rsidRPr="00860D3C">
              <w:rPr>
                <w:rFonts w:ascii="Arial" w:hAnsi="Arial" w:cs="Arial"/>
                <w:sz w:val="16"/>
                <w:szCs w:val="16"/>
                <w:lang w:eastAsia="en-GB"/>
              </w:rPr>
              <w:t>National Technical Assistance</w:t>
            </w:r>
          </w:p>
        </w:tc>
      </w:tr>
    </w:tbl>
    <w:p w14:paraId="33657FAB" w14:textId="67374C2A" w:rsidR="00860D3C" w:rsidRDefault="00860D3C" w:rsidP="004376A9"/>
    <w:p w14:paraId="4F71D03B" w14:textId="5C4E53A1" w:rsidR="00860D3C" w:rsidRDefault="00860D3C" w:rsidP="004376A9"/>
    <w:tbl>
      <w:tblPr>
        <w:tblW w:w="6280" w:type="dxa"/>
        <w:tblLook w:val="04A0" w:firstRow="1" w:lastRow="0" w:firstColumn="1" w:lastColumn="0" w:noHBand="0" w:noVBand="1"/>
      </w:tblPr>
      <w:tblGrid>
        <w:gridCol w:w="973"/>
        <w:gridCol w:w="3829"/>
        <w:gridCol w:w="1478"/>
      </w:tblGrid>
      <w:tr w:rsidR="00860D3C" w:rsidRPr="00860D3C" w14:paraId="541617AF" w14:textId="77777777" w:rsidTr="00860D3C">
        <w:trPr>
          <w:trHeight w:val="792"/>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68490711" w14:textId="77777777" w:rsidR="00860D3C" w:rsidRPr="00860D3C" w:rsidRDefault="00000000" w:rsidP="00860D3C">
            <w:pPr>
              <w:suppressAutoHyphens w:val="0"/>
              <w:rPr>
                <w:rFonts w:ascii="Arial" w:hAnsi="Arial" w:cs="Arial"/>
                <w:b/>
                <w:bCs/>
                <w:color w:val="0000FF"/>
                <w:sz w:val="16"/>
                <w:szCs w:val="16"/>
                <w:u w:val="single"/>
                <w:lang w:eastAsia="en-GB"/>
              </w:rPr>
            </w:pPr>
            <w:hyperlink r:id="rId53" w:history="1">
              <w:r w:rsidR="00860D3C" w:rsidRPr="00860D3C">
                <w:rPr>
                  <w:rFonts w:ascii="Arial" w:hAnsi="Arial" w:cs="Arial"/>
                  <w:b/>
                  <w:bCs/>
                  <w:color w:val="0000FF"/>
                  <w:sz w:val="16"/>
                  <w:szCs w:val="16"/>
                  <w:u w:val="single"/>
                  <w:lang w:eastAsia="en-GB"/>
                </w:rPr>
                <w:t>s3i230039</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54A10D56" w14:textId="77777777" w:rsidR="00860D3C" w:rsidRPr="00860D3C" w:rsidRDefault="00860D3C" w:rsidP="00860D3C">
            <w:pPr>
              <w:suppressAutoHyphens w:val="0"/>
              <w:rPr>
                <w:rFonts w:ascii="Arial" w:hAnsi="Arial" w:cs="Arial"/>
                <w:sz w:val="16"/>
                <w:szCs w:val="16"/>
                <w:lang w:eastAsia="en-GB"/>
              </w:rPr>
            </w:pPr>
            <w:r w:rsidRPr="00860D3C">
              <w:rPr>
                <w:rFonts w:ascii="Arial" w:hAnsi="Arial" w:cs="Arial"/>
                <w:sz w:val="16"/>
                <w:szCs w:val="16"/>
                <w:lang w:eastAsia="en-GB"/>
              </w:rPr>
              <w:t>Correction to S-NSSAI parameter</w:t>
            </w:r>
          </w:p>
        </w:tc>
        <w:tc>
          <w:tcPr>
            <w:tcW w:w="1478" w:type="dxa"/>
            <w:tcBorders>
              <w:top w:val="single" w:sz="4" w:space="0" w:color="A6A6A6"/>
              <w:left w:val="nil"/>
              <w:bottom w:val="single" w:sz="4" w:space="0" w:color="A6A6A6"/>
              <w:right w:val="single" w:sz="4" w:space="0" w:color="A6A6A6"/>
            </w:tcBorders>
            <w:shd w:val="clear" w:color="auto" w:fill="auto"/>
            <w:hideMark/>
          </w:tcPr>
          <w:p w14:paraId="4189873D" w14:textId="77777777" w:rsidR="00860D3C" w:rsidRPr="00860D3C" w:rsidRDefault="00860D3C" w:rsidP="00860D3C">
            <w:pPr>
              <w:suppressAutoHyphens w:val="0"/>
              <w:rPr>
                <w:rFonts w:ascii="Arial" w:hAnsi="Arial" w:cs="Arial"/>
                <w:sz w:val="16"/>
                <w:szCs w:val="16"/>
                <w:lang w:eastAsia="en-GB"/>
              </w:rPr>
            </w:pPr>
            <w:r w:rsidRPr="00860D3C">
              <w:rPr>
                <w:rFonts w:ascii="Arial" w:hAnsi="Arial" w:cs="Arial"/>
                <w:sz w:val="16"/>
                <w:szCs w:val="16"/>
                <w:lang w:eastAsia="en-GB"/>
              </w:rPr>
              <w:t>SA3-LI (Ericsson)</w:t>
            </w:r>
          </w:p>
        </w:tc>
      </w:tr>
    </w:tbl>
    <w:p w14:paraId="43EB2C6B" w14:textId="3F87A3F3" w:rsidR="00860D3C" w:rsidRDefault="00860D3C" w:rsidP="004376A9"/>
    <w:p w14:paraId="51A97E1D" w14:textId="6E57FA65" w:rsidR="00604AEC" w:rsidRDefault="00604AEC" w:rsidP="004376A9"/>
    <w:tbl>
      <w:tblPr>
        <w:tblW w:w="6280" w:type="dxa"/>
        <w:tblLook w:val="04A0" w:firstRow="1" w:lastRow="0" w:firstColumn="1" w:lastColumn="0" w:noHBand="0" w:noVBand="1"/>
      </w:tblPr>
      <w:tblGrid>
        <w:gridCol w:w="973"/>
        <w:gridCol w:w="3829"/>
        <w:gridCol w:w="1478"/>
      </w:tblGrid>
      <w:tr w:rsidR="00604AEC" w:rsidRPr="00860D3C" w14:paraId="7688C48E" w14:textId="77777777" w:rsidTr="007D059B">
        <w:trPr>
          <w:trHeight w:val="792"/>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3C529B5F" w14:textId="77777777" w:rsidR="00604AEC" w:rsidRPr="00860D3C" w:rsidRDefault="00000000" w:rsidP="007D059B">
            <w:pPr>
              <w:suppressAutoHyphens w:val="0"/>
              <w:rPr>
                <w:rFonts w:ascii="Arial" w:hAnsi="Arial" w:cs="Arial"/>
                <w:b/>
                <w:bCs/>
                <w:color w:val="0000FF"/>
                <w:sz w:val="16"/>
                <w:szCs w:val="16"/>
                <w:u w:val="single"/>
                <w:lang w:eastAsia="en-GB"/>
              </w:rPr>
            </w:pPr>
            <w:hyperlink r:id="rId54" w:history="1">
              <w:r w:rsidR="00604AEC" w:rsidRPr="00860D3C">
                <w:rPr>
                  <w:rStyle w:val="Hyperlink"/>
                  <w:rFonts w:ascii="Arial" w:hAnsi="Arial" w:cs="Arial"/>
                  <w:b/>
                  <w:bCs/>
                  <w:sz w:val="16"/>
                  <w:szCs w:val="16"/>
                  <w:lang w:eastAsia="en-GB"/>
                </w:rPr>
                <w:t>s3i230043</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481F6AD2" w14:textId="77777777" w:rsidR="00604AEC" w:rsidRPr="00860D3C" w:rsidRDefault="00604AEC" w:rsidP="007D059B">
            <w:pPr>
              <w:suppressAutoHyphens w:val="0"/>
              <w:rPr>
                <w:rFonts w:ascii="Arial" w:hAnsi="Arial" w:cs="Arial"/>
                <w:sz w:val="16"/>
                <w:szCs w:val="16"/>
                <w:lang w:eastAsia="en-GB"/>
              </w:rPr>
            </w:pPr>
            <w:r w:rsidRPr="00860D3C">
              <w:rPr>
                <w:rFonts w:ascii="Arial" w:hAnsi="Arial" w:cs="Arial"/>
                <w:sz w:val="16"/>
                <w:szCs w:val="16"/>
                <w:lang w:eastAsia="en-GB"/>
              </w:rPr>
              <w:t>Alignment of Cell Site Information reporting Stage 3</w:t>
            </w:r>
          </w:p>
        </w:tc>
        <w:tc>
          <w:tcPr>
            <w:tcW w:w="1478" w:type="dxa"/>
            <w:tcBorders>
              <w:top w:val="single" w:sz="4" w:space="0" w:color="A6A6A6"/>
              <w:left w:val="nil"/>
              <w:bottom w:val="single" w:sz="4" w:space="0" w:color="A6A6A6"/>
              <w:right w:val="single" w:sz="4" w:space="0" w:color="A6A6A6"/>
            </w:tcBorders>
            <w:shd w:val="clear" w:color="auto" w:fill="auto"/>
            <w:hideMark/>
          </w:tcPr>
          <w:p w14:paraId="7851D5EC" w14:textId="77777777" w:rsidR="00604AEC" w:rsidRPr="00860D3C" w:rsidRDefault="00604AEC" w:rsidP="007D059B">
            <w:pPr>
              <w:suppressAutoHyphens w:val="0"/>
              <w:rPr>
                <w:rFonts w:ascii="Arial" w:hAnsi="Arial" w:cs="Arial"/>
                <w:sz w:val="16"/>
                <w:szCs w:val="16"/>
                <w:lang w:eastAsia="en-GB"/>
              </w:rPr>
            </w:pPr>
            <w:r w:rsidRPr="00860D3C">
              <w:rPr>
                <w:rFonts w:ascii="Arial" w:hAnsi="Arial" w:cs="Arial"/>
                <w:sz w:val="16"/>
                <w:szCs w:val="16"/>
                <w:lang w:eastAsia="en-GB"/>
              </w:rPr>
              <w:t>SA3-LI (  OTD)</w:t>
            </w:r>
          </w:p>
        </w:tc>
      </w:tr>
    </w:tbl>
    <w:p w14:paraId="402DE90E" w14:textId="77777777" w:rsidR="00604AEC" w:rsidRDefault="00604AEC" w:rsidP="004376A9"/>
    <w:p w14:paraId="3D3B6D7B" w14:textId="77777777" w:rsidR="00A12D8F" w:rsidRPr="00352381" w:rsidRDefault="00A12D8F" w:rsidP="004376A9"/>
    <w:tbl>
      <w:tblPr>
        <w:tblW w:w="6280" w:type="dxa"/>
        <w:tblLook w:val="04A0" w:firstRow="1" w:lastRow="0" w:firstColumn="1" w:lastColumn="0" w:noHBand="0" w:noVBand="1"/>
      </w:tblPr>
      <w:tblGrid>
        <w:gridCol w:w="973"/>
        <w:gridCol w:w="3830"/>
        <w:gridCol w:w="1477"/>
      </w:tblGrid>
      <w:tr w:rsidR="00A12D8F" w:rsidRPr="00A12D8F" w14:paraId="05643D5A" w14:textId="77777777" w:rsidTr="00A12D8F">
        <w:trPr>
          <w:trHeight w:val="75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5361704" w14:textId="77777777" w:rsidR="00A12D8F" w:rsidRPr="00A12D8F" w:rsidRDefault="00000000" w:rsidP="00A12D8F">
            <w:pPr>
              <w:suppressAutoHyphens w:val="0"/>
              <w:rPr>
                <w:rFonts w:ascii="Arial" w:hAnsi="Arial" w:cs="Arial"/>
                <w:b/>
                <w:bCs/>
                <w:color w:val="0000FF"/>
                <w:sz w:val="16"/>
                <w:szCs w:val="16"/>
                <w:u w:val="single"/>
                <w:lang w:eastAsia="en-GB"/>
              </w:rPr>
            </w:pPr>
            <w:hyperlink r:id="rId55" w:history="1">
              <w:r w:rsidR="00A12D8F" w:rsidRPr="00A12D8F">
                <w:rPr>
                  <w:rFonts w:ascii="Arial" w:hAnsi="Arial" w:cs="Arial"/>
                  <w:b/>
                  <w:bCs/>
                  <w:color w:val="0000FF"/>
                  <w:sz w:val="16"/>
                  <w:szCs w:val="16"/>
                  <w:u w:val="single"/>
                  <w:lang w:eastAsia="en-GB"/>
                </w:rPr>
                <w:t>s3i230045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71DCDFD" w14:textId="77777777" w:rsidR="00A12D8F" w:rsidRPr="00A12D8F" w:rsidRDefault="00A12D8F" w:rsidP="00A12D8F">
            <w:pPr>
              <w:suppressAutoHyphens w:val="0"/>
              <w:rPr>
                <w:rFonts w:ascii="Arial" w:hAnsi="Arial" w:cs="Arial"/>
                <w:sz w:val="16"/>
                <w:szCs w:val="16"/>
                <w:lang w:eastAsia="en-GB"/>
              </w:rPr>
            </w:pPr>
            <w:r w:rsidRPr="00A12D8F">
              <w:rPr>
                <w:rFonts w:ascii="Arial" w:hAnsi="Arial" w:cs="Arial"/>
                <w:sz w:val="16"/>
                <w:szCs w:val="16"/>
                <w:lang w:eastAsia="en-GB"/>
              </w:rPr>
              <w:t>Location Usage Specifics</w:t>
            </w:r>
          </w:p>
        </w:tc>
        <w:tc>
          <w:tcPr>
            <w:tcW w:w="1480" w:type="dxa"/>
            <w:tcBorders>
              <w:top w:val="single" w:sz="4" w:space="0" w:color="A6A6A6"/>
              <w:left w:val="nil"/>
              <w:bottom w:val="single" w:sz="4" w:space="0" w:color="A6A6A6"/>
              <w:right w:val="single" w:sz="4" w:space="0" w:color="A6A6A6"/>
            </w:tcBorders>
            <w:shd w:val="clear" w:color="auto" w:fill="auto"/>
            <w:hideMark/>
          </w:tcPr>
          <w:p w14:paraId="4D74656F" w14:textId="77777777" w:rsidR="00A12D8F" w:rsidRPr="00A12D8F" w:rsidRDefault="00A12D8F" w:rsidP="00A12D8F">
            <w:pPr>
              <w:suppressAutoHyphens w:val="0"/>
              <w:rPr>
                <w:rFonts w:ascii="Arial" w:hAnsi="Arial" w:cs="Arial"/>
                <w:sz w:val="16"/>
                <w:szCs w:val="16"/>
                <w:lang w:eastAsia="en-GB"/>
              </w:rPr>
            </w:pPr>
            <w:r w:rsidRPr="00A12D8F">
              <w:rPr>
                <w:rFonts w:ascii="Arial" w:hAnsi="Arial" w:cs="Arial"/>
                <w:sz w:val="16"/>
                <w:szCs w:val="16"/>
                <w:lang w:eastAsia="en-GB"/>
              </w:rPr>
              <w:t>OTD</w:t>
            </w:r>
          </w:p>
        </w:tc>
      </w:tr>
    </w:tbl>
    <w:p w14:paraId="0B2582B8" w14:textId="126E09F0" w:rsidR="00860D3C" w:rsidRDefault="00860D3C" w:rsidP="00A12D8F"/>
    <w:p w14:paraId="228007F1" w14:textId="24BD7488" w:rsidR="00A12D8F" w:rsidRDefault="00A12D8F" w:rsidP="00A12D8F"/>
    <w:tbl>
      <w:tblPr>
        <w:tblW w:w="6280" w:type="dxa"/>
        <w:tblLook w:val="04A0" w:firstRow="1" w:lastRow="0" w:firstColumn="1" w:lastColumn="0" w:noHBand="0" w:noVBand="1"/>
      </w:tblPr>
      <w:tblGrid>
        <w:gridCol w:w="973"/>
        <w:gridCol w:w="3827"/>
        <w:gridCol w:w="1480"/>
      </w:tblGrid>
      <w:tr w:rsidR="00A12D8F" w:rsidRPr="00A12D8F" w14:paraId="4B049860" w14:textId="77777777" w:rsidTr="00A12D8F">
        <w:trPr>
          <w:trHeight w:val="105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DC27C3B" w14:textId="77777777" w:rsidR="00A12D8F" w:rsidRPr="00A12D8F" w:rsidRDefault="00000000" w:rsidP="00A12D8F">
            <w:pPr>
              <w:suppressAutoHyphens w:val="0"/>
              <w:rPr>
                <w:rFonts w:ascii="Arial" w:hAnsi="Arial" w:cs="Arial"/>
                <w:b/>
                <w:bCs/>
                <w:color w:val="0000FF"/>
                <w:sz w:val="16"/>
                <w:szCs w:val="16"/>
                <w:u w:val="single"/>
                <w:lang w:eastAsia="en-GB"/>
              </w:rPr>
            </w:pPr>
            <w:hyperlink r:id="rId56" w:history="1">
              <w:r w:rsidR="00A12D8F" w:rsidRPr="00A12D8F">
                <w:rPr>
                  <w:rFonts w:ascii="Arial" w:hAnsi="Arial" w:cs="Arial"/>
                  <w:b/>
                  <w:bCs/>
                  <w:color w:val="0000FF"/>
                  <w:sz w:val="16"/>
                  <w:szCs w:val="16"/>
                  <w:u w:val="single"/>
                  <w:lang w:eastAsia="en-GB"/>
                </w:rPr>
                <w:t>s3i230047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924D4CD" w14:textId="77777777" w:rsidR="00A12D8F" w:rsidRPr="00A12D8F" w:rsidRDefault="00A12D8F" w:rsidP="00A12D8F">
            <w:pPr>
              <w:suppressAutoHyphens w:val="0"/>
              <w:rPr>
                <w:rFonts w:ascii="Arial" w:hAnsi="Arial" w:cs="Arial"/>
                <w:sz w:val="16"/>
                <w:szCs w:val="16"/>
                <w:lang w:eastAsia="en-GB"/>
              </w:rPr>
            </w:pPr>
            <w:r w:rsidRPr="00A12D8F">
              <w:rPr>
                <w:rFonts w:ascii="Arial" w:hAnsi="Arial" w:cs="Arial"/>
                <w:sz w:val="16"/>
                <w:szCs w:val="16"/>
                <w:lang w:eastAsia="en-GB"/>
              </w:rPr>
              <w:t xml:space="preserve">Addition of GERA and UTRA Location to </w:t>
            </w:r>
            <w:proofErr w:type="spellStart"/>
            <w:r w:rsidRPr="00A12D8F">
              <w:rPr>
                <w:rFonts w:ascii="Arial" w:hAnsi="Arial" w:cs="Arial"/>
                <w:sz w:val="16"/>
                <w:szCs w:val="16"/>
                <w:lang w:eastAsia="en-GB"/>
              </w:rPr>
              <w:t>UserLocation</w:t>
            </w:r>
            <w:proofErr w:type="spellEnd"/>
            <w:r w:rsidRPr="00A12D8F">
              <w:rPr>
                <w:rFonts w:ascii="Arial" w:hAnsi="Arial" w:cs="Arial"/>
                <w:sz w:val="16"/>
                <w:szCs w:val="16"/>
                <w:lang w:eastAsia="en-GB"/>
              </w:rPr>
              <w:t xml:space="preserve"> structure</w:t>
            </w:r>
          </w:p>
        </w:tc>
        <w:tc>
          <w:tcPr>
            <w:tcW w:w="1480" w:type="dxa"/>
            <w:tcBorders>
              <w:top w:val="single" w:sz="4" w:space="0" w:color="A6A6A6"/>
              <w:left w:val="nil"/>
              <w:bottom w:val="single" w:sz="4" w:space="0" w:color="A6A6A6"/>
              <w:right w:val="single" w:sz="4" w:space="0" w:color="A6A6A6"/>
            </w:tcBorders>
            <w:shd w:val="clear" w:color="auto" w:fill="auto"/>
            <w:hideMark/>
          </w:tcPr>
          <w:p w14:paraId="75048F91" w14:textId="77777777" w:rsidR="00A12D8F" w:rsidRPr="00A12D8F" w:rsidRDefault="00A12D8F" w:rsidP="00A12D8F">
            <w:pPr>
              <w:suppressAutoHyphens w:val="0"/>
              <w:rPr>
                <w:rFonts w:ascii="Arial" w:hAnsi="Arial" w:cs="Arial"/>
                <w:sz w:val="16"/>
                <w:szCs w:val="16"/>
                <w:lang w:eastAsia="en-GB"/>
              </w:rPr>
            </w:pPr>
            <w:r w:rsidRPr="00A12D8F">
              <w:rPr>
                <w:rFonts w:ascii="Arial" w:hAnsi="Arial" w:cs="Arial"/>
                <w:sz w:val="16"/>
                <w:szCs w:val="16"/>
                <w:lang w:eastAsia="en-GB"/>
              </w:rPr>
              <w:t>SA3-LI(OTD, Rogers Communications Canada)</w:t>
            </w:r>
          </w:p>
        </w:tc>
      </w:tr>
    </w:tbl>
    <w:p w14:paraId="132C3FEE" w14:textId="59CA4324" w:rsidR="00A12D8F" w:rsidRDefault="00A12D8F" w:rsidP="00A12D8F"/>
    <w:p w14:paraId="3F7EA7AD" w14:textId="78F36B64" w:rsidR="00A12D8F" w:rsidRDefault="00A12D8F" w:rsidP="00A12D8F"/>
    <w:tbl>
      <w:tblPr>
        <w:tblW w:w="6280" w:type="dxa"/>
        <w:tblLook w:val="04A0" w:firstRow="1" w:lastRow="0" w:firstColumn="1" w:lastColumn="0" w:noHBand="0" w:noVBand="1"/>
      </w:tblPr>
      <w:tblGrid>
        <w:gridCol w:w="973"/>
        <w:gridCol w:w="3830"/>
        <w:gridCol w:w="1477"/>
      </w:tblGrid>
      <w:tr w:rsidR="00A12D8F" w:rsidRPr="00A12D8F" w14:paraId="1B3C7E3C" w14:textId="77777777" w:rsidTr="00A12D8F">
        <w:trPr>
          <w:trHeight w:val="70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0633C2A" w14:textId="77777777" w:rsidR="00A12D8F" w:rsidRPr="00A12D8F" w:rsidRDefault="00000000" w:rsidP="00A12D8F">
            <w:pPr>
              <w:suppressAutoHyphens w:val="0"/>
              <w:rPr>
                <w:rFonts w:ascii="Arial" w:hAnsi="Arial" w:cs="Arial"/>
                <w:b/>
                <w:bCs/>
                <w:color w:val="0000FF"/>
                <w:sz w:val="16"/>
                <w:szCs w:val="16"/>
                <w:u w:val="single"/>
                <w:lang w:eastAsia="en-GB"/>
              </w:rPr>
            </w:pPr>
            <w:hyperlink r:id="rId57" w:history="1">
              <w:r w:rsidR="00A12D8F" w:rsidRPr="00A12D8F">
                <w:rPr>
                  <w:rFonts w:ascii="Arial" w:hAnsi="Arial" w:cs="Arial"/>
                  <w:b/>
                  <w:bCs/>
                  <w:color w:val="0000FF"/>
                  <w:sz w:val="16"/>
                  <w:szCs w:val="16"/>
                  <w:u w:val="single"/>
                  <w:lang w:eastAsia="en-GB"/>
                </w:rPr>
                <w:t>s3i230050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A07EA6F" w14:textId="77777777" w:rsidR="00A12D8F" w:rsidRPr="00A12D8F" w:rsidRDefault="00A12D8F" w:rsidP="00A12D8F">
            <w:pPr>
              <w:suppressAutoHyphens w:val="0"/>
              <w:rPr>
                <w:rFonts w:ascii="Arial" w:hAnsi="Arial" w:cs="Arial"/>
                <w:sz w:val="16"/>
                <w:szCs w:val="16"/>
                <w:lang w:eastAsia="en-GB"/>
              </w:rPr>
            </w:pPr>
            <w:r w:rsidRPr="00A12D8F">
              <w:rPr>
                <w:rFonts w:ascii="Arial" w:hAnsi="Arial" w:cs="Arial"/>
                <w:sz w:val="16"/>
                <w:szCs w:val="16"/>
                <w:lang w:eastAsia="en-GB"/>
              </w:rPr>
              <w:t>Addition of Ignore NCGI, Ignore ECGI and Ignore TAI parameter to Location structures</w:t>
            </w:r>
          </w:p>
        </w:tc>
        <w:tc>
          <w:tcPr>
            <w:tcW w:w="1480" w:type="dxa"/>
            <w:tcBorders>
              <w:top w:val="single" w:sz="4" w:space="0" w:color="A6A6A6"/>
              <w:left w:val="nil"/>
              <w:bottom w:val="single" w:sz="4" w:space="0" w:color="A6A6A6"/>
              <w:right w:val="single" w:sz="4" w:space="0" w:color="A6A6A6"/>
            </w:tcBorders>
            <w:shd w:val="clear" w:color="auto" w:fill="auto"/>
            <w:hideMark/>
          </w:tcPr>
          <w:p w14:paraId="6CB94943" w14:textId="77777777" w:rsidR="00A12D8F" w:rsidRPr="00A12D8F" w:rsidRDefault="00A12D8F" w:rsidP="00A12D8F">
            <w:pPr>
              <w:suppressAutoHyphens w:val="0"/>
              <w:rPr>
                <w:rFonts w:ascii="Arial" w:hAnsi="Arial" w:cs="Arial"/>
                <w:sz w:val="16"/>
                <w:szCs w:val="16"/>
                <w:lang w:eastAsia="en-GB"/>
              </w:rPr>
            </w:pPr>
            <w:r w:rsidRPr="00A12D8F">
              <w:rPr>
                <w:rFonts w:ascii="Arial" w:hAnsi="Arial" w:cs="Arial"/>
                <w:sz w:val="16"/>
                <w:szCs w:val="16"/>
                <w:lang w:eastAsia="en-GB"/>
              </w:rPr>
              <w:t>OTD</w:t>
            </w:r>
          </w:p>
        </w:tc>
      </w:tr>
    </w:tbl>
    <w:p w14:paraId="2D6BC979" w14:textId="1652BEDB" w:rsidR="00A12D8F" w:rsidRDefault="00A12D8F" w:rsidP="00A12D8F"/>
    <w:p w14:paraId="7F708869" w14:textId="1B2E0E78" w:rsidR="00A12D8F" w:rsidRDefault="00A12D8F" w:rsidP="00A12D8F"/>
    <w:tbl>
      <w:tblPr>
        <w:tblW w:w="6280" w:type="dxa"/>
        <w:tblLook w:val="04A0" w:firstRow="1" w:lastRow="0" w:firstColumn="1" w:lastColumn="0" w:noHBand="0" w:noVBand="1"/>
      </w:tblPr>
      <w:tblGrid>
        <w:gridCol w:w="973"/>
        <w:gridCol w:w="3827"/>
        <w:gridCol w:w="1480"/>
      </w:tblGrid>
      <w:tr w:rsidR="00A12D8F" w:rsidRPr="00A12D8F" w14:paraId="247BB8FD" w14:textId="77777777" w:rsidTr="00A12D8F">
        <w:trPr>
          <w:trHeight w:val="9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DEEB793" w14:textId="77777777" w:rsidR="00A12D8F" w:rsidRPr="00A12D8F" w:rsidRDefault="00000000" w:rsidP="00A12D8F">
            <w:pPr>
              <w:suppressAutoHyphens w:val="0"/>
              <w:rPr>
                <w:rFonts w:ascii="Arial" w:hAnsi="Arial" w:cs="Arial"/>
                <w:b/>
                <w:bCs/>
                <w:color w:val="0000FF"/>
                <w:sz w:val="16"/>
                <w:szCs w:val="16"/>
                <w:u w:val="single"/>
                <w:lang w:eastAsia="en-GB"/>
              </w:rPr>
            </w:pPr>
            <w:hyperlink r:id="rId58" w:history="1">
              <w:r w:rsidR="00A12D8F" w:rsidRPr="00A12D8F">
                <w:rPr>
                  <w:rFonts w:ascii="Arial" w:hAnsi="Arial" w:cs="Arial"/>
                  <w:b/>
                  <w:bCs/>
                  <w:color w:val="0000FF"/>
                  <w:sz w:val="16"/>
                  <w:szCs w:val="16"/>
                  <w:u w:val="single"/>
                  <w:lang w:eastAsia="en-GB"/>
                </w:rPr>
                <w:t>s3i230056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A057EDB" w14:textId="77777777" w:rsidR="00A12D8F" w:rsidRPr="00A12D8F" w:rsidRDefault="00A12D8F" w:rsidP="00A12D8F">
            <w:pPr>
              <w:suppressAutoHyphens w:val="0"/>
              <w:rPr>
                <w:rFonts w:ascii="Arial" w:hAnsi="Arial" w:cs="Arial"/>
                <w:sz w:val="16"/>
                <w:szCs w:val="16"/>
                <w:lang w:eastAsia="en-GB"/>
              </w:rPr>
            </w:pPr>
            <w:r w:rsidRPr="00A12D8F">
              <w:rPr>
                <w:rFonts w:ascii="Arial" w:hAnsi="Arial" w:cs="Arial"/>
                <w:sz w:val="16"/>
                <w:szCs w:val="16"/>
                <w:lang w:eastAsia="en-GB"/>
              </w:rPr>
              <w:t>Correction to the encoding of Uncertainty in Location</w:t>
            </w:r>
          </w:p>
        </w:tc>
        <w:tc>
          <w:tcPr>
            <w:tcW w:w="1480" w:type="dxa"/>
            <w:tcBorders>
              <w:top w:val="single" w:sz="4" w:space="0" w:color="A6A6A6"/>
              <w:left w:val="nil"/>
              <w:bottom w:val="single" w:sz="4" w:space="0" w:color="A6A6A6"/>
              <w:right w:val="single" w:sz="4" w:space="0" w:color="A6A6A6"/>
            </w:tcBorders>
            <w:shd w:val="clear" w:color="auto" w:fill="auto"/>
            <w:hideMark/>
          </w:tcPr>
          <w:p w14:paraId="3FE08C86" w14:textId="77777777" w:rsidR="00A12D8F" w:rsidRPr="00A12D8F" w:rsidRDefault="00A12D8F" w:rsidP="00A12D8F">
            <w:pPr>
              <w:suppressAutoHyphens w:val="0"/>
              <w:rPr>
                <w:rFonts w:ascii="Arial" w:hAnsi="Arial" w:cs="Arial"/>
                <w:sz w:val="16"/>
                <w:szCs w:val="16"/>
                <w:lang w:eastAsia="en-GB"/>
              </w:rPr>
            </w:pPr>
            <w:r w:rsidRPr="00A12D8F">
              <w:rPr>
                <w:rFonts w:ascii="Arial" w:hAnsi="Arial" w:cs="Arial"/>
                <w:sz w:val="16"/>
                <w:szCs w:val="16"/>
                <w:lang w:eastAsia="en-GB"/>
              </w:rPr>
              <w:t>SA3-LI(OTD, Rogers Communications Canada)</w:t>
            </w:r>
          </w:p>
        </w:tc>
      </w:tr>
    </w:tbl>
    <w:p w14:paraId="50EDE1D7" w14:textId="49988BF1" w:rsidR="00A12D8F" w:rsidRDefault="00A12D8F" w:rsidP="00A12D8F"/>
    <w:p w14:paraId="7C3D7629" w14:textId="5CEB0C63" w:rsidR="00A12D8F" w:rsidRDefault="00A12D8F" w:rsidP="00A12D8F"/>
    <w:tbl>
      <w:tblPr>
        <w:tblW w:w="6280" w:type="dxa"/>
        <w:tblLook w:val="04A0" w:firstRow="1" w:lastRow="0" w:firstColumn="1" w:lastColumn="0" w:noHBand="0" w:noVBand="1"/>
      </w:tblPr>
      <w:tblGrid>
        <w:gridCol w:w="973"/>
        <w:gridCol w:w="3830"/>
        <w:gridCol w:w="1477"/>
      </w:tblGrid>
      <w:tr w:rsidR="00A12D8F" w:rsidRPr="00A12D8F" w14:paraId="18CCBA4F" w14:textId="77777777" w:rsidTr="00D869DE">
        <w:trPr>
          <w:trHeight w:val="1125"/>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673AA566" w14:textId="77777777" w:rsidR="00A12D8F" w:rsidRPr="00A12D8F" w:rsidRDefault="00000000" w:rsidP="00A12D8F">
            <w:pPr>
              <w:suppressAutoHyphens w:val="0"/>
              <w:rPr>
                <w:rFonts w:ascii="Arial" w:hAnsi="Arial" w:cs="Arial"/>
                <w:b/>
                <w:bCs/>
                <w:color w:val="0000FF"/>
                <w:sz w:val="16"/>
                <w:szCs w:val="16"/>
                <w:u w:val="single"/>
                <w:lang w:eastAsia="en-GB"/>
              </w:rPr>
            </w:pPr>
            <w:hyperlink r:id="rId59" w:history="1">
              <w:r w:rsidR="00A12D8F" w:rsidRPr="00A12D8F">
                <w:rPr>
                  <w:rFonts w:ascii="Arial" w:hAnsi="Arial" w:cs="Arial"/>
                  <w:b/>
                  <w:bCs/>
                  <w:color w:val="0000FF"/>
                  <w:sz w:val="16"/>
                  <w:szCs w:val="16"/>
                  <w:u w:val="single"/>
                  <w:lang w:eastAsia="en-GB"/>
                </w:rPr>
                <w:t>s3i230057</w:t>
              </w:r>
            </w:hyperlink>
          </w:p>
        </w:tc>
        <w:tc>
          <w:tcPr>
            <w:tcW w:w="3830" w:type="dxa"/>
            <w:tcBorders>
              <w:top w:val="single" w:sz="4" w:space="0" w:color="A6A6A6"/>
              <w:left w:val="nil"/>
              <w:bottom w:val="single" w:sz="4" w:space="0" w:color="A6A6A6"/>
              <w:right w:val="single" w:sz="4" w:space="0" w:color="A6A6A6"/>
            </w:tcBorders>
            <w:shd w:val="clear" w:color="auto" w:fill="auto"/>
            <w:hideMark/>
          </w:tcPr>
          <w:p w14:paraId="4FE8207B" w14:textId="77777777" w:rsidR="00A12D8F" w:rsidRPr="00A12D8F" w:rsidRDefault="00A12D8F" w:rsidP="00A12D8F">
            <w:pPr>
              <w:suppressAutoHyphens w:val="0"/>
              <w:rPr>
                <w:rFonts w:ascii="Arial" w:hAnsi="Arial" w:cs="Arial"/>
                <w:sz w:val="16"/>
                <w:szCs w:val="16"/>
                <w:lang w:eastAsia="en-GB"/>
              </w:rPr>
            </w:pPr>
            <w:r w:rsidRPr="00A12D8F">
              <w:rPr>
                <w:rFonts w:ascii="Arial" w:hAnsi="Arial" w:cs="Arial"/>
                <w:sz w:val="16"/>
                <w:szCs w:val="16"/>
                <w:lang w:eastAsia="en-GB"/>
              </w:rPr>
              <w:t>Stage 3 details for RCS message reporting</w:t>
            </w:r>
          </w:p>
        </w:tc>
        <w:tc>
          <w:tcPr>
            <w:tcW w:w="1477" w:type="dxa"/>
            <w:tcBorders>
              <w:top w:val="single" w:sz="4" w:space="0" w:color="A6A6A6"/>
              <w:left w:val="nil"/>
              <w:bottom w:val="single" w:sz="4" w:space="0" w:color="A6A6A6"/>
              <w:right w:val="single" w:sz="4" w:space="0" w:color="A6A6A6"/>
            </w:tcBorders>
            <w:shd w:val="clear" w:color="auto" w:fill="auto"/>
            <w:hideMark/>
          </w:tcPr>
          <w:p w14:paraId="1732F424" w14:textId="77777777" w:rsidR="00A12D8F" w:rsidRPr="00A12D8F" w:rsidRDefault="00A12D8F" w:rsidP="00A12D8F">
            <w:pPr>
              <w:suppressAutoHyphens w:val="0"/>
              <w:rPr>
                <w:rFonts w:ascii="Arial" w:hAnsi="Arial" w:cs="Arial"/>
                <w:sz w:val="16"/>
                <w:szCs w:val="16"/>
                <w:lang w:eastAsia="en-GB"/>
              </w:rPr>
            </w:pPr>
            <w:r w:rsidRPr="00A12D8F">
              <w:rPr>
                <w:rFonts w:ascii="Arial" w:hAnsi="Arial" w:cs="Arial"/>
                <w:sz w:val="16"/>
                <w:szCs w:val="16"/>
                <w:lang w:eastAsia="en-GB"/>
              </w:rPr>
              <w:t>OTD</w:t>
            </w:r>
          </w:p>
        </w:tc>
      </w:tr>
      <w:tr w:rsidR="00D869DE" w:rsidRPr="00D869DE" w14:paraId="3BD4411A" w14:textId="77777777" w:rsidTr="00D869DE">
        <w:trPr>
          <w:trHeight w:val="1125"/>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3C0D7B92" w14:textId="77777777" w:rsidR="00D869DE" w:rsidRPr="00D869DE" w:rsidRDefault="00D869DE" w:rsidP="00D869DE">
            <w:pPr>
              <w:suppressAutoHyphens w:val="0"/>
              <w:rPr>
                <w:rFonts w:ascii="Arial" w:hAnsi="Arial" w:cs="Arial"/>
                <w:sz w:val="16"/>
                <w:szCs w:val="16"/>
              </w:rPr>
            </w:pPr>
            <w:r w:rsidRPr="00D869DE">
              <w:rPr>
                <w:rFonts w:ascii="Arial" w:hAnsi="Arial" w:cs="Arial"/>
                <w:sz w:val="16"/>
                <w:szCs w:val="16"/>
              </w:rPr>
              <w:t>s3i230074</w:t>
            </w:r>
          </w:p>
        </w:tc>
        <w:tc>
          <w:tcPr>
            <w:tcW w:w="3830" w:type="dxa"/>
            <w:tcBorders>
              <w:top w:val="single" w:sz="4" w:space="0" w:color="A6A6A6"/>
              <w:left w:val="nil"/>
              <w:bottom w:val="single" w:sz="4" w:space="0" w:color="A6A6A6"/>
              <w:right w:val="single" w:sz="4" w:space="0" w:color="A6A6A6"/>
            </w:tcBorders>
            <w:shd w:val="clear" w:color="auto" w:fill="auto"/>
            <w:hideMark/>
          </w:tcPr>
          <w:p w14:paraId="6C4A7531" w14:textId="77777777" w:rsidR="00D869DE" w:rsidRPr="00D869DE" w:rsidRDefault="00D869DE" w:rsidP="00D869DE">
            <w:pPr>
              <w:suppressAutoHyphens w:val="0"/>
              <w:rPr>
                <w:rFonts w:ascii="Arial" w:hAnsi="Arial" w:cs="Arial"/>
                <w:sz w:val="16"/>
                <w:szCs w:val="16"/>
                <w:lang w:eastAsia="en-GB"/>
              </w:rPr>
            </w:pPr>
            <w:r w:rsidRPr="00D869DE">
              <w:rPr>
                <w:rFonts w:ascii="Arial" w:hAnsi="Arial" w:cs="Arial"/>
                <w:sz w:val="16"/>
                <w:szCs w:val="16"/>
                <w:lang w:eastAsia="en-GB"/>
              </w:rPr>
              <w:t>Stage 3 details for RCS message reporting</w:t>
            </w:r>
          </w:p>
        </w:tc>
        <w:tc>
          <w:tcPr>
            <w:tcW w:w="1477" w:type="dxa"/>
            <w:tcBorders>
              <w:top w:val="single" w:sz="4" w:space="0" w:color="A6A6A6"/>
              <w:left w:val="nil"/>
              <w:bottom w:val="single" w:sz="4" w:space="0" w:color="A6A6A6"/>
              <w:right w:val="single" w:sz="4" w:space="0" w:color="A6A6A6"/>
            </w:tcBorders>
            <w:shd w:val="clear" w:color="auto" w:fill="auto"/>
            <w:hideMark/>
          </w:tcPr>
          <w:p w14:paraId="7F7EBAE1" w14:textId="77777777" w:rsidR="00D869DE" w:rsidRPr="00D869DE" w:rsidRDefault="00D869DE" w:rsidP="00D869DE">
            <w:pPr>
              <w:suppressAutoHyphens w:val="0"/>
              <w:rPr>
                <w:rFonts w:ascii="Arial" w:hAnsi="Arial" w:cs="Arial"/>
                <w:sz w:val="16"/>
                <w:szCs w:val="16"/>
                <w:lang w:eastAsia="en-GB"/>
              </w:rPr>
            </w:pPr>
            <w:r w:rsidRPr="00D869DE">
              <w:rPr>
                <w:rFonts w:ascii="Arial" w:hAnsi="Arial" w:cs="Arial"/>
                <w:sz w:val="16"/>
                <w:szCs w:val="16"/>
                <w:lang w:eastAsia="en-GB"/>
              </w:rPr>
              <w:t>SA3-LI (OTD)</w:t>
            </w:r>
          </w:p>
        </w:tc>
      </w:tr>
    </w:tbl>
    <w:p w14:paraId="404717CB" w14:textId="317D4566" w:rsidR="00A12D8F" w:rsidRDefault="00A12D8F" w:rsidP="00A12D8F"/>
    <w:p w14:paraId="2DDC24D6" w14:textId="77777777" w:rsidR="00D869DE" w:rsidRDefault="00D869DE" w:rsidP="00A12D8F"/>
    <w:p w14:paraId="19B6FAFE" w14:textId="1BC7B1DA" w:rsidR="00A12D8F" w:rsidRDefault="00A12D8F" w:rsidP="00A12D8F"/>
    <w:tbl>
      <w:tblPr>
        <w:tblW w:w="6280" w:type="dxa"/>
        <w:tblLook w:val="04A0" w:firstRow="1" w:lastRow="0" w:firstColumn="1" w:lastColumn="0" w:noHBand="0" w:noVBand="1"/>
      </w:tblPr>
      <w:tblGrid>
        <w:gridCol w:w="973"/>
        <w:gridCol w:w="3830"/>
        <w:gridCol w:w="1477"/>
      </w:tblGrid>
      <w:tr w:rsidR="00A12D8F" w:rsidRPr="00A12D8F" w14:paraId="76010DEF" w14:textId="77777777" w:rsidTr="00D869DE">
        <w:trPr>
          <w:trHeight w:val="991"/>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1C07057F" w14:textId="77777777" w:rsidR="00A12D8F" w:rsidRPr="00A12D8F" w:rsidRDefault="00000000" w:rsidP="00A12D8F">
            <w:pPr>
              <w:suppressAutoHyphens w:val="0"/>
              <w:rPr>
                <w:rFonts w:ascii="Arial" w:hAnsi="Arial" w:cs="Arial"/>
                <w:b/>
                <w:bCs/>
                <w:color w:val="0000FF"/>
                <w:sz w:val="16"/>
                <w:szCs w:val="16"/>
                <w:u w:val="single"/>
                <w:lang w:eastAsia="en-GB"/>
              </w:rPr>
            </w:pPr>
            <w:hyperlink r:id="rId60" w:history="1">
              <w:r w:rsidR="00A12D8F" w:rsidRPr="00A12D8F">
                <w:rPr>
                  <w:rFonts w:ascii="Arial" w:hAnsi="Arial" w:cs="Arial"/>
                  <w:b/>
                  <w:bCs/>
                  <w:color w:val="0000FF"/>
                  <w:sz w:val="16"/>
                  <w:szCs w:val="16"/>
                  <w:u w:val="single"/>
                  <w:lang w:eastAsia="en-GB"/>
                </w:rPr>
                <w:t>s3i230058</w:t>
              </w:r>
            </w:hyperlink>
          </w:p>
        </w:tc>
        <w:tc>
          <w:tcPr>
            <w:tcW w:w="3830" w:type="dxa"/>
            <w:tcBorders>
              <w:top w:val="single" w:sz="4" w:space="0" w:color="A6A6A6"/>
              <w:left w:val="nil"/>
              <w:bottom w:val="single" w:sz="4" w:space="0" w:color="A6A6A6"/>
              <w:right w:val="single" w:sz="4" w:space="0" w:color="A6A6A6"/>
            </w:tcBorders>
            <w:shd w:val="clear" w:color="auto" w:fill="auto"/>
            <w:hideMark/>
          </w:tcPr>
          <w:p w14:paraId="546AA4BD" w14:textId="77777777" w:rsidR="00A12D8F" w:rsidRPr="00A12D8F" w:rsidRDefault="00A12D8F" w:rsidP="00A12D8F">
            <w:pPr>
              <w:suppressAutoHyphens w:val="0"/>
              <w:rPr>
                <w:rFonts w:ascii="Arial" w:hAnsi="Arial" w:cs="Arial"/>
                <w:sz w:val="16"/>
                <w:szCs w:val="16"/>
                <w:lang w:eastAsia="en-GB"/>
              </w:rPr>
            </w:pPr>
            <w:r w:rsidRPr="00A12D8F">
              <w:rPr>
                <w:rFonts w:ascii="Arial" w:hAnsi="Arial" w:cs="Arial"/>
                <w:sz w:val="16"/>
                <w:szCs w:val="16"/>
                <w:lang w:eastAsia="en-GB"/>
              </w:rPr>
              <w:t>Solution to allow the reporting of encapsulated information</w:t>
            </w:r>
          </w:p>
        </w:tc>
        <w:tc>
          <w:tcPr>
            <w:tcW w:w="1477" w:type="dxa"/>
            <w:tcBorders>
              <w:top w:val="single" w:sz="4" w:space="0" w:color="A6A6A6"/>
              <w:left w:val="nil"/>
              <w:bottom w:val="single" w:sz="4" w:space="0" w:color="A6A6A6"/>
              <w:right w:val="single" w:sz="4" w:space="0" w:color="A6A6A6"/>
            </w:tcBorders>
            <w:shd w:val="clear" w:color="auto" w:fill="auto"/>
            <w:hideMark/>
          </w:tcPr>
          <w:p w14:paraId="1A3ECB11" w14:textId="77777777" w:rsidR="00A12D8F" w:rsidRPr="00A12D8F" w:rsidRDefault="00A12D8F" w:rsidP="00A12D8F">
            <w:pPr>
              <w:suppressAutoHyphens w:val="0"/>
              <w:rPr>
                <w:rFonts w:ascii="Arial" w:hAnsi="Arial" w:cs="Arial"/>
                <w:sz w:val="16"/>
                <w:szCs w:val="16"/>
                <w:lang w:eastAsia="en-GB"/>
              </w:rPr>
            </w:pPr>
            <w:r w:rsidRPr="00A12D8F">
              <w:rPr>
                <w:rFonts w:ascii="Arial" w:hAnsi="Arial" w:cs="Arial"/>
                <w:sz w:val="16"/>
                <w:szCs w:val="16"/>
                <w:lang w:eastAsia="en-GB"/>
              </w:rPr>
              <w:t>SA3-LI(OTD)</w:t>
            </w:r>
          </w:p>
        </w:tc>
      </w:tr>
      <w:tr w:rsidR="00D869DE" w:rsidRPr="00D869DE" w14:paraId="136D6662" w14:textId="77777777" w:rsidTr="00D869DE">
        <w:trPr>
          <w:trHeight w:val="991"/>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3EC81DE5" w14:textId="77777777" w:rsidR="00D869DE" w:rsidRPr="00D869DE" w:rsidRDefault="00D869DE" w:rsidP="00D869DE">
            <w:pPr>
              <w:suppressAutoHyphens w:val="0"/>
              <w:rPr>
                <w:rFonts w:ascii="Arial" w:hAnsi="Arial" w:cs="Arial"/>
                <w:sz w:val="16"/>
                <w:szCs w:val="16"/>
              </w:rPr>
            </w:pPr>
            <w:r w:rsidRPr="00D869DE">
              <w:rPr>
                <w:rFonts w:ascii="Arial" w:hAnsi="Arial" w:cs="Arial"/>
                <w:sz w:val="16"/>
                <w:szCs w:val="16"/>
              </w:rPr>
              <w:lastRenderedPageBreak/>
              <w:t>s3i230075</w:t>
            </w:r>
          </w:p>
        </w:tc>
        <w:tc>
          <w:tcPr>
            <w:tcW w:w="3830" w:type="dxa"/>
            <w:tcBorders>
              <w:top w:val="single" w:sz="4" w:space="0" w:color="A6A6A6"/>
              <w:left w:val="nil"/>
              <w:bottom w:val="single" w:sz="4" w:space="0" w:color="A6A6A6"/>
              <w:right w:val="single" w:sz="4" w:space="0" w:color="A6A6A6"/>
            </w:tcBorders>
            <w:shd w:val="clear" w:color="auto" w:fill="auto"/>
            <w:hideMark/>
          </w:tcPr>
          <w:p w14:paraId="1E2FC245" w14:textId="77777777" w:rsidR="00D869DE" w:rsidRPr="00D869DE" w:rsidRDefault="00D869DE" w:rsidP="00D869DE">
            <w:pPr>
              <w:suppressAutoHyphens w:val="0"/>
              <w:rPr>
                <w:rFonts w:ascii="Arial" w:hAnsi="Arial" w:cs="Arial"/>
                <w:sz w:val="16"/>
                <w:szCs w:val="16"/>
                <w:lang w:eastAsia="en-GB"/>
              </w:rPr>
            </w:pPr>
            <w:r w:rsidRPr="00D869DE">
              <w:rPr>
                <w:rFonts w:ascii="Arial" w:hAnsi="Arial" w:cs="Arial"/>
                <w:sz w:val="16"/>
                <w:szCs w:val="16"/>
                <w:lang w:eastAsia="en-GB"/>
              </w:rPr>
              <w:t>Solution to allow the reporting of encapsulated information</w:t>
            </w:r>
          </w:p>
        </w:tc>
        <w:tc>
          <w:tcPr>
            <w:tcW w:w="1477" w:type="dxa"/>
            <w:tcBorders>
              <w:top w:val="single" w:sz="4" w:space="0" w:color="A6A6A6"/>
              <w:left w:val="nil"/>
              <w:bottom w:val="single" w:sz="4" w:space="0" w:color="A6A6A6"/>
              <w:right w:val="single" w:sz="4" w:space="0" w:color="A6A6A6"/>
            </w:tcBorders>
            <w:shd w:val="clear" w:color="auto" w:fill="auto"/>
            <w:hideMark/>
          </w:tcPr>
          <w:p w14:paraId="293C9002" w14:textId="77777777" w:rsidR="00D869DE" w:rsidRPr="00D869DE" w:rsidRDefault="00D869DE" w:rsidP="00D869DE">
            <w:pPr>
              <w:suppressAutoHyphens w:val="0"/>
              <w:rPr>
                <w:rFonts w:ascii="Arial" w:hAnsi="Arial" w:cs="Arial"/>
                <w:sz w:val="16"/>
                <w:szCs w:val="16"/>
                <w:lang w:eastAsia="en-GB"/>
              </w:rPr>
            </w:pPr>
            <w:r w:rsidRPr="00D869DE">
              <w:rPr>
                <w:rFonts w:ascii="Arial" w:hAnsi="Arial" w:cs="Arial"/>
                <w:sz w:val="16"/>
                <w:szCs w:val="16"/>
                <w:lang w:eastAsia="en-GB"/>
              </w:rPr>
              <w:t>SA3-LI (OTD)</w:t>
            </w:r>
          </w:p>
        </w:tc>
      </w:tr>
    </w:tbl>
    <w:p w14:paraId="7A0E1812" w14:textId="77777777" w:rsidR="00604AEC" w:rsidRDefault="00604AEC" w:rsidP="00604AEC">
      <w:r>
        <w:t>R0 Available</w:t>
      </w:r>
    </w:p>
    <w:p w14:paraId="56FEA7EC" w14:textId="77777777" w:rsidR="00A12D8F" w:rsidRDefault="00A12D8F" w:rsidP="00A12D8F"/>
    <w:p w14:paraId="02081620" w14:textId="60614CB4" w:rsidR="00A12D8F" w:rsidRDefault="00A12D8F" w:rsidP="00A12D8F"/>
    <w:tbl>
      <w:tblPr>
        <w:tblW w:w="6280" w:type="dxa"/>
        <w:tblLook w:val="04A0" w:firstRow="1" w:lastRow="0" w:firstColumn="1" w:lastColumn="0" w:noHBand="0" w:noVBand="1"/>
      </w:tblPr>
      <w:tblGrid>
        <w:gridCol w:w="973"/>
        <w:gridCol w:w="3830"/>
        <w:gridCol w:w="1477"/>
      </w:tblGrid>
      <w:tr w:rsidR="00A12D8F" w:rsidRPr="00A12D8F" w14:paraId="53F8A94F" w14:textId="77777777" w:rsidTr="008E0319">
        <w:trPr>
          <w:trHeight w:val="727"/>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099F92E8" w14:textId="77777777" w:rsidR="00A12D8F" w:rsidRPr="00A12D8F" w:rsidRDefault="00000000" w:rsidP="00A12D8F">
            <w:pPr>
              <w:suppressAutoHyphens w:val="0"/>
              <w:rPr>
                <w:rFonts w:ascii="Arial" w:hAnsi="Arial" w:cs="Arial"/>
                <w:b/>
                <w:bCs/>
                <w:color w:val="0000FF"/>
                <w:sz w:val="16"/>
                <w:szCs w:val="16"/>
                <w:u w:val="single"/>
                <w:lang w:eastAsia="en-GB"/>
              </w:rPr>
            </w:pPr>
            <w:hyperlink r:id="rId61" w:history="1">
              <w:r w:rsidR="00A12D8F" w:rsidRPr="00A12D8F">
                <w:rPr>
                  <w:rFonts w:ascii="Arial" w:hAnsi="Arial" w:cs="Arial"/>
                  <w:b/>
                  <w:bCs/>
                  <w:color w:val="0000FF"/>
                  <w:sz w:val="16"/>
                  <w:szCs w:val="16"/>
                  <w:u w:val="single"/>
                  <w:lang w:eastAsia="en-GB"/>
                </w:rPr>
                <w:t>s3i230062</w:t>
              </w:r>
            </w:hyperlink>
          </w:p>
        </w:tc>
        <w:tc>
          <w:tcPr>
            <w:tcW w:w="3830" w:type="dxa"/>
            <w:tcBorders>
              <w:top w:val="single" w:sz="4" w:space="0" w:color="A6A6A6"/>
              <w:left w:val="nil"/>
              <w:bottom w:val="single" w:sz="4" w:space="0" w:color="A6A6A6"/>
              <w:right w:val="single" w:sz="4" w:space="0" w:color="A6A6A6"/>
            </w:tcBorders>
            <w:shd w:val="clear" w:color="auto" w:fill="auto"/>
            <w:hideMark/>
          </w:tcPr>
          <w:p w14:paraId="49D39011" w14:textId="77777777" w:rsidR="00A12D8F" w:rsidRPr="00A12D8F" w:rsidRDefault="00A12D8F" w:rsidP="00A12D8F">
            <w:pPr>
              <w:suppressAutoHyphens w:val="0"/>
              <w:rPr>
                <w:rFonts w:ascii="Arial" w:hAnsi="Arial" w:cs="Arial"/>
                <w:sz w:val="16"/>
                <w:szCs w:val="16"/>
                <w:lang w:eastAsia="en-GB"/>
              </w:rPr>
            </w:pPr>
            <w:r w:rsidRPr="00A12D8F">
              <w:rPr>
                <w:rFonts w:ascii="Arial" w:hAnsi="Arial" w:cs="Arial"/>
                <w:sz w:val="16"/>
                <w:szCs w:val="16"/>
                <w:lang w:eastAsia="en-GB"/>
              </w:rPr>
              <w:t>Alignment of the EPS Location reporting types</w:t>
            </w:r>
          </w:p>
        </w:tc>
        <w:tc>
          <w:tcPr>
            <w:tcW w:w="1477" w:type="dxa"/>
            <w:tcBorders>
              <w:top w:val="single" w:sz="4" w:space="0" w:color="A6A6A6"/>
              <w:left w:val="nil"/>
              <w:bottom w:val="single" w:sz="4" w:space="0" w:color="A6A6A6"/>
              <w:right w:val="single" w:sz="4" w:space="0" w:color="A6A6A6"/>
            </w:tcBorders>
            <w:shd w:val="clear" w:color="auto" w:fill="auto"/>
            <w:hideMark/>
          </w:tcPr>
          <w:p w14:paraId="544AC872" w14:textId="77777777" w:rsidR="00A12D8F" w:rsidRPr="00A12D8F" w:rsidRDefault="00A12D8F" w:rsidP="00A12D8F">
            <w:pPr>
              <w:suppressAutoHyphens w:val="0"/>
              <w:rPr>
                <w:rFonts w:ascii="Arial" w:hAnsi="Arial" w:cs="Arial"/>
                <w:sz w:val="16"/>
                <w:szCs w:val="16"/>
                <w:lang w:eastAsia="en-GB"/>
              </w:rPr>
            </w:pPr>
            <w:r w:rsidRPr="00A12D8F">
              <w:rPr>
                <w:rFonts w:ascii="Arial" w:hAnsi="Arial" w:cs="Arial"/>
                <w:sz w:val="16"/>
                <w:szCs w:val="16"/>
                <w:lang w:eastAsia="en-GB"/>
              </w:rPr>
              <w:t>OTD</w:t>
            </w:r>
          </w:p>
        </w:tc>
      </w:tr>
      <w:tr w:rsidR="008E0319" w:rsidRPr="008E0319" w14:paraId="1D5A35F8" w14:textId="77777777" w:rsidTr="008E0319">
        <w:trPr>
          <w:trHeight w:val="727"/>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1E6B4C86" w14:textId="77777777" w:rsidR="008E0319" w:rsidRPr="008E0319" w:rsidRDefault="008E0319" w:rsidP="008E0319">
            <w:pPr>
              <w:suppressAutoHyphens w:val="0"/>
              <w:rPr>
                <w:rFonts w:ascii="Arial" w:hAnsi="Arial" w:cs="Arial"/>
                <w:sz w:val="16"/>
                <w:szCs w:val="16"/>
              </w:rPr>
            </w:pPr>
            <w:r w:rsidRPr="008E0319">
              <w:rPr>
                <w:rFonts w:ascii="Arial" w:hAnsi="Arial" w:cs="Arial"/>
                <w:sz w:val="16"/>
                <w:szCs w:val="16"/>
              </w:rPr>
              <w:t>s3i230081</w:t>
            </w:r>
          </w:p>
        </w:tc>
        <w:tc>
          <w:tcPr>
            <w:tcW w:w="3830" w:type="dxa"/>
            <w:tcBorders>
              <w:top w:val="single" w:sz="4" w:space="0" w:color="A6A6A6"/>
              <w:left w:val="nil"/>
              <w:bottom w:val="single" w:sz="4" w:space="0" w:color="A6A6A6"/>
              <w:right w:val="single" w:sz="4" w:space="0" w:color="A6A6A6"/>
            </w:tcBorders>
            <w:shd w:val="clear" w:color="auto" w:fill="auto"/>
            <w:hideMark/>
          </w:tcPr>
          <w:p w14:paraId="15636043" w14:textId="77777777" w:rsidR="008E0319" w:rsidRPr="008E0319" w:rsidRDefault="008E0319" w:rsidP="008E0319">
            <w:pPr>
              <w:suppressAutoHyphens w:val="0"/>
              <w:rPr>
                <w:rFonts w:ascii="Arial" w:hAnsi="Arial" w:cs="Arial"/>
                <w:sz w:val="16"/>
                <w:szCs w:val="16"/>
                <w:lang w:eastAsia="en-GB"/>
              </w:rPr>
            </w:pPr>
            <w:r w:rsidRPr="008E0319">
              <w:rPr>
                <w:rFonts w:ascii="Arial" w:hAnsi="Arial" w:cs="Arial"/>
                <w:sz w:val="16"/>
                <w:szCs w:val="16"/>
                <w:lang w:eastAsia="en-GB"/>
              </w:rPr>
              <w:t>Alignment of the EPS Location reporting types</w:t>
            </w:r>
          </w:p>
        </w:tc>
        <w:tc>
          <w:tcPr>
            <w:tcW w:w="1477" w:type="dxa"/>
            <w:tcBorders>
              <w:top w:val="single" w:sz="4" w:space="0" w:color="A6A6A6"/>
              <w:left w:val="nil"/>
              <w:bottom w:val="single" w:sz="4" w:space="0" w:color="A6A6A6"/>
              <w:right w:val="single" w:sz="4" w:space="0" w:color="A6A6A6"/>
            </w:tcBorders>
            <w:shd w:val="clear" w:color="auto" w:fill="auto"/>
            <w:hideMark/>
          </w:tcPr>
          <w:p w14:paraId="2070AAEE" w14:textId="77777777" w:rsidR="008E0319" w:rsidRPr="008E0319" w:rsidRDefault="008E0319" w:rsidP="008E0319">
            <w:pPr>
              <w:suppressAutoHyphens w:val="0"/>
              <w:rPr>
                <w:rFonts w:ascii="Arial" w:hAnsi="Arial" w:cs="Arial"/>
                <w:sz w:val="16"/>
                <w:szCs w:val="16"/>
                <w:lang w:eastAsia="en-GB"/>
              </w:rPr>
            </w:pPr>
            <w:r w:rsidRPr="008E0319">
              <w:rPr>
                <w:rFonts w:ascii="Arial" w:hAnsi="Arial" w:cs="Arial"/>
                <w:sz w:val="16"/>
                <w:szCs w:val="16"/>
                <w:lang w:eastAsia="en-GB"/>
              </w:rPr>
              <w:t>SA3-LI (OTD, Rogers Communications Canada)</w:t>
            </w:r>
          </w:p>
        </w:tc>
      </w:tr>
    </w:tbl>
    <w:p w14:paraId="6BC03E6B" w14:textId="77777777" w:rsidR="009E37F2" w:rsidRDefault="009E37F2" w:rsidP="009E37F2">
      <w:r>
        <w:t>R0 Available</w:t>
      </w:r>
    </w:p>
    <w:p w14:paraId="0FC87D05" w14:textId="5EF26A81" w:rsidR="00A12D8F" w:rsidRDefault="00A12D8F" w:rsidP="00A12D8F"/>
    <w:p w14:paraId="14ECC397" w14:textId="5A183179" w:rsidR="00A12D8F" w:rsidRDefault="00A12D8F" w:rsidP="00A12D8F"/>
    <w:p w14:paraId="6D2EE2F2" w14:textId="29AEC166" w:rsidR="00A12D8F" w:rsidRDefault="00A12D8F" w:rsidP="00A12D8F"/>
    <w:p w14:paraId="303E2E70" w14:textId="77777777" w:rsidR="00A12D8F" w:rsidRDefault="00A12D8F" w:rsidP="00A12D8F"/>
    <w:p w14:paraId="7C30EAFF" w14:textId="4862A374" w:rsidR="004376A9" w:rsidRDefault="004376A9" w:rsidP="004376A9">
      <w:pPr>
        <w:pStyle w:val="Heading1"/>
        <w:rPr>
          <w:color w:val="000000"/>
        </w:rPr>
      </w:pPr>
      <w:r>
        <w:rPr>
          <w:color w:val="000000"/>
        </w:rPr>
        <w:t>9</w:t>
      </w:r>
      <w:r w:rsidRPr="007C48AC">
        <w:rPr>
          <w:color w:val="000000"/>
        </w:rPr>
        <w:t xml:space="preserve"> </w:t>
      </w:r>
      <w:r>
        <w:rPr>
          <w:color w:val="000000"/>
        </w:rPr>
        <w:t>Draft TR 33.929</w:t>
      </w:r>
    </w:p>
    <w:p w14:paraId="7BB43756" w14:textId="77777777" w:rsidR="004376A9" w:rsidRDefault="004376A9" w:rsidP="004376A9">
      <w:r>
        <w:t xml:space="preserve"> </w:t>
      </w:r>
    </w:p>
    <w:tbl>
      <w:tblPr>
        <w:tblW w:w="6280" w:type="dxa"/>
        <w:tblLook w:val="04A0" w:firstRow="1" w:lastRow="0" w:firstColumn="1" w:lastColumn="0" w:noHBand="0" w:noVBand="1"/>
      </w:tblPr>
      <w:tblGrid>
        <w:gridCol w:w="973"/>
        <w:gridCol w:w="3829"/>
        <w:gridCol w:w="1478"/>
      </w:tblGrid>
      <w:tr w:rsidR="00860D3C" w:rsidRPr="00860D3C" w14:paraId="04DEA93B" w14:textId="77777777" w:rsidTr="00860D3C">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D205BE5" w14:textId="77777777" w:rsidR="00860D3C" w:rsidRPr="00860D3C" w:rsidRDefault="00000000" w:rsidP="00860D3C">
            <w:pPr>
              <w:suppressAutoHyphens w:val="0"/>
              <w:rPr>
                <w:rFonts w:ascii="Arial" w:hAnsi="Arial" w:cs="Arial"/>
                <w:b/>
                <w:bCs/>
                <w:color w:val="0000FF"/>
                <w:sz w:val="16"/>
                <w:szCs w:val="16"/>
                <w:u w:val="single"/>
                <w:lang w:eastAsia="en-GB"/>
              </w:rPr>
            </w:pPr>
            <w:hyperlink r:id="rId62" w:history="1">
              <w:r w:rsidR="00860D3C" w:rsidRPr="00860D3C">
                <w:rPr>
                  <w:rFonts w:ascii="Arial" w:hAnsi="Arial" w:cs="Arial"/>
                  <w:b/>
                  <w:bCs/>
                  <w:color w:val="0000FF"/>
                  <w:sz w:val="16"/>
                  <w:szCs w:val="16"/>
                  <w:u w:val="single"/>
                  <w:lang w:eastAsia="en-GB"/>
                </w:rPr>
                <w:t>s3i230026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D725155" w14:textId="77777777" w:rsidR="00860D3C" w:rsidRPr="00860D3C" w:rsidRDefault="00860D3C" w:rsidP="00860D3C">
            <w:pPr>
              <w:suppressAutoHyphens w:val="0"/>
              <w:rPr>
                <w:rFonts w:ascii="Arial" w:hAnsi="Arial" w:cs="Arial"/>
                <w:sz w:val="16"/>
                <w:szCs w:val="16"/>
                <w:lang w:eastAsia="en-GB"/>
              </w:rPr>
            </w:pPr>
            <w:proofErr w:type="spellStart"/>
            <w:r w:rsidRPr="00860D3C">
              <w:rPr>
                <w:rFonts w:ascii="Arial" w:hAnsi="Arial" w:cs="Arial"/>
                <w:sz w:val="16"/>
                <w:szCs w:val="16"/>
                <w:lang w:eastAsia="en-GB"/>
              </w:rPr>
              <w:t>pCR</w:t>
            </w:r>
            <w:proofErr w:type="spellEnd"/>
            <w:r w:rsidRPr="00860D3C">
              <w:rPr>
                <w:rFonts w:ascii="Arial" w:hAnsi="Arial" w:cs="Arial"/>
                <w:sz w:val="16"/>
                <w:szCs w:val="16"/>
                <w:lang w:eastAsia="en-GB"/>
              </w:rPr>
              <w:t xml:space="preserve"> to TR 33.929: Editorial fixes</w:t>
            </w:r>
          </w:p>
        </w:tc>
        <w:tc>
          <w:tcPr>
            <w:tcW w:w="1480" w:type="dxa"/>
            <w:tcBorders>
              <w:top w:val="single" w:sz="4" w:space="0" w:color="A6A6A6"/>
              <w:left w:val="nil"/>
              <w:bottom w:val="single" w:sz="4" w:space="0" w:color="A6A6A6"/>
              <w:right w:val="single" w:sz="4" w:space="0" w:color="A6A6A6"/>
            </w:tcBorders>
            <w:shd w:val="clear" w:color="auto" w:fill="auto"/>
            <w:hideMark/>
          </w:tcPr>
          <w:p w14:paraId="55A70E5B" w14:textId="77777777" w:rsidR="00860D3C" w:rsidRPr="00860D3C" w:rsidRDefault="00860D3C" w:rsidP="00860D3C">
            <w:pPr>
              <w:suppressAutoHyphens w:val="0"/>
              <w:rPr>
                <w:rFonts w:ascii="Arial" w:hAnsi="Arial" w:cs="Arial"/>
                <w:sz w:val="16"/>
                <w:szCs w:val="16"/>
                <w:lang w:eastAsia="en-GB"/>
              </w:rPr>
            </w:pPr>
            <w:r w:rsidRPr="00860D3C">
              <w:rPr>
                <w:rFonts w:ascii="Arial" w:hAnsi="Arial" w:cs="Arial"/>
                <w:sz w:val="16"/>
                <w:szCs w:val="16"/>
                <w:lang w:eastAsia="en-GB"/>
              </w:rPr>
              <w:t>Nokia, Nokia Shanghai Bell</w:t>
            </w:r>
          </w:p>
        </w:tc>
      </w:tr>
    </w:tbl>
    <w:p w14:paraId="4BBBE470" w14:textId="516B7222" w:rsidR="004376A9" w:rsidRDefault="004376A9" w:rsidP="004376A9"/>
    <w:p w14:paraId="22067046" w14:textId="6C0DF2D0" w:rsidR="00860D3C" w:rsidRDefault="00860D3C" w:rsidP="004376A9"/>
    <w:tbl>
      <w:tblPr>
        <w:tblW w:w="6280" w:type="dxa"/>
        <w:tblLook w:val="04A0" w:firstRow="1" w:lastRow="0" w:firstColumn="1" w:lastColumn="0" w:noHBand="0" w:noVBand="1"/>
      </w:tblPr>
      <w:tblGrid>
        <w:gridCol w:w="973"/>
        <w:gridCol w:w="3829"/>
        <w:gridCol w:w="1478"/>
      </w:tblGrid>
      <w:tr w:rsidR="00860D3C" w:rsidRPr="00860D3C" w14:paraId="4743CBA4" w14:textId="77777777" w:rsidTr="00860D3C">
        <w:trPr>
          <w:trHeight w:val="83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7826A23" w14:textId="77777777" w:rsidR="00860D3C" w:rsidRPr="00860D3C" w:rsidRDefault="00000000" w:rsidP="00860D3C">
            <w:pPr>
              <w:suppressAutoHyphens w:val="0"/>
              <w:rPr>
                <w:rFonts w:ascii="Arial" w:hAnsi="Arial" w:cs="Arial"/>
                <w:b/>
                <w:bCs/>
                <w:color w:val="0000FF"/>
                <w:sz w:val="16"/>
                <w:szCs w:val="16"/>
                <w:u w:val="single"/>
                <w:lang w:eastAsia="en-GB"/>
              </w:rPr>
            </w:pPr>
            <w:hyperlink r:id="rId63" w:history="1">
              <w:r w:rsidR="00860D3C" w:rsidRPr="00860D3C">
                <w:rPr>
                  <w:rFonts w:ascii="Arial" w:hAnsi="Arial" w:cs="Arial"/>
                  <w:b/>
                  <w:bCs/>
                  <w:color w:val="0000FF"/>
                  <w:sz w:val="16"/>
                  <w:szCs w:val="16"/>
                  <w:u w:val="single"/>
                  <w:lang w:eastAsia="en-GB"/>
                </w:rPr>
                <w:t>s3i230027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12E6DD3" w14:textId="77777777" w:rsidR="00860D3C" w:rsidRPr="00860D3C" w:rsidRDefault="00860D3C" w:rsidP="00860D3C">
            <w:pPr>
              <w:suppressAutoHyphens w:val="0"/>
              <w:rPr>
                <w:rFonts w:ascii="Arial" w:hAnsi="Arial" w:cs="Arial"/>
                <w:sz w:val="16"/>
                <w:szCs w:val="16"/>
                <w:lang w:eastAsia="en-GB"/>
              </w:rPr>
            </w:pPr>
            <w:r w:rsidRPr="00860D3C">
              <w:rPr>
                <w:rFonts w:ascii="Arial" w:hAnsi="Arial" w:cs="Arial"/>
                <w:sz w:val="16"/>
                <w:szCs w:val="16"/>
                <w:lang w:eastAsia="en-GB"/>
              </w:rPr>
              <w:t>TR 33.929 baseline v015 draft</w:t>
            </w:r>
          </w:p>
        </w:tc>
        <w:tc>
          <w:tcPr>
            <w:tcW w:w="1480" w:type="dxa"/>
            <w:tcBorders>
              <w:top w:val="single" w:sz="4" w:space="0" w:color="A6A6A6"/>
              <w:left w:val="nil"/>
              <w:bottom w:val="single" w:sz="4" w:space="0" w:color="A6A6A6"/>
              <w:right w:val="single" w:sz="4" w:space="0" w:color="A6A6A6"/>
            </w:tcBorders>
            <w:shd w:val="clear" w:color="auto" w:fill="auto"/>
            <w:hideMark/>
          </w:tcPr>
          <w:p w14:paraId="5D37F877" w14:textId="77777777" w:rsidR="00860D3C" w:rsidRPr="00860D3C" w:rsidRDefault="00860D3C" w:rsidP="00860D3C">
            <w:pPr>
              <w:suppressAutoHyphens w:val="0"/>
              <w:rPr>
                <w:rFonts w:ascii="Arial" w:hAnsi="Arial" w:cs="Arial"/>
                <w:sz w:val="16"/>
                <w:szCs w:val="16"/>
                <w:lang w:eastAsia="en-GB"/>
              </w:rPr>
            </w:pPr>
            <w:r w:rsidRPr="00860D3C">
              <w:rPr>
                <w:rFonts w:ascii="Arial" w:hAnsi="Arial" w:cs="Arial"/>
                <w:sz w:val="16"/>
                <w:szCs w:val="16"/>
                <w:lang w:eastAsia="en-GB"/>
              </w:rPr>
              <w:t>Nokia, Nokia Shanghai Bell</w:t>
            </w:r>
          </w:p>
        </w:tc>
      </w:tr>
    </w:tbl>
    <w:p w14:paraId="6E28F70B" w14:textId="77777777" w:rsidR="00860D3C" w:rsidRDefault="00860D3C" w:rsidP="004376A9"/>
    <w:p w14:paraId="023782D2" w14:textId="77777777" w:rsidR="004376A9" w:rsidRDefault="004376A9" w:rsidP="004376A9"/>
    <w:p w14:paraId="26A25582" w14:textId="77777777" w:rsidR="004376A9" w:rsidRPr="007C48AC" w:rsidRDefault="004376A9" w:rsidP="004376A9"/>
    <w:p w14:paraId="3CB71DF1" w14:textId="77777777" w:rsidR="004376A9" w:rsidRPr="007C48AC" w:rsidRDefault="004376A9" w:rsidP="004376A9">
      <w:pPr>
        <w:pStyle w:val="Heading1"/>
        <w:rPr>
          <w:color w:val="000000"/>
          <w:sz w:val="24"/>
          <w:szCs w:val="24"/>
        </w:rPr>
      </w:pPr>
      <w:r>
        <w:rPr>
          <w:color w:val="000000"/>
        </w:rPr>
        <w:t>10</w:t>
      </w:r>
      <w:r w:rsidRPr="007C48AC">
        <w:rPr>
          <w:color w:val="000000"/>
        </w:rPr>
        <w:t xml:space="preserve"> Continued Discussion and New Business</w:t>
      </w:r>
    </w:p>
    <w:p w14:paraId="58047C7E" w14:textId="77777777" w:rsidR="004376A9" w:rsidRPr="007C48AC" w:rsidRDefault="004376A9" w:rsidP="004376A9">
      <w:pPr>
        <w:rPr>
          <w:rFonts w:ascii="Arial" w:hAnsi="Arial" w:cs="Arial"/>
          <w:b/>
          <w:bCs/>
          <w:sz w:val="20"/>
          <w:szCs w:val="20"/>
        </w:rPr>
      </w:pPr>
    </w:p>
    <w:p w14:paraId="3F28D4BA" w14:textId="77777777" w:rsidR="004376A9" w:rsidRDefault="004376A9" w:rsidP="004376A9">
      <w:pPr>
        <w:pStyle w:val="Heading2"/>
        <w:rPr>
          <w:i w:val="0"/>
          <w:color w:val="000000"/>
          <w:sz w:val="24"/>
        </w:rPr>
      </w:pPr>
      <w:r>
        <w:rPr>
          <w:i w:val="0"/>
          <w:color w:val="000000"/>
          <w:sz w:val="24"/>
        </w:rPr>
        <w:t>10</w:t>
      </w:r>
      <w:r w:rsidRPr="007C48AC">
        <w:rPr>
          <w:i w:val="0"/>
          <w:color w:val="000000"/>
          <w:sz w:val="24"/>
        </w:rPr>
        <w:t>.</w:t>
      </w:r>
      <w:r>
        <w:rPr>
          <w:i w:val="0"/>
          <w:color w:val="000000"/>
          <w:sz w:val="24"/>
        </w:rPr>
        <w:t>1</w:t>
      </w:r>
      <w:r w:rsidRPr="007C48AC">
        <w:rPr>
          <w:i w:val="0"/>
          <w:color w:val="000000"/>
          <w:sz w:val="24"/>
        </w:rPr>
        <w:t xml:space="preserve"> WIDs</w:t>
      </w:r>
      <w:r>
        <w:rPr>
          <w:i w:val="0"/>
          <w:color w:val="000000"/>
          <w:sz w:val="24"/>
        </w:rPr>
        <w:t>/SIDs</w:t>
      </w:r>
    </w:p>
    <w:p w14:paraId="1C75AD14" w14:textId="77777777" w:rsidR="004376A9" w:rsidRDefault="004376A9" w:rsidP="004376A9"/>
    <w:p w14:paraId="697D9302" w14:textId="77777777" w:rsidR="004376A9" w:rsidRDefault="004376A9" w:rsidP="004376A9"/>
    <w:p w14:paraId="117D9D27" w14:textId="77777777" w:rsidR="004376A9" w:rsidRDefault="004376A9" w:rsidP="004376A9">
      <w:r>
        <w:t>No Contributions</w:t>
      </w:r>
    </w:p>
    <w:p w14:paraId="1B02AA73" w14:textId="77777777" w:rsidR="004376A9" w:rsidRDefault="004376A9" w:rsidP="004376A9"/>
    <w:p w14:paraId="5051C9FB" w14:textId="77777777" w:rsidR="004376A9" w:rsidRPr="00A02142" w:rsidRDefault="004376A9" w:rsidP="004376A9"/>
    <w:p w14:paraId="6CBE719B" w14:textId="77777777" w:rsidR="004376A9" w:rsidRPr="00FF5547" w:rsidRDefault="004376A9" w:rsidP="004376A9">
      <w:pPr>
        <w:pStyle w:val="Heading2"/>
        <w:rPr>
          <w:i w:val="0"/>
          <w:color w:val="000000"/>
          <w:sz w:val="24"/>
        </w:rPr>
      </w:pPr>
      <w:r w:rsidRPr="007C48AC">
        <w:rPr>
          <w:i w:val="0"/>
          <w:color w:val="000000"/>
          <w:sz w:val="24"/>
        </w:rPr>
        <w:t>1</w:t>
      </w:r>
      <w:r>
        <w:rPr>
          <w:i w:val="0"/>
          <w:color w:val="000000"/>
          <w:sz w:val="24"/>
        </w:rPr>
        <w:t>0</w:t>
      </w:r>
      <w:r w:rsidRPr="007C48AC">
        <w:rPr>
          <w:i w:val="0"/>
          <w:color w:val="000000"/>
          <w:sz w:val="24"/>
        </w:rPr>
        <w:t>.</w:t>
      </w:r>
      <w:r>
        <w:rPr>
          <w:i w:val="0"/>
          <w:color w:val="000000"/>
          <w:sz w:val="24"/>
        </w:rPr>
        <w:t>2</w:t>
      </w:r>
      <w:r w:rsidRPr="007C48AC">
        <w:rPr>
          <w:i w:val="0"/>
          <w:color w:val="000000"/>
          <w:sz w:val="24"/>
        </w:rPr>
        <w:t xml:space="preserve"> </w:t>
      </w:r>
      <w:r w:rsidRPr="007C48AC">
        <w:rPr>
          <w:color w:val="000000"/>
        </w:rPr>
        <w:t>Other</w:t>
      </w:r>
    </w:p>
    <w:p w14:paraId="611935D3" w14:textId="77777777" w:rsidR="004376A9" w:rsidRDefault="004376A9" w:rsidP="004376A9"/>
    <w:tbl>
      <w:tblPr>
        <w:tblW w:w="6280" w:type="dxa"/>
        <w:tblLook w:val="04A0" w:firstRow="1" w:lastRow="0" w:firstColumn="1" w:lastColumn="0" w:noHBand="0" w:noVBand="1"/>
      </w:tblPr>
      <w:tblGrid>
        <w:gridCol w:w="973"/>
        <w:gridCol w:w="3829"/>
        <w:gridCol w:w="1478"/>
      </w:tblGrid>
      <w:tr w:rsidR="00A12D8F" w:rsidRPr="00A12D8F" w14:paraId="30330DD9" w14:textId="77777777" w:rsidTr="00A12D8F">
        <w:trPr>
          <w:trHeight w:val="80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3ED6753" w14:textId="77777777" w:rsidR="00A12D8F" w:rsidRPr="00A12D8F" w:rsidRDefault="00000000" w:rsidP="00A12D8F">
            <w:pPr>
              <w:suppressAutoHyphens w:val="0"/>
              <w:rPr>
                <w:rFonts w:ascii="Arial" w:hAnsi="Arial" w:cs="Arial"/>
                <w:b/>
                <w:bCs/>
                <w:color w:val="0000FF"/>
                <w:sz w:val="16"/>
                <w:szCs w:val="16"/>
                <w:u w:val="single"/>
                <w:lang w:eastAsia="en-GB"/>
              </w:rPr>
            </w:pPr>
            <w:hyperlink r:id="rId64" w:history="1">
              <w:r w:rsidR="00A12D8F" w:rsidRPr="00A12D8F">
                <w:rPr>
                  <w:rFonts w:ascii="Arial" w:hAnsi="Arial" w:cs="Arial"/>
                  <w:b/>
                  <w:bCs/>
                  <w:color w:val="0000FF"/>
                  <w:sz w:val="16"/>
                  <w:szCs w:val="16"/>
                  <w:u w:val="single"/>
                  <w:lang w:eastAsia="en-GB"/>
                </w:rPr>
                <w:t>s3i230063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5A18EED" w14:textId="77777777" w:rsidR="00A12D8F" w:rsidRPr="00A12D8F" w:rsidRDefault="00A12D8F" w:rsidP="00A12D8F">
            <w:pPr>
              <w:suppressAutoHyphens w:val="0"/>
              <w:rPr>
                <w:rFonts w:ascii="Arial" w:hAnsi="Arial" w:cs="Arial"/>
                <w:sz w:val="16"/>
                <w:szCs w:val="16"/>
                <w:lang w:eastAsia="en-GB"/>
              </w:rPr>
            </w:pPr>
            <w:r w:rsidRPr="00A12D8F">
              <w:rPr>
                <w:rFonts w:ascii="Arial" w:hAnsi="Arial" w:cs="Arial"/>
                <w:sz w:val="16"/>
                <w:szCs w:val="16"/>
                <w:lang w:eastAsia="en-GB"/>
              </w:rPr>
              <w:t>SA3 LI diagrams in Forge</w:t>
            </w:r>
          </w:p>
        </w:tc>
        <w:tc>
          <w:tcPr>
            <w:tcW w:w="1480" w:type="dxa"/>
            <w:tcBorders>
              <w:top w:val="single" w:sz="4" w:space="0" w:color="A6A6A6"/>
              <w:left w:val="nil"/>
              <w:bottom w:val="single" w:sz="4" w:space="0" w:color="A6A6A6"/>
              <w:right w:val="single" w:sz="4" w:space="0" w:color="A6A6A6"/>
            </w:tcBorders>
            <w:shd w:val="clear" w:color="auto" w:fill="auto"/>
            <w:hideMark/>
          </w:tcPr>
          <w:p w14:paraId="01F507A6" w14:textId="77777777" w:rsidR="00A12D8F" w:rsidRPr="00A12D8F" w:rsidRDefault="00A12D8F" w:rsidP="00A12D8F">
            <w:pPr>
              <w:suppressAutoHyphens w:val="0"/>
              <w:rPr>
                <w:rFonts w:ascii="Arial" w:hAnsi="Arial" w:cs="Arial"/>
                <w:sz w:val="16"/>
                <w:szCs w:val="16"/>
                <w:lang w:eastAsia="en-GB"/>
              </w:rPr>
            </w:pPr>
            <w:r w:rsidRPr="00A12D8F">
              <w:rPr>
                <w:rFonts w:ascii="Arial" w:hAnsi="Arial" w:cs="Arial"/>
                <w:sz w:val="16"/>
                <w:szCs w:val="16"/>
                <w:lang w:eastAsia="en-GB"/>
              </w:rPr>
              <w:t>Nokia, Nokia Shanghai Bell, NTAC</w:t>
            </w:r>
          </w:p>
        </w:tc>
      </w:tr>
    </w:tbl>
    <w:p w14:paraId="1F32DCDC" w14:textId="77777777" w:rsidR="004376A9" w:rsidRDefault="004376A9" w:rsidP="004376A9"/>
    <w:p w14:paraId="7D4FAB66" w14:textId="77777777" w:rsidR="004376A9" w:rsidRDefault="004376A9" w:rsidP="004376A9"/>
    <w:p w14:paraId="746F7332" w14:textId="30608DC9" w:rsidR="004376A9" w:rsidRDefault="004376A9" w:rsidP="004376A9"/>
    <w:tbl>
      <w:tblPr>
        <w:tblW w:w="6280" w:type="dxa"/>
        <w:tblLook w:val="04A0" w:firstRow="1" w:lastRow="0" w:firstColumn="1" w:lastColumn="0" w:noHBand="0" w:noVBand="1"/>
      </w:tblPr>
      <w:tblGrid>
        <w:gridCol w:w="973"/>
        <w:gridCol w:w="3829"/>
        <w:gridCol w:w="1478"/>
      </w:tblGrid>
      <w:tr w:rsidR="00A12D8F" w:rsidRPr="00A12D8F" w14:paraId="22DBA0BE" w14:textId="77777777" w:rsidTr="00A12D8F">
        <w:trPr>
          <w:trHeight w:val="70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A578BBB" w14:textId="77777777" w:rsidR="00A12D8F" w:rsidRPr="00A12D8F" w:rsidRDefault="00000000" w:rsidP="00A12D8F">
            <w:pPr>
              <w:suppressAutoHyphens w:val="0"/>
              <w:rPr>
                <w:rFonts w:ascii="Arial" w:hAnsi="Arial" w:cs="Arial"/>
                <w:b/>
                <w:bCs/>
                <w:color w:val="0000FF"/>
                <w:sz w:val="16"/>
                <w:szCs w:val="16"/>
                <w:u w:val="single"/>
                <w:lang w:eastAsia="en-GB"/>
              </w:rPr>
            </w:pPr>
            <w:hyperlink r:id="rId65" w:history="1">
              <w:r w:rsidR="00A12D8F" w:rsidRPr="00A12D8F">
                <w:rPr>
                  <w:rFonts w:ascii="Arial" w:hAnsi="Arial" w:cs="Arial"/>
                  <w:b/>
                  <w:bCs/>
                  <w:color w:val="0000FF"/>
                  <w:sz w:val="16"/>
                  <w:szCs w:val="16"/>
                  <w:u w:val="single"/>
                  <w:lang w:eastAsia="en-GB"/>
                </w:rPr>
                <w:t>s3i230064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B987E05" w14:textId="77777777" w:rsidR="00A12D8F" w:rsidRPr="00A12D8F" w:rsidRDefault="00A12D8F" w:rsidP="00A12D8F">
            <w:pPr>
              <w:suppressAutoHyphens w:val="0"/>
              <w:rPr>
                <w:rFonts w:ascii="Arial" w:hAnsi="Arial" w:cs="Arial"/>
                <w:sz w:val="16"/>
                <w:szCs w:val="16"/>
                <w:lang w:eastAsia="en-GB"/>
              </w:rPr>
            </w:pPr>
            <w:r w:rsidRPr="00A12D8F">
              <w:rPr>
                <w:rFonts w:ascii="Arial" w:hAnsi="Arial" w:cs="Arial"/>
                <w:sz w:val="16"/>
                <w:szCs w:val="16"/>
                <w:lang w:eastAsia="en-GB"/>
              </w:rPr>
              <w:t>New specification for LIPF Logic - a proposal</w:t>
            </w:r>
          </w:p>
        </w:tc>
        <w:tc>
          <w:tcPr>
            <w:tcW w:w="1480" w:type="dxa"/>
            <w:tcBorders>
              <w:top w:val="single" w:sz="4" w:space="0" w:color="A6A6A6"/>
              <w:left w:val="nil"/>
              <w:bottom w:val="single" w:sz="4" w:space="0" w:color="A6A6A6"/>
              <w:right w:val="single" w:sz="4" w:space="0" w:color="A6A6A6"/>
            </w:tcBorders>
            <w:shd w:val="clear" w:color="auto" w:fill="auto"/>
            <w:hideMark/>
          </w:tcPr>
          <w:p w14:paraId="74274DAB" w14:textId="77777777" w:rsidR="00A12D8F" w:rsidRPr="00A12D8F" w:rsidRDefault="00A12D8F" w:rsidP="00A12D8F">
            <w:pPr>
              <w:suppressAutoHyphens w:val="0"/>
              <w:rPr>
                <w:rFonts w:ascii="Arial" w:hAnsi="Arial" w:cs="Arial"/>
                <w:sz w:val="16"/>
                <w:szCs w:val="16"/>
                <w:lang w:eastAsia="en-GB"/>
              </w:rPr>
            </w:pPr>
            <w:r w:rsidRPr="00A12D8F">
              <w:rPr>
                <w:rFonts w:ascii="Arial" w:hAnsi="Arial" w:cs="Arial"/>
                <w:sz w:val="16"/>
                <w:szCs w:val="16"/>
                <w:lang w:eastAsia="en-GB"/>
              </w:rPr>
              <w:t>Nokia, Nokia Shanghai Bell</w:t>
            </w:r>
          </w:p>
        </w:tc>
      </w:tr>
    </w:tbl>
    <w:p w14:paraId="032C3562" w14:textId="3F031CC3" w:rsidR="00A12D8F" w:rsidRDefault="00A12D8F" w:rsidP="004376A9"/>
    <w:p w14:paraId="75733C6E" w14:textId="77777777" w:rsidR="00A12D8F" w:rsidRPr="00B83B95" w:rsidRDefault="00A12D8F" w:rsidP="004376A9"/>
    <w:p w14:paraId="72A32AD7" w14:textId="77777777" w:rsidR="004376A9" w:rsidRDefault="004376A9" w:rsidP="004376A9">
      <w:pPr>
        <w:pStyle w:val="Heading1"/>
        <w:jc w:val="both"/>
        <w:rPr>
          <w:color w:val="000000"/>
        </w:rPr>
      </w:pPr>
      <w:r w:rsidRPr="007C48AC">
        <w:rPr>
          <w:color w:val="000000"/>
        </w:rPr>
        <w:t>1</w:t>
      </w:r>
      <w:r>
        <w:rPr>
          <w:color w:val="000000"/>
        </w:rPr>
        <w:t>1</w:t>
      </w:r>
      <w:r w:rsidRPr="007C48AC">
        <w:rPr>
          <w:color w:val="000000"/>
        </w:rPr>
        <w:t xml:space="preserve"> Outgoing Liaisons</w:t>
      </w:r>
      <w:r>
        <w:rPr>
          <w:color w:val="000000"/>
        </w:rPr>
        <w:t xml:space="preserve"> &amp; Output Doc Review</w:t>
      </w:r>
    </w:p>
    <w:p w14:paraId="78AF66AC" w14:textId="77777777" w:rsidR="004376A9" w:rsidRDefault="004376A9" w:rsidP="004376A9"/>
    <w:p w14:paraId="7C02DC53" w14:textId="77777777" w:rsidR="004376A9" w:rsidRDefault="004376A9" w:rsidP="004376A9"/>
    <w:p w14:paraId="14CB687F" w14:textId="77777777" w:rsidR="004376A9" w:rsidRDefault="004376A9" w:rsidP="004376A9"/>
    <w:p w14:paraId="5A748BDA" w14:textId="77777777" w:rsidR="004376A9" w:rsidRDefault="004376A9" w:rsidP="004376A9"/>
    <w:p w14:paraId="4426217B" w14:textId="77777777" w:rsidR="004376A9" w:rsidRPr="007C48AC" w:rsidRDefault="004376A9" w:rsidP="004376A9">
      <w:pPr>
        <w:pStyle w:val="Heading1"/>
        <w:jc w:val="both"/>
        <w:rPr>
          <w:sz w:val="28"/>
          <w:szCs w:val="28"/>
        </w:rPr>
      </w:pPr>
      <w:r w:rsidRPr="007C48AC">
        <w:rPr>
          <w:bCs w:val="0"/>
        </w:rPr>
        <w:t>1</w:t>
      </w:r>
      <w:r>
        <w:rPr>
          <w:bCs w:val="0"/>
        </w:rPr>
        <w:t>2</w:t>
      </w:r>
      <w:r w:rsidRPr="007C48AC">
        <w:rPr>
          <w:bCs w:val="0"/>
        </w:rPr>
        <w:t xml:space="preserve"> Close of Meeting</w:t>
      </w:r>
    </w:p>
    <w:p w14:paraId="05DF4C1F" w14:textId="77777777" w:rsidR="004376A9" w:rsidRDefault="004376A9" w:rsidP="004376A9">
      <w:pPr>
        <w:rPr>
          <w:rFonts w:ascii="Arial" w:hAnsi="Arial" w:cs="Arial"/>
          <w:bCs/>
          <w:kern w:val="1"/>
          <w:sz w:val="28"/>
          <w:szCs w:val="28"/>
        </w:rPr>
      </w:pPr>
    </w:p>
    <w:p w14:paraId="6277EBF8" w14:textId="25618597" w:rsidR="004376A9" w:rsidRDefault="004376A9" w:rsidP="004376A9">
      <w:r w:rsidRPr="007C48AC">
        <w:rPr>
          <w:rFonts w:ascii="Arial" w:hAnsi="Arial" w:cs="Arial"/>
          <w:bCs/>
          <w:kern w:val="1"/>
          <w:sz w:val="28"/>
          <w:szCs w:val="28"/>
        </w:rPr>
        <w:t xml:space="preserve">No later than: </w:t>
      </w:r>
      <w:r>
        <w:rPr>
          <w:rFonts w:ascii="Arial" w:hAnsi="Arial" w:cs="Arial"/>
          <w:bCs/>
          <w:kern w:val="1"/>
          <w:sz w:val="28"/>
          <w:szCs w:val="28"/>
        </w:rPr>
        <w:t>2</w:t>
      </w:r>
      <w:r w:rsidR="001537AF">
        <w:rPr>
          <w:rFonts w:ascii="Arial" w:hAnsi="Arial" w:cs="Arial"/>
          <w:bCs/>
          <w:kern w:val="1"/>
          <w:sz w:val="28"/>
          <w:szCs w:val="28"/>
        </w:rPr>
        <w:t>7</w:t>
      </w:r>
      <w:r>
        <w:rPr>
          <w:rFonts w:ascii="Arial" w:hAnsi="Arial" w:cs="Arial"/>
          <w:bCs/>
          <w:kern w:val="1"/>
          <w:sz w:val="28"/>
          <w:szCs w:val="28"/>
          <w:vertAlign w:val="superscript"/>
        </w:rPr>
        <w:t>th</w:t>
      </w:r>
      <w:r>
        <w:rPr>
          <w:rFonts w:ascii="Arial" w:hAnsi="Arial" w:cs="Arial"/>
          <w:bCs/>
          <w:kern w:val="1"/>
          <w:sz w:val="28"/>
          <w:szCs w:val="28"/>
        </w:rPr>
        <w:t xml:space="preserve"> </w:t>
      </w:r>
      <w:r w:rsidR="001537AF">
        <w:rPr>
          <w:rFonts w:ascii="Arial" w:hAnsi="Arial" w:cs="Arial"/>
          <w:bCs/>
          <w:kern w:val="1"/>
          <w:sz w:val="28"/>
          <w:szCs w:val="28"/>
        </w:rPr>
        <w:t>Jan</w:t>
      </w:r>
      <w:r w:rsidRPr="007C48AC">
        <w:rPr>
          <w:rFonts w:ascii="Arial" w:hAnsi="Arial" w:cs="Arial"/>
          <w:bCs/>
          <w:kern w:val="1"/>
          <w:sz w:val="28"/>
          <w:szCs w:val="28"/>
        </w:rPr>
        <w:t xml:space="preserve"> 20</w:t>
      </w:r>
      <w:r>
        <w:rPr>
          <w:rFonts w:ascii="Arial" w:hAnsi="Arial" w:cs="Arial"/>
          <w:bCs/>
          <w:kern w:val="1"/>
          <w:sz w:val="28"/>
          <w:szCs w:val="28"/>
        </w:rPr>
        <w:t>2</w:t>
      </w:r>
      <w:r w:rsidR="001537AF">
        <w:rPr>
          <w:rFonts w:ascii="Arial" w:hAnsi="Arial" w:cs="Arial"/>
          <w:bCs/>
          <w:kern w:val="1"/>
          <w:sz w:val="28"/>
          <w:szCs w:val="28"/>
        </w:rPr>
        <w:t>3</w:t>
      </w:r>
      <w:r w:rsidRPr="007C48AC">
        <w:rPr>
          <w:rFonts w:ascii="Arial" w:hAnsi="Arial" w:cs="Arial"/>
          <w:bCs/>
          <w:kern w:val="1"/>
          <w:sz w:val="28"/>
          <w:szCs w:val="28"/>
        </w:rPr>
        <w:t>; 1</w:t>
      </w:r>
      <w:r>
        <w:rPr>
          <w:rFonts w:ascii="Arial" w:hAnsi="Arial" w:cs="Arial"/>
          <w:bCs/>
          <w:kern w:val="1"/>
          <w:sz w:val="28"/>
          <w:szCs w:val="28"/>
        </w:rPr>
        <w:t>7</w:t>
      </w:r>
      <w:r w:rsidRPr="007C48AC">
        <w:rPr>
          <w:rFonts w:ascii="Arial" w:hAnsi="Arial" w:cs="Arial"/>
          <w:bCs/>
          <w:kern w:val="1"/>
          <w:sz w:val="28"/>
          <w:szCs w:val="28"/>
        </w:rPr>
        <w:t>:</w:t>
      </w:r>
      <w:r>
        <w:rPr>
          <w:rFonts w:ascii="Arial" w:hAnsi="Arial" w:cs="Arial"/>
          <w:bCs/>
          <w:kern w:val="1"/>
          <w:sz w:val="28"/>
          <w:szCs w:val="28"/>
        </w:rPr>
        <w:t>0</w:t>
      </w:r>
      <w:r w:rsidRPr="007C48AC">
        <w:rPr>
          <w:rFonts w:ascii="Arial" w:hAnsi="Arial" w:cs="Arial"/>
          <w:bCs/>
          <w:kern w:val="1"/>
          <w:sz w:val="28"/>
          <w:szCs w:val="28"/>
        </w:rPr>
        <w:t>0</w:t>
      </w:r>
      <w:r>
        <w:rPr>
          <w:rFonts w:ascii="Arial" w:hAnsi="Arial" w:cs="Arial"/>
          <w:bCs/>
          <w:kern w:val="1"/>
          <w:sz w:val="28"/>
          <w:szCs w:val="28"/>
        </w:rPr>
        <w:t xml:space="preserve"> </w:t>
      </w:r>
      <w:r w:rsidR="001537AF">
        <w:rPr>
          <w:rFonts w:ascii="Arial" w:hAnsi="Arial" w:cs="Arial"/>
          <w:bCs/>
          <w:kern w:val="1"/>
          <w:sz w:val="28"/>
          <w:szCs w:val="28"/>
        </w:rPr>
        <w:t>ETSI Time</w:t>
      </w:r>
    </w:p>
    <w:p w14:paraId="2DA47777" w14:textId="77777777" w:rsidR="004376A9" w:rsidRDefault="004376A9" w:rsidP="004376A9"/>
    <w:p w14:paraId="1987D910" w14:textId="77777777" w:rsidR="004376A9" w:rsidRDefault="004376A9" w:rsidP="004376A9">
      <w:r>
        <w:t>The meeting will be formally closed by the Chair on the mailing list shortly after this time.</w:t>
      </w:r>
    </w:p>
    <w:p w14:paraId="0B9F0392" w14:textId="77777777" w:rsidR="004376A9" w:rsidRDefault="004376A9" w:rsidP="004376A9"/>
    <w:p w14:paraId="6E58B9D3" w14:textId="77777777" w:rsidR="004376A9" w:rsidRPr="00AB544F" w:rsidRDefault="004376A9" w:rsidP="004376A9"/>
    <w:p w14:paraId="5CDDBFEC" w14:textId="77777777" w:rsidR="004376A9" w:rsidRPr="007C48AC" w:rsidRDefault="004376A9" w:rsidP="004376A9">
      <w:pPr>
        <w:pageBreakBefore/>
        <w:rPr>
          <w:rFonts w:ascii="Arial" w:hAnsi="Arial" w:cs="Arial"/>
          <w:b/>
          <w:color w:val="000000"/>
          <w:sz w:val="32"/>
          <w:szCs w:val="32"/>
        </w:rPr>
      </w:pPr>
      <w:r w:rsidRPr="007C48AC">
        <w:rPr>
          <w:rFonts w:ascii="Arial" w:hAnsi="Arial" w:cs="Arial"/>
          <w:b/>
          <w:color w:val="000000"/>
          <w:sz w:val="32"/>
          <w:szCs w:val="32"/>
        </w:rPr>
        <w:lastRenderedPageBreak/>
        <w:t>1</w:t>
      </w:r>
      <w:r>
        <w:rPr>
          <w:rFonts w:ascii="Arial" w:hAnsi="Arial" w:cs="Arial"/>
          <w:b/>
          <w:color w:val="000000"/>
          <w:sz w:val="32"/>
          <w:szCs w:val="32"/>
        </w:rPr>
        <w:t>3</w:t>
      </w:r>
      <w:r w:rsidRPr="007C48AC">
        <w:rPr>
          <w:rFonts w:ascii="Arial" w:hAnsi="Arial" w:cs="Arial"/>
          <w:b/>
          <w:color w:val="000000"/>
          <w:sz w:val="32"/>
          <w:szCs w:val="32"/>
        </w:rPr>
        <w:t xml:space="preserve"> </w:t>
      </w:r>
      <w:r>
        <w:rPr>
          <w:rFonts w:ascii="Arial" w:hAnsi="Arial" w:cs="Arial"/>
          <w:b/>
          <w:color w:val="000000"/>
          <w:sz w:val="32"/>
          <w:szCs w:val="32"/>
        </w:rPr>
        <w:t xml:space="preserve">SA3LI </w:t>
      </w:r>
      <w:r w:rsidRPr="007C48AC">
        <w:rPr>
          <w:rFonts w:ascii="Arial" w:hAnsi="Arial" w:cs="Arial"/>
          <w:b/>
          <w:color w:val="000000"/>
          <w:sz w:val="32"/>
          <w:szCs w:val="32"/>
        </w:rPr>
        <w:t>Meeting dates and venues</w:t>
      </w:r>
    </w:p>
    <w:p w14:paraId="4218ACB5" w14:textId="77777777" w:rsidR="004376A9" w:rsidRPr="007C48AC" w:rsidRDefault="004376A9" w:rsidP="004376A9"/>
    <w:p w14:paraId="47A66BC7" w14:textId="77777777" w:rsidR="004376A9" w:rsidRDefault="004376A9" w:rsidP="004376A9"/>
    <w:p w14:paraId="56818AD5" w14:textId="77777777" w:rsidR="004376A9" w:rsidRDefault="004376A9" w:rsidP="004376A9">
      <w:r>
        <w:t>See 3GU:-</w:t>
      </w:r>
    </w:p>
    <w:p w14:paraId="42B7E98A" w14:textId="77777777" w:rsidR="004376A9" w:rsidRDefault="004376A9" w:rsidP="004376A9"/>
    <w:p w14:paraId="24873D02" w14:textId="77777777" w:rsidR="004376A9" w:rsidRDefault="00000000" w:rsidP="004376A9">
      <w:hyperlink r:id="rId66" w:anchor="/" w:history="1">
        <w:r w:rsidR="004376A9" w:rsidRPr="00BF6B16">
          <w:rPr>
            <w:rStyle w:val="Hyperlink"/>
          </w:rPr>
          <w:t>https://portal.3gpp.org/?tbid=375&amp;SubTB=386#/</w:t>
        </w:r>
      </w:hyperlink>
      <w:r w:rsidR="004376A9">
        <w:t xml:space="preserve"> </w:t>
      </w:r>
    </w:p>
    <w:p w14:paraId="733C4273" w14:textId="77777777" w:rsidR="004376A9" w:rsidRPr="007C48AC" w:rsidRDefault="004376A9" w:rsidP="004376A9"/>
    <w:p w14:paraId="215C3DE9" w14:textId="406EADA4" w:rsidR="004B4A02" w:rsidRDefault="004B4A02">
      <w:pPr>
        <w:jc w:val="both"/>
        <w:rPr>
          <w:color w:val="000000"/>
        </w:rPr>
      </w:pPr>
    </w:p>
    <w:sectPr w:rsidR="004B4A02" w:rsidSect="00131E43">
      <w:footerReference w:type="default" r:id="rId67"/>
      <w:pgSz w:w="11906" w:h="16838"/>
      <w:pgMar w:top="568" w:right="1797" w:bottom="851" w:left="1797"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DFFD8" w14:textId="77777777" w:rsidR="000D5823" w:rsidRDefault="000D5823">
      <w:r>
        <w:separator/>
      </w:r>
    </w:p>
  </w:endnote>
  <w:endnote w:type="continuationSeparator" w:id="0">
    <w:p w14:paraId="45AB5560" w14:textId="77777777" w:rsidR="000D5823" w:rsidRDefault="000D5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Nirmala UI"/>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FC0A3" w14:textId="5DF73B2A" w:rsidR="00EA2DC8" w:rsidRDefault="00EA2DC8">
    <w:pPr>
      <w:pStyle w:val="Footer"/>
      <w:jc w:val="right"/>
    </w:pPr>
    <w:r>
      <w:fldChar w:fldCharType="begin"/>
    </w:r>
    <w:r>
      <w:instrText xml:space="preserve"> PAGE </w:instrText>
    </w:r>
    <w:r>
      <w:fldChar w:fldCharType="separate"/>
    </w:r>
    <w:r>
      <w:rPr>
        <w:noProof/>
      </w:rPr>
      <w:t>2</w:t>
    </w:r>
    <w:r>
      <w:fldChar w:fldCharType="end"/>
    </w:r>
  </w:p>
  <w:p w14:paraId="0B5DE8C9" w14:textId="77777777" w:rsidR="00EA2DC8" w:rsidRDefault="00EA2DC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ECF22" w14:textId="77777777" w:rsidR="000D5823" w:rsidRDefault="000D5823">
      <w:r>
        <w:separator/>
      </w:r>
    </w:p>
  </w:footnote>
  <w:footnote w:type="continuationSeparator" w:id="0">
    <w:p w14:paraId="59926AA7" w14:textId="77777777" w:rsidR="000D5823" w:rsidRDefault="000D58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decimal"/>
      <w:pStyle w:val="Heading7"/>
      <w:lvlText w:val="%7"/>
      <w:lvlJc w:val="left"/>
      <w:pPr>
        <w:tabs>
          <w:tab w:val="num" w:pos="1800"/>
        </w:tabs>
        <w:ind w:left="1296" w:hanging="1296"/>
      </w:pPr>
      <w:rPr>
        <w:rFonts w:hint="default"/>
      </w:rPr>
    </w:lvl>
    <w:lvl w:ilvl="7">
      <w:start w:val="1"/>
      <w:numFmt w:val="none"/>
      <w:suff w:val="nothing"/>
      <w:lvlText w:val=""/>
      <w:lvlJc w:val="left"/>
      <w:pPr>
        <w:tabs>
          <w:tab w:val="num" w:pos="1440"/>
        </w:tabs>
        <w:ind w:left="1440" w:hanging="1440"/>
      </w:pPr>
    </w:lvl>
    <w:lvl w:ilvl="8">
      <w:start w:val="1"/>
      <w:numFmt w:val="decimal"/>
      <w:pStyle w:val="Heading9"/>
      <w:lvlText w:val=".%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decimal"/>
      <w:lvlText w:val="%7"/>
      <w:lvlJc w:val="left"/>
      <w:pPr>
        <w:tabs>
          <w:tab w:val="num" w:pos="1800"/>
        </w:tabs>
        <w:ind w:left="1296" w:hanging="1296"/>
      </w:pPr>
      <w:rPr>
        <w:rFonts w:ascii="Symbol" w:hAnsi="Symbol" w:cs="Symbol" w:hint="default"/>
      </w:rPr>
    </w:lvl>
    <w:lvl w:ilvl="7">
      <w:start w:val="1"/>
      <w:numFmt w:val="none"/>
      <w:suff w:val="nothing"/>
      <w:lvlText w:val=""/>
      <w:lvlJc w:val="left"/>
      <w:pPr>
        <w:tabs>
          <w:tab w:val="num" w:pos="0"/>
        </w:tabs>
        <w:ind w:left="1440" w:hanging="1440"/>
      </w:pPr>
    </w:lvl>
    <w:lvl w:ilvl="8">
      <w:start w:val="1"/>
      <w:numFmt w:val="decimal"/>
      <w:lvlText w:val=".%9"/>
      <w:lvlJc w:val="left"/>
      <w:pPr>
        <w:tabs>
          <w:tab w:val="num" w:pos="1584"/>
        </w:tabs>
        <w:ind w:left="1584" w:hanging="1584"/>
      </w:pPr>
      <w:rPr>
        <w:rFonts w:ascii="Symbol" w:hAnsi="Symbol" w:cs="Symbol" w:hint="default"/>
      </w:rPr>
    </w:lvl>
  </w:abstractNum>
  <w:abstractNum w:abstractNumId="2" w15:restartNumberingAfterBreak="0">
    <w:nsid w:val="00000003"/>
    <w:multiLevelType w:val="multilevel"/>
    <w:tmpl w:val="00000003"/>
    <w:name w:val="WW8Num3"/>
    <w:lvl w:ilvl="0">
      <w:start w:val="1"/>
      <w:numFmt w:val="decimal"/>
      <w:pStyle w:val="TDOC"/>
      <w:lvlText w:val="%1."/>
      <w:lvlJc w:val="left"/>
      <w:pPr>
        <w:tabs>
          <w:tab w:val="num" w:pos="360"/>
        </w:tabs>
        <w:ind w:left="360" w:hanging="360"/>
      </w:pPr>
      <w:rPr>
        <w:rFonts w:hint="default"/>
        <w:i w:val="0"/>
        <w:color w:val="000000"/>
        <w:sz w:val="24"/>
      </w:rPr>
    </w:lvl>
    <w:lvl w:ilvl="1">
      <w:start w:val="1"/>
      <w:numFmt w:val="decimal"/>
      <w:lvlText w:val="2.%2."/>
      <w:lvlJc w:val="left"/>
      <w:pPr>
        <w:tabs>
          <w:tab w:val="num" w:pos="792"/>
        </w:tabs>
        <w:ind w:left="792" w:hanging="432"/>
      </w:pPr>
      <w:rPr>
        <w:rFonts w:hint="default"/>
        <w:i w:val="0"/>
        <w:color w:val="000000"/>
        <w:sz w:val="24"/>
      </w:rPr>
    </w:lvl>
    <w:lvl w:ilvl="2">
      <w:start w:val="1"/>
      <w:numFmt w:val="decimal"/>
      <w:lvlText w:val="%1.%2.%3."/>
      <w:lvlJc w:val="left"/>
      <w:pPr>
        <w:tabs>
          <w:tab w:val="num" w:pos="1224"/>
        </w:tabs>
        <w:ind w:left="1224" w:hanging="504"/>
      </w:pPr>
      <w:rPr>
        <w:rFonts w:hint="default"/>
        <w:i w:val="0"/>
        <w:color w:val="000000"/>
        <w:sz w:val="24"/>
      </w:rPr>
    </w:lvl>
    <w:lvl w:ilvl="3">
      <w:start w:val="1"/>
      <w:numFmt w:val="decimal"/>
      <w:lvlText w:val="%1.%2.%3.%4."/>
      <w:lvlJc w:val="left"/>
      <w:pPr>
        <w:tabs>
          <w:tab w:val="num" w:pos="1800"/>
        </w:tabs>
        <w:ind w:left="1728" w:hanging="648"/>
      </w:pPr>
      <w:rPr>
        <w:rFonts w:hint="default"/>
        <w:i w:val="0"/>
        <w:color w:val="000000"/>
        <w:sz w:val="24"/>
      </w:rPr>
    </w:lvl>
    <w:lvl w:ilvl="4">
      <w:start w:val="1"/>
      <w:numFmt w:val="decimal"/>
      <w:lvlText w:val="%1.%2.%3.%4.%5."/>
      <w:lvlJc w:val="left"/>
      <w:pPr>
        <w:tabs>
          <w:tab w:val="num" w:pos="2520"/>
        </w:tabs>
        <w:ind w:left="2232" w:hanging="792"/>
      </w:pPr>
      <w:rPr>
        <w:rFonts w:hint="default"/>
        <w:i w:val="0"/>
        <w:color w:val="000000"/>
        <w:sz w:val="24"/>
      </w:rPr>
    </w:lvl>
    <w:lvl w:ilvl="5">
      <w:start w:val="1"/>
      <w:numFmt w:val="decimal"/>
      <w:lvlText w:val="%1.%2.%3.%4.%5.%6."/>
      <w:lvlJc w:val="left"/>
      <w:pPr>
        <w:tabs>
          <w:tab w:val="num" w:pos="2880"/>
        </w:tabs>
        <w:ind w:left="2736" w:hanging="936"/>
      </w:pPr>
      <w:rPr>
        <w:rFonts w:hint="default"/>
        <w:i w:val="0"/>
        <w:color w:val="000000"/>
        <w:sz w:val="24"/>
      </w:rPr>
    </w:lvl>
    <w:lvl w:ilvl="6">
      <w:start w:val="1"/>
      <w:numFmt w:val="decimal"/>
      <w:lvlText w:val="%1.%2.%3.%4.%5.%6.%7."/>
      <w:lvlJc w:val="left"/>
      <w:pPr>
        <w:tabs>
          <w:tab w:val="num" w:pos="3600"/>
        </w:tabs>
        <w:ind w:left="3240" w:hanging="1080"/>
      </w:pPr>
      <w:rPr>
        <w:rFonts w:hint="default"/>
        <w:i w:val="0"/>
        <w:color w:val="000000"/>
        <w:sz w:val="24"/>
      </w:rPr>
    </w:lvl>
    <w:lvl w:ilvl="7">
      <w:start w:val="1"/>
      <w:numFmt w:val="decimal"/>
      <w:lvlText w:val="%1.%2.%3.%4.%5.%6.%7.%8."/>
      <w:lvlJc w:val="left"/>
      <w:pPr>
        <w:tabs>
          <w:tab w:val="num" w:pos="3960"/>
        </w:tabs>
        <w:ind w:left="3744" w:hanging="1224"/>
      </w:pPr>
      <w:rPr>
        <w:rFonts w:hint="default"/>
        <w:i w:val="0"/>
        <w:color w:val="000000"/>
        <w:sz w:val="24"/>
      </w:rPr>
    </w:lvl>
    <w:lvl w:ilvl="8">
      <w:start w:val="1"/>
      <w:numFmt w:val="decimal"/>
      <w:lvlText w:val="%1.%2.%3.%4.%5.%6.%7.%8.%9."/>
      <w:lvlJc w:val="left"/>
      <w:pPr>
        <w:tabs>
          <w:tab w:val="num" w:pos="4680"/>
        </w:tabs>
        <w:ind w:left="4320" w:hanging="1440"/>
      </w:pPr>
      <w:rPr>
        <w:rFonts w:hint="default"/>
        <w:i w:val="0"/>
        <w:color w:val="000000"/>
        <w:sz w:val="24"/>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0000005"/>
    <w:multiLevelType w:val="multilevel"/>
    <w:tmpl w:val="00000005"/>
    <w:name w:val="WW8Num5"/>
    <w:lvl w:ilvl="0">
      <w:start w:val="1"/>
      <w:numFmt w:val="decimal"/>
      <w:pStyle w:val="Heading11"/>
      <w:lvlText w:val="%1"/>
      <w:lvlJc w:val="left"/>
      <w:pPr>
        <w:tabs>
          <w:tab w:val="num" w:pos="432"/>
        </w:tabs>
        <w:ind w:left="432" w:hanging="432"/>
      </w:pPr>
      <w:rPr>
        <w:rFonts w:ascii="Symbol" w:hAnsi="Symbol" w:cs="Symbol" w:hint="default"/>
      </w:rPr>
    </w:lvl>
    <w:lvl w:ilvl="1">
      <w:start w:val="1"/>
      <w:numFmt w:val="decimal"/>
      <w:lvlText w:val="%1.%2"/>
      <w:lvlJc w:val="left"/>
      <w:pPr>
        <w:tabs>
          <w:tab w:val="num" w:pos="950"/>
        </w:tabs>
        <w:ind w:left="950" w:hanging="576"/>
      </w:pPr>
      <w:rPr>
        <w:rFonts w:ascii="Courier New" w:hAnsi="Courier New" w:cs="Courier New" w:hint="default"/>
      </w:rPr>
    </w:lvl>
    <w:lvl w:ilvl="2">
      <w:start w:val="1"/>
      <w:numFmt w:val="decimal"/>
      <w:lvlText w:val="%1.%2.%3"/>
      <w:lvlJc w:val="left"/>
      <w:pPr>
        <w:tabs>
          <w:tab w:val="num" w:pos="720"/>
        </w:tabs>
        <w:ind w:left="720" w:hanging="720"/>
      </w:pPr>
      <w:rPr>
        <w:rFonts w:ascii="Courier New" w:hAnsi="Courier New" w:cs="Courier New" w:hint="default"/>
      </w:rPr>
    </w:lvl>
    <w:lvl w:ilvl="3">
      <w:start w:val="1"/>
      <w:numFmt w:val="decimal"/>
      <w:lvlText w:val="%1.%2.%3.%4"/>
      <w:lvlJc w:val="left"/>
      <w:pPr>
        <w:tabs>
          <w:tab w:val="num" w:pos="1238"/>
        </w:tabs>
        <w:ind w:left="1238" w:hanging="864"/>
      </w:pPr>
    </w:lvl>
    <w:lvl w:ilvl="4">
      <w:start w:val="1"/>
      <w:numFmt w:val="decimal"/>
      <w:lvlText w:val="%1.%2.%3.%4.%5"/>
      <w:lvlJc w:val="left"/>
      <w:pPr>
        <w:tabs>
          <w:tab w:val="num" w:pos="1008"/>
        </w:tabs>
        <w:ind w:left="1008" w:hanging="1008"/>
      </w:pPr>
      <w:rPr>
        <w:rFonts w:ascii="Symbol" w:hAnsi="Symbol" w:cs="Symbol" w:hint="default"/>
      </w:rPr>
    </w:lvl>
    <w:lvl w:ilvl="5">
      <w:start w:val="1"/>
      <w:numFmt w:val="decimal"/>
      <w:lvlText w:val="%1.%2.%3.%4.%5.%6"/>
      <w:lvlJc w:val="left"/>
      <w:pPr>
        <w:tabs>
          <w:tab w:val="num" w:pos="1440"/>
        </w:tabs>
        <w:ind w:left="1152" w:hanging="1152"/>
      </w:pPr>
      <w:rPr>
        <w:rFonts w:ascii="Symbol" w:hAnsi="Symbol" w:cs="Symbol" w:hint="default"/>
      </w:rPr>
    </w:lvl>
    <w:lvl w:ilvl="6">
      <w:start w:val="1"/>
      <w:numFmt w:val="decimal"/>
      <w:lvlText w:val="%1.%2.%3.%4.%5.%6.%7"/>
      <w:lvlJc w:val="left"/>
      <w:pPr>
        <w:tabs>
          <w:tab w:val="num" w:pos="1800"/>
        </w:tabs>
        <w:ind w:left="1296" w:hanging="1296"/>
      </w:pPr>
      <w:rPr>
        <w:rFonts w:ascii="Symbol" w:hAnsi="Symbol" w:cs="Symbol" w:hint="default"/>
      </w:rPr>
    </w:lvl>
    <w:lvl w:ilvl="7">
      <w:start w:val="1"/>
      <w:numFmt w:val="decimal"/>
      <w:lvlText w:val="%1.%2.%3.%4.%5.%6.%7.%8"/>
      <w:lvlJc w:val="left"/>
      <w:pPr>
        <w:tabs>
          <w:tab w:val="num" w:pos="1800"/>
        </w:tabs>
        <w:ind w:left="1440" w:hanging="1440"/>
      </w:pPr>
      <w:rPr>
        <w:rFonts w:ascii="Symbol" w:hAnsi="Symbol" w:cs="Symbol" w:hint="default"/>
      </w:rPr>
    </w:lvl>
    <w:lvl w:ilvl="8">
      <w:start w:val="1"/>
      <w:numFmt w:val="decimal"/>
      <w:lvlText w:val="%1.%2.%3.%4.%5.%6.%7.%8.%9"/>
      <w:lvlJc w:val="left"/>
      <w:pPr>
        <w:tabs>
          <w:tab w:val="num" w:pos="1584"/>
        </w:tabs>
        <w:ind w:left="1584" w:hanging="1584"/>
      </w:pPr>
      <w:rPr>
        <w:rFonts w:ascii="Symbol" w:hAnsi="Symbol" w:cs="Symbol" w:hint="default"/>
      </w:rPr>
    </w:lvl>
  </w:abstractNum>
  <w:abstractNum w:abstractNumId="5" w15:restartNumberingAfterBreak="0">
    <w:nsid w:val="00000006"/>
    <w:multiLevelType w:val="singleLevel"/>
    <w:tmpl w:val="00000006"/>
    <w:name w:val="WW8Num6"/>
    <w:lvl w:ilvl="0">
      <w:start w:val="1"/>
      <w:numFmt w:val="bullet"/>
      <w:pStyle w:val="CharChar1Char"/>
      <w:lvlText w:val=""/>
      <w:lvlJc w:val="left"/>
      <w:pPr>
        <w:tabs>
          <w:tab w:val="num" w:pos="851"/>
        </w:tabs>
        <w:ind w:left="851" w:hanging="851"/>
      </w:pPr>
      <w:rPr>
        <w:rFonts w:ascii="ZapfDingbats" w:hAnsi="ZapfDingbats" w:hint="default"/>
      </w:rPr>
    </w:lvl>
  </w:abstractNum>
  <w:abstractNum w:abstractNumId="6" w15:restartNumberingAfterBreak="0">
    <w:nsid w:val="0A6D3AD1"/>
    <w:multiLevelType w:val="hybridMultilevel"/>
    <w:tmpl w:val="741E478C"/>
    <w:lvl w:ilvl="0" w:tplc="5C1C00C2">
      <w:start w:val="9"/>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3141282"/>
    <w:multiLevelType w:val="multilevel"/>
    <w:tmpl w:val="93D4B9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E43474"/>
    <w:multiLevelType w:val="hybridMultilevel"/>
    <w:tmpl w:val="16505372"/>
    <w:lvl w:ilvl="0" w:tplc="9B1E4728">
      <w:start w:val="11"/>
      <w:numFmt w:val="bullet"/>
      <w:lvlText w:val="-"/>
      <w:lvlJc w:val="left"/>
      <w:pPr>
        <w:ind w:left="1152" w:hanging="360"/>
      </w:pPr>
      <w:rPr>
        <w:rFonts w:ascii="Arial" w:eastAsia="Times New Roman"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9" w15:restartNumberingAfterBreak="0">
    <w:nsid w:val="221C4CFC"/>
    <w:multiLevelType w:val="hybridMultilevel"/>
    <w:tmpl w:val="AA38AE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C80404"/>
    <w:multiLevelType w:val="multilevel"/>
    <w:tmpl w:val="8F0686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BE7D6F"/>
    <w:multiLevelType w:val="hybridMultilevel"/>
    <w:tmpl w:val="FCD8B156"/>
    <w:lvl w:ilvl="0" w:tplc="DB642EF0">
      <w:start w:val="1"/>
      <w:numFmt w:val="decimal"/>
      <w:lvlText w:val="%1."/>
      <w:lvlJc w:val="left"/>
      <w:pPr>
        <w:ind w:left="720" w:hanging="360"/>
      </w:pPr>
      <w:rPr>
        <w:rFonts w:hint="default"/>
        <w:b/>
        <w:color w:val="333333"/>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23B2DFE"/>
    <w:multiLevelType w:val="hybridMultilevel"/>
    <w:tmpl w:val="52D29CCA"/>
    <w:lvl w:ilvl="0" w:tplc="3098ACD8">
      <w:start w:val="9"/>
      <w:numFmt w:val="decimal"/>
      <w:lvlText w:val="%1."/>
      <w:lvlJc w:val="left"/>
      <w:pPr>
        <w:ind w:left="720" w:hanging="360"/>
      </w:pPr>
      <w:rPr>
        <w:rFonts w:hint="default"/>
        <w:b/>
        <w:i/>
        <w:color w:val="auto"/>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3E479AA"/>
    <w:multiLevelType w:val="hybridMultilevel"/>
    <w:tmpl w:val="EB98DB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65886271">
    <w:abstractNumId w:val="0"/>
  </w:num>
  <w:num w:numId="2" w16cid:durableId="483357502">
    <w:abstractNumId w:val="1"/>
  </w:num>
  <w:num w:numId="3" w16cid:durableId="2042245277">
    <w:abstractNumId w:val="2"/>
  </w:num>
  <w:num w:numId="4" w16cid:durableId="1616598430">
    <w:abstractNumId w:val="3"/>
  </w:num>
  <w:num w:numId="5" w16cid:durableId="1803647923">
    <w:abstractNumId w:val="4"/>
  </w:num>
  <w:num w:numId="6" w16cid:durableId="1673603262">
    <w:abstractNumId w:val="5"/>
  </w:num>
  <w:num w:numId="7" w16cid:durableId="537745468">
    <w:abstractNumId w:val="6"/>
  </w:num>
  <w:num w:numId="8" w16cid:durableId="2133865085">
    <w:abstractNumId w:val="13"/>
  </w:num>
  <w:num w:numId="9" w16cid:durableId="2169100">
    <w:abstractNumId w:val="8"/>
  </w:num>
  <w:num w:numId="10" w16cid:durableId="1528712101">
    <w:abstractNumId w:val="7"/>
  </w:num>
  <w:num w:numId="11" w16cid:durableId="922954106">
    <w:abstractNumId w:val="10"/>
  </w:num>
  <w:num w:numId="12" w16cid:durableId="170069969">
    <w:abstractNumId w:val="12"/>
  </w:num>
  <w:num w:numId="13" w16cid:durableId="1696730033">
    <w:abstractNumId w:val="9"/>
  </w:num>
  <w:num w:numId="14" w16cid:durableId="12080261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2FD"/>
    <w:rsid w:val="000002C1"/>
    <w:rsid w:val="000026C0"/>
    <w:rsid w:val="00002F41"/>
    <w:rsid w:val="00005E61"/>
    <w:rsid w:val="00007AFA"/>
    <w:rsid w:val="00010111"/>
    <w:rsid w:val="0001023E"/>
    <w:rsid w:val="00012398"/>
    <w:rsid w:val="000143D7"/>
    <w:rsid w:val="00016556"/>
    <w:rsid w:val="00016959"/>
    <w:rsid w:val="00027233"/>
    <w:rsid w:val="00027F93"/>
    <w:rsid w:val="00033FF2"/>
    <w:rsid w:val="00036DAF"/>
    <w:rsid w:val="0004374D"/>
    <w:rsid w:val="000449F7"/>
    <w:rsid w:val="0004711F"/>
    <w:rsid w:val="000507C1"/>
    <w:rsid w:val="00050BE5"/>
    <w:rsid w:val="0005173D"/>
    <w:rsid w:val="0005175C"/>
    <w:rsid w:val="00054FD9"/>
    <w:rsid w:val="0005600D"/>
    <w:rsid w:val="00057E4E"/>
    <w:rsid w:val="00062AFF"/>
    <w:rsid w:val="000672BC"/>
    <w:rsid w:val="00070924"/>
    <w:rsid w:val="000731C2"/>
    <w:rsid w:val="00075006"/>
    <w:rsid w:val="00080577"/>
    <w:rsid w:val="00084417"/>
    <w:rsid w:val="00091B89"/>
    <w:rsid w:val="000925E9"/>
    <w:rsid w:val="00092DC4"/>
    <w:rsid w:val="00092F0A"/>
    <w:rsid w:val="000965FF"/>
    <w:rsid w:val="000966B9"/>
    <w:rsid w:val="000A1CE7"/>
    <w:rsid w:val="000A3944"/>
    <w:rsid w:val="000B18E0"/>
    <w:rsid w:val="000B5CEA"/>
    <w:rsid w:val="000B7BA4"/>
    <w:rsid w:val="000C35B6"/>
    <w:rsid w:val="000C3FB8"/>
    <w:rsid w:val="000D009F"/>
    <w:rsid w:val="000D352E"/>
    <w:rsid w:val="000D50C3"/>
    <w:rsid w:val="000D524D"/>
    <w:rsid w:val="000D55C3"/>
    <w:rsid w:val="000D5823"/>
    <w:rsid w:val="000D7F9B"/>
    <w:rsid w:val="000E3DC7"/>
    <w:rsid w:val="000E5484"/>
    <w:rsid w:val="000E6014"/>
    <w:rsid w:val="000E7E7A"/>
    <w:rsid w:val="000F6B33"/>
    <w:rsid w:val="001003CE"/>
    <w:rsid w:val="00102BE7"/>
    <w:rsid w:val="00113037"/>
    <w:rsid w:val="0011379E"/>
    <w:rsid w:val="0012191D"/>
    <w:rsid w:val="0012564C"/>
    <w:rsid w:val="00131BD7"/>
    <w:rsid w:val="00131E43"/>
    <w:rsid w:val="00141749"/>
    <w:rsid w:val="00142937"/>
    <w:rsid w:val="00144E8B"/>
    <w:rsid w:val="0014589C"/>
    <w:rsid w:val="001471D5"/>
    <w:rsid w:val="001519AB"/>
    <w:rsid w:val="001519CF"/>
    <w:rsid w:val="001537AF"/>
    <w:rsid w:val="00160653"/>
    <w:rsid w:val="0016175F"/>
    <w:rsid w:val="00165BCC"/>
    <w:rsid w:val="001662E8"/>
    <w:rsid w:val="00166EED"/>
    <w:rsid w:val="001728A2"/>
    <w:rsid w:val="00177C79"/>
    <w:rsid w:val="0018284A"/>
    <w:rsid w:val="00186692"/>
    <w:rsid w:val="00194A63"/>
    <w:rsid w:val="00196154"/>
    <w:rsid w:val="001B6B1B"/>
    <w:rsid w:val="001D165C"/>
    <w:rsid w:val="001D3FC0"/>
    <w:rsid w:val="001E5C6A"/>
    <w:rsid w:val="001F2262"/>
    <w:rsid w:val="001F2DF9"/>
    <w:rsid w:val="00205ED3"/>
    <w:rsid w:val="00207944"/>
    <w:rsid w:val="00210A86"/>
    <w:rsid w:val="00213991"/>
    <w:rsid w:val="002168E0"/>
    <w:rsid w:val="00233FA0"/>
    <w:rsid w:val="002525E6"/>
    <w:rsid w:val="00253F4B"/>
    <w:rsid w:val="0026337E"/>
    <w:rsid w:val="00263C05"/>
    <w:rsid w:val="002670AD"/>
    <w:rsid w:val="00271022"/>
    <w:rsid w:val="002832D7"/>
    <w:rsid w:val="0028657D"/>
    <w:rsid w:val="00287321"/>
    <w:rsid w:val="00296C9D"/>
    <w:rsid w:val="002974CE"/>
    <w:rsid w:val="0029759D"/>
    <w:rsid w:val="002A2450"/>
    <w:rsid w:val="002A3321"/>
    <w:rsid w:val="002A4257"/>
    <w:rsid w:val="002B59E7"/>
    <w:rsid w:val="002C081E"/>
    <w:rsid w:val="002C10DA"/>
    <w:rsid w:val="002C29E5"/>
    <w:rsid w:val="002C42DE"/>
    <w:rsid w:val="002D01E4"/>
    <w:rsid w:val="002E0518"/>
    <w:rsid w:val="002E1545"/>
    <w:rsid w:val="002E3D2E"/>
    <w:rsid w:val="002F07D6"/>
    <w:rsid w:val="00301282"/>
    <w:rsid w:val="003056D4"/>
    <w:rsid w:val="00305E79"/>
    <w:rsid w:val="00310DAA"/>
    <w:rsid w:val="003115F4"/>
    <w:rsid w:val="00311720"/>
    <w:rsid w:val="003150DA"/>
    <w:rsid w:val="003205BF"/>
    <w:rsid w:val="00321154"/>
    <w:rsid w:val="00330CDB"/>
    <w:rsid w:val="00334519"/>
    <w:rsid w:val="003451D8"/>
    <w:rsid w:val="0034545D"/>
    <w:rsid w:val="00352381"/>
    <w:rsid w:val="00352EFC"/>
    <w:rsid w:val="0035343D"/>
    <w:rsid w:val="00355839"/>
    <w:rsid w:val="00362FD4"/>
    <w:rsid w:val="003639B8"/>
    <w:rsid w:val="00365391"/>
    <w:rsid w:val="00365CFB"/>
    <w:rsid w:val="00374F1F"/>
    <w:rsid w:val="0037525E"/>
    <w:rsid w:val="00377FCC"/>
    <w:rsid w:val="003852FB"/>
    <w:rsid w:val="00391F64"/>
    <w:rsid w:val="00395977"/>
    <w:rsid w:val="00395D28"/>
    <w:rsid w:val="003A05F2"/>
    <w:rsid w:val="003A2B60"/>
    <w:rsid w:val="003A3FE1"/>
    <w:rsid w:val="003A6620"/>
    <w:rsid w:val="003A6D39"/>
    <w:rsid w:val="003B25EA"/>
    <w:rsid w:val="003B2E6E"/>
    <w:rsid w:val="003B4209"/>
    <w:rsid w:val="003B69A8"/>
    <w:rsid w:val="003B6EB8"/>
    <w:rsid w:val="003C5E7B"/>
    <w:rsid w:val="003C71F5"/>
    <w:rsid w:val="003D2698"/>
    <w:rsid w:val="003D43A6"/>
    <w:rsid w:val="003D4D2F"/>
    <w:rsid w:val="003E0B15"/>
    <w:rsid w:val="003F4E86"/>
    <w:rsid w:val="003F6BB4"/>
    <w:rsid w:val="004064AA"/>
    <w:rsid w:val="00413B98"/>
    <w:rsid w:val="004205F5"/>
    <w:rsid w:val="00421E86"/>
    <w:rsid w:val="0042794C"/>
    <w:rsid w:val="004306F8"/>
    <w:rsid w:val="004376A9"/>
    <w:rsid w:val="00443231"/>
    <w:rsid w:val="00447B04"/>
    <w:rsid w:val="004504C7"/>
    <w:rsid w:val="00456227"/>
    <w:rsid w:val="00460742"/>
    <w:rsid w:val="004613C6"/>
    <w:rsid w:val="00466D16"/>
    <w:rsid w:val="004705E1"/>
    <w:rsid w:val="00471BED"/>
    <w:rsid w:val="00476325"/>
    <w:rsid w:val="00481CD5"/>
    <w:rsid w:val="0048670A"/>
    <w:rsid w:val="0049245B"/>
    <w:rsid w:val="004937B6"/>
    <w:rsid w:val="004966FC"/>
    <w:rsid w:val="004A24FB"/>
    <w:rsid w:val="004A5268"/>
    <w:rsid w:val="004B037B"/>
    <w:rsid w:val="004B0B0D"/>
    <w:rsid w:val="004B4A02"/>
    <w:rsid w:val="004B6BA0"/>
    <w:rsid w:val="004C36B2"/>
    <w:rsid w:val="004C4F46"/>
    <w:rsid w:val="004D0683"/>
    <w:rsid w:val="004D0976"/>
    <w:rsid w:val="004D13EE"/>
    <w:rsid w:val="004D4AF8"/>
    <w:rsid w:val="004D4D2C"/>
    <w:rsid w:val="004D5F88"/>
    <w:rsid w:val="004E2EBC"/>
    <w:rsid w:val="004E3A66"/>
    <w:rsid w:val="004F2858"/>
    <w:rsid w:val="004F3023"/>
    <w:rsid w:val="004F4A01"/>
    <w:rsid w:val="004F6006"/>
    <w:rsid w:val="005039A3"/>
    <w:rsid w:val="00504EF3"/>
    <w:rsid w:val="005107DF"/>
    <w:rsid w:val="00511C30"/>
    <w:rsid w:val="005130E0"/>
    <w:rsid w:val="00515D58"/>
    <w:rsid w:val="00516594"/>
    <w:rsid w:val="00521C4B"/>
    <w:rsid w:val="00531809"/>
    <w:rsid w:val="00533112"/>
    <w:rsid w:val="00533353"/>
    <w:rsid w:val="00534C68"/>
    <w:rsid w:val="005364EF"/>
    <w:rsid w:val="00536B46"/>
    <w:rsid w:val="00552F68"/>
    <w:rsid w:val="005552DD"/>
    <w:rsid w:val="005654B5"/>
    <w:rsid w:val="005714E8"/>
    <w:rsid w:val="00571D1C"/>
    <w:rsid w:val="00575392"/>
    <w:rsid w:val="00586F2C"/>
    <w:rsid w:val="005907ED"/>
    <w:rsid w:val="0059618C"/>
    <w:rsid w:val="005976AC"/>
    <w:rsid w:val="005A1367"/>
    <w:rsid w:val="005A2114"/>
    <w:rsid w:val="005A2468"/>
    <w:rsid w:val="005A41AA"/>
    <w:rsid w:val="005A6465"/>
    <w:rsid w:val="005A7263"/>
    <w:rsid w:val="005A7998"/>
    <w:rsid w:val="005B34E5"/>
    <w:rsid w:val="005B5178"/>
    <w:rsid w:val="005B5F2F"/>
    <w:rsid w:val="005C1675"/>
    <w:rsid w:val="005C3685"/>
    <w:rsid w:val="005C3D27"/>
    <w:rsid w:val="005C5F38"/>
    <w:rsid w:val="005C7DE5"/>
    <w:rsid w:val="005D14AF"/>
    <w:rsid w:val="005D1A74"/>
    <w:rsid w:val="005D38A3"/>
    <w:rsid w:val="005D4A3B"/>
    <w:rsid w:val="005D4BEB"/>
    <w:rsid w:val="005D7F85"/>
    <w:rsid w:val="005E3CF5"/>
    <w:rsid w:val="006036B1"/>
    <w:rsid w:val="00604AEC"/>
    <w:rsid w:val="0061250E"/>
    <w:rsid w:val="00617A80"/>
    <w:rsid w:val="00635C73"/>
    <w:rsid w:val="00644B94"/>
    <w:rsid w:val="00650E21"/>
    <w:rsid w:val="00651A39"/>
    <w:rsid w:val="00656612"/>
    <w:rsid w:val="0066138A"/>
    <w:rsid w:val="00665EB1"/>
    <w:rsid w:val="006704FB"/>
    <w:rsid w:val="00672B6F"/>
    <w:rsid w:val="00675DA3"/>
    <w:rsid w:val="00675E00"/>
    <w:rsid w:val="00676707"/>
    <w:rsid w:val="00680DD8"/>
    <w:rsid w:val="00682339"/>
    <w:rsid w:val="006823CC"/>
    <w:rsid w:val="00683648"/>
    <w:rsid w:val="00683823"/>
    <w:rsid w:val="00684608"/>
    <w:rsid w:val="006A06E3"/>
    <w:rsid w:val="006A45CC"/>
    <w:rsid w:val="006A758C"/>
    <w:rsid w:val="006B1181"/>
    <w:rsid w:val="006B406E"/>
    <w:rsid w:val="006C022F"/>
    <w:rsid w:val="006C38E7"/>
    <w:rsid w:val="006C5340"/>
    <w:rsid w:val="006D07DC"/>
    <w:rsid w:val="006D21EC"/>
    <w:rsid w:val="006D2216"/>
    <w:rsid w:val="006D5DFC"/>
    <w:rsid w:val="006E2561"/>
    <w:rsid w:val="006E6CCB"/>
    <w:rsid w:val="006F0819"/>
    <w:rsid w:val="006F6E49"/>
    <w:rsid w:val="00701903"/>
    <w:rsid w:val="00703372"/>
    <w:rsid w:val="00705251"/>
    <w:rsid w:val="00707229"/>
    <w:rsid w:val="00711295"/>
    <w:rsid w:val="00713CBE"/>
    <w:rsid w:val="00714DB0"/>
    <w:rsid w:val="00715B77"/>
    <w:rsid w:val="00716648"/>
    <w:rsid w:val="0071785F"/>
    <w:rsid w:val="00724697"/>
    <w:rsid w:val="00727209"/>
    <w:rsid w:val="00735256"/>
    <w:rsid w:val="00737807"/>
    <w:rsid w:val="00740CD8"/>
    <w:rsid w:val="00744FB9"/>
    <w:rsid w:val="00755837"/>
    <w:rsid w:val="00763352"/>
    <w:rsid w:val="007650E5"/>
    <w:rsid w:val="00766020"/>
    <w:rsid w:val="0076697F"/>
    <w:rsid w:val="0077663E"/>
    <w:rsid w:val="00777163"/>
    <w:rsid w:val="00777AC0"/>
    <w:rsid w:val="007805DE"/>
    <w:rsid w:val="007817F3"/>
    <w:rsid w:val="007860F9"/>
    <w:rsid w:val="0078627D"/>
    <w:rsid w:val="007933CD"/>
    <w:rsid w:val="00793C29"/>
    <w:rsid w:val="00793C5E"/>
    <w:rsid w:val="007A1867"/>
    <w:rsid w:val="007A5FD1"/>
    <w:rsid w:val="007B718B"/>
    <w:rsid w:val="007B75A2"/>
    <w:rsid w:val="007C11F3"/>
    <w:rsid w:val="007C48AC"/>
    <w:rsid w:val="007C543D"/>
    <w:rsid w:val="007C5A14"/>
    <w:rsid w:val="007D0F2A"/>
    <w:rsid w:val="007E0C2D"/>
    <w:rsid w:val="007E1003"/>
    <w:rsid w:val="007E6338"/>
    <w:rsid w:val="007F4091"/>
    <w:rsid w:val="008063E5"/>
    <w:rsid w:val="00811780"/>
    <w:rsid w:val="008126A7"/>
    <w:rsid w:val="00817A51"/>
    <w:rsid w:val="00821DEE"/>
    <w:rsid w:val="008239E6"/>
    <w:rsid w:val="00826B7B"/>
    <w:rsid w:val="0082744B"/>
    <w:rsid w:val="008344A2"/>
    <w:rsid w:val="00835100"/>
    <w:rsid w:val="00846918"/>
    <w:rsid w:val="00847C9A"/>
    <w:rsid w:val="00852940"/>
    <w:rsid w:val="00860D3C"/>
    <w:rsid w:val="00861C45"/>
    <w:rsid w:val="008756E3"/>
    <w:rsid w:val="00884DCD"/>
    <w:rsid w:val="00885445"/>
    <w:rsid w:val="00887605"/>
    <w:rsid w:val="0089168D"/>
    <w:rsid w:val="008A3968"/>
    <w:rsid w:val="008A50E0"/>
    <w:rsid w:val="008A614A"/>
    <w:rsid w:val="008A7447"/>
    <w:rsid w:val="008B2D34"/>
    <w:rsid w:val="008B4B7B"/>
    <w:rsid w:val="008C09ED"/>
    <w:rsid w:val="008C2931"/>
    <w:rsid w:val="008C2C66"/>
    <w:rsid w:val="008C39E6"/>
    <w:rsid w:val="008C3AE8"/>
    <w:rsid w:val="008D5697"/>
    <w:rsid w:val="008D63C9"/>
    <w:rsid w:val="008E0319"/>
    <w:rsid w:val="008E53C6"/>
    <w:rsid w:val="008E77B4"/>
    <w:rsid w:val="008F5F62"/>
    <w:rsid w:val="009041AA"/>
    <w:rsid w:val="009051AA"/>
    <w:rsid w:val="0090584D"/>
    <w:rsid w:val="00907FBB"/>
    <w:rsid w:val="00912C95"/>
    <w:rsid w:val="009229D6"/>
    <w:rsid w:val="00927FEB"/>
    <w:rsid w:val="00932307"/>
    <w:rsid w:val="00952CAE"/>
    <w:rsid w:val="00971931"/>
    <w:rsid w:val="00971F35"/>
    <w:rsid w:val="009758A3"/>
    <w:rsid w:val="00980BE1"/>
    <w:rsid w:val="00980D94"/>
    <w:rsid w:val="00982F37"/>
    <w:rsid w:val="00983C55"/>
    <w:rsid w:val="00992175"/>
    <w:rsid w:val="00993B9C"/>
    <w:rsid w:val="00995708"/>
    <w:rsid w:val="00996571"/>
    <w:rsid w:val="00997F79"/>
    <w:rsid w:val="009A4314"/>
    <w:rsid w:val="009A432B"/>
    <w:rsid w:val="009A45F7"/>
    <w:rsid w:val="009C01A8"/>
    <w:rsid w:val="009C1241"/>
    <w:rsid w:val="009C5334"/>
    <w:rsid w:val="009D2E60"/>
    <w:rsid w:val="009D70BE"/>
    <w:rsid w:val="009E1F32"/>
    <w:rsid w:val="009E37F2"/>
    <w:rsid w:val="009F0228"/>
    <w:rsid w:val="009F1BEF"/>
    <w:rsid w:val="009F1D57"/>
    <w:rsid w:val="00A02142"/>
    <w:rsid w:val="00A052CD"/>
    <w:rsid w:val="00A05A12"/>
    <w:rsid w:val="00A06B28"/>
    <w:rsid w:val="00A12CB9"/>
    <w:rsid w:val="00A12D8F"/>
    <w:rsid w:val="00A1483D"/>
    <w:rsid w:val="00A23805"/>
    <w:rsid w:val="00A315F4"/>
    <w:rsid w:val="00A35733"/>
    <w:rsid w:val="00A35F40"/>
    <w:rsid w:val="00A37CDB"/>
    <w:rsid w:val="00A40959"/>
    <w:rsid w:val="00A453FA"/>
    <w:rsid w:val="00A51897"/>
    <w:rsid w:val="00A51B2B"/>
    <w:rsid w:val="00A51CE2"/>
    <w:rsid w:val="00A538DD"/>
    <w:rsid w:val="00A647B2"/>
    <w:rsid w:val="00A64B36"/>
    <w:rsid w:val="00A7143B"/>
    <w:rsid w:val="00A743AF"/>
    <w:rsid w:val="00A7764C"/>
    <w:rsid w:val="00A77CDA"/>
    <w:rsid w:val="00A77ED7"/>
    <w:rsid w:val="00A858A2"/>
    <w:rsid w:val="00A86D2D"/>
    <w:rsid w:val="00A8759E"/>
    <w:rsid w:val="00A97939"/>
    <w:rsid w:val="00AA1B64"/>
    <w:rsid w:val="00AA2C20"/>
    <w:rsid w:val="00AA4325"/>
    <w:rsid w:val="00AA747F"/>
    <w:rsid w:val="00AA761B"/>
    <w:rsid w:val="00AA7AEF"/>
    <w:rsid w:val="00AB544F"/>
    <w:rsid w:val="00AB5539"/>
    <w:rsid w:val="00AC2C8A"/>
    <w:rsid w:val="00AC5B1C"/>
    <w:rsid w:val="00AC6581"/>
    <w:rsid w:val="00AC6CA2"/>
    <w:rsid w:val="00AD1B45"/>
    <w:rsid w:val="00AD279D"/>
    <w:rsid w:val="00AD7E41"/>
    <w:rsid w:val="00AE4774"/>
    <w:rsid w:val="00AE712F"/>
    <w:rsid w:val="00AF1811"/>
    <w:rsid w:val="00AF61A3"/>
    <w:rsid w:val="00AF67E7"/>
    <w:rsid w:val="00AF687A"/>
    <w:rsid w:val="00B02D79"/>
    <w:rsid w:val="00B120AA"/>
    <w:rsid w:val="00B27262"/>
    <w:rsid w:val="00B30B1A"/>
    <w:rsid w:val="00B341A2"/>
    <w:rsid w:val="00B406AD"/>
    <w:rsid w:val="00B42852"/>
    <w:rsid w:val="00B461CC"/>
    <w:rsid w:val="00B5229F"/>
    <w:rsid w:val="00B537AD"/>
    <w:rsid w:val="00B57592"/>
    <w:rsid w:val="00B57950"/>
    <w:rsid w:val="00B57FBE"/>
    <w:rsid w:val="00B70560"/>
    <w:rsid w:val="00B75606"/>
    <w:rsid w:val="00B83B8A"/>
    <w:rsid w:val="00B83B95"/>
    <w:rsid w:val="00B83CD9"/>
    <w:rsid w:val="00B83FAB"/>
    <w:rsid w:val="00B90E13"/>
    <w:rsid w:val="00B91F8A"/>
    <w:rsid w:val="00B92D68"/>
    <w:rsid w:val="00B96AB7"/>
    <w:rsid w:val="00B9724E"/>
    <w:rsid w:val="00B97A9C"/>
    <w:rsid w:val="00BA1635"/>
    <w:rsid w:val="00BB40F9"/>
    <w:rsid w:val="00BC3147"/>
    <w:rsid w:val="00BC5D4C"/>
    <w:rsid w:val="00BE3958"/>
    <w:rsid w:val="00BF1FE5"/>
    <w:rsid w:val="00BF5D1D"/>
    <w:rsid w:val="00C01D37"/>
    <w:rsid w:val="00C0206B"/>
    <w:rsid w:val="00C04849"/>
    <w:rsid w:val="00C05C97"/>
    <w:rsid w:val="00C05E67"/>
    <w:rsid w:val="00C06679"/>
    <w:rsid w:val="00C112FD"/>
    <w:rsid w:val="00C1192F"/>
    <w:rsid w:val="00C142FF"/>
    <w:rsid w:val="00C14473"/>
    <w:rsid w:val="00C148EA"/>
    <w:rsid w:val="00C156C4"/>
    <w:rsid w:val="00C15D96"/>
    <w:rsid w:val="00C20158"/>
    <w:rsid w:val="00C32114"/>
    <w:rsid w:val="00C329CD"/>
    <w:rsid w:val="00C3360B"/>
    <w:rsid w:val="00C33E9B"/>
    <w:rsid w:val="00C3522C"/>
    <w:rsid w:val="00C43636"/>
    <w:rsid w:val="00C45215"/>
    <w:rsid w:val="00C4619B"/>
    <w:rsid w:val="00C4782D"/>
    <w:rsid w:val="00C51CE8"/>
    <w:rsid w:val="00C52366"/>
    <w:rsid w:val="00C55405"/>
    <w:rsid w:val="00C61AE3"/>
    <w:rsid w:val="00C6516C"/>
    <w:rsid w:val="00C66997"/>
    <w:rsid w:val="00C72319"/>
    <w:rsid w:val="00C746A3"/>
    <w:rsid w:val="00C808D8"/>
    <w:rsid w:val="00C82140"/>
    <w:rsid w:val="00C97695"/>
    <w:rsid w:val="00CA5310"/>
    <w:rsid w:val="00CA5D3B"/>
    <w:rsid w:val="00CA6C9A"/>
    <w:rsid w:val="00CB01ED"/>
    <w:rsid w:val="00CB1F2A"/>
    <w:rsid w:val="00CB2B7B"/>
    <w:rsid w:val="00CB43E6"/>
    <w:rsid w:val="00CB5572"/>
    <w:rsid w:val="00CB55D4"/>
    <w:rsid w:val="00CC47EA"/>
    <w:rsid w:val="00CD2646"/>
    <w:rsid w:val="00CD3F8F"/>
    <w:rsid w:val="00CD524A"/>
    <w:rsid w:val="00CD77EE"/>
    <w:rsid w:val="00CE7281"/>
    <w:rsid w:val="00CF0B8B"/>
    <w:rsid w:val="00CF2AE6"/>
    <w:rsid w:val="00CF41E7"/>
    <w:rsid w:val="00D0129A"/>
    <w:rsid w:val="00D01E71"/>
    <w:rsid w:val="00D06C0C"/>
    <w:rsid w:val="00D10715"/>
    <w:rsid w:val="00D1111B"/>
    <w:rsid w:val="00D156D0"/>
    <w:rsid w:val="00D179FB"/>
    <w:rsid w:val="00D20C7B"/>
    <w:rsid w:val="00D23F85"/>
    <w:rsid w:val="00D3398D"/>
    <w:rsid w:val="00D4057C"/>
    <w:rsid w:val="00D43BC3"/>
    <w:rsid w:val="00D55A5E"/>
    <w:rsid w:val="00D6096D"/>
    <w:rsid w:val="00D60C3B"/>
    <w:rsid w:val="00D62791"/>
    <w:rsid w:val="00D631A6"/>
    <w:rsid w:val="00D66025"/>
    <w:rsid w:val="00D66140"/>
    <w:rsid w:val="00D66C7D"/>
    <w:rsid w:val="00D72CFB"/>
    <w:rsid w:val="00D76717"/>
    <w:rsid w:val="00D777C0"/>
    <w:rsid w:val="00D8131E"/>
    <w:rsid w:val="00D83CF8"/>
    <w:rsid w:val="00D84E83"/>
    <w:rsid w:val="00D869DE"/>
    <w:rsid w:val="00D90AE2"/>
    <w:rsid w:val="00D92F65"/>
    <w:rsid w:val="00D93B1A"/>
    <w:rsid w:val="00D94AB5"/>
    <w:rsid w:val="00DA2D58"/>
    <w:rsid w:val="00DA3A89"/>
    <w:rsid w:val="00DA5DBE"/>
    <w:rsid w:val="00DD0241"/>
    <w:rsid w:val="00DD1DF2"/>
    <w:rsid w:val="00DD2154"/>
    <w:rsid w:val="00DD40F3"/>
    <w:rsid w:val="00DE1E1C"/>
    <w:rsid w:val="00DE5182"/>
    <w:rsid w:val="00DF19A7"/>
    <w:rsid w:val="00DF3728"/>
    <w:rsid w:val="00DF6368"/>
    <w:rsid w:val="00DF6DCF"/>
    <w:rsid w:val="00E02AC7"/>
    <w:rsid w:val="00E043E0"/>
    <w:rsid w:val="00E04F8B"/>
    <w:rsid w:val="00E06273"/>
    <w:rsid w:val="00E06C9F"/>
    <w:rsid w:val="00E073F7"/>
    <w:rsid w:val="00E074BB"/>
    <w:rsid w:val="00E1432E"/>
    <w:rsid w:val="00E216F1"/>
    <w:rsid w:val="00E21F2A"/>
    <w:rsid w:val="00E225A9"/>
    <w:rsid w:val="00E23872"/>
    <w:rsid w:val="00E25921"/>
    <w:rsid w:val="00E259CB"/>
    <w:rsid w:val="00E31405"/>
    <w:rsid w:val="00E34796"/>
    <w:rsid w:val="00E36056"/>
    <w:rsid w:val="00E449B7"/>
    <w:rsid w:val="00E452DA"/>
    <w:rsid w:val="00E4727C"/>
    <w:rsid w:val="00E47C51"/>
    <w:rsid w:val="00E50BAC"/>
    <w:rsid w:val="00E53FEE"/>
    <w:rsid w:val="00E54E73"/>
    <w:rsid w:val="00E56E12"/>
    <w:rsid w:val="00E57499"/>
    <w:rsid w:val="00E57A81"/>
    <w:rsid w:val="00E60E10"/>
    <w:rsid w:val="00E65D17"/>
    <w:rsid w:val="00E70818"/>
    <w:rsid w:val="00E719BF"/>
    <w:rsid w:val="00E77C05"/>
    <w:rsid w:val="00E8260B"/>
    <w:rsid w:val="00E8578F"/>
    <w:rsid w:val="00E87995"/>
    <w:rsid w:val="00EA11C3"/>
    <w:rsid w:val="00EA2DC8"/>
    <w:rsid w:val="00EA3EB7"/>
    <w:rsid w:val="00EA5A2E"/>
    <w:rsid w:val="00EA5E32"/>
    <w:rsid w:val="00EA6169"/>
    <w:rsid w:val="00EB75AC"/>
    <w:rsid w:val="00EC0E59"/>
    <w:rsid w:val="00EC1E04"/>
    <w:rsid w:val="00EC5A12"/>
    <w:rsid w:val="00ED4646"/>
    <w:rsid w:val="00ED4671"/>
    <w:rsid w:val="00ED6244"/>
    <w:rsid w:val="00ED65B1"/>
    <w:rsid w:val="00EE0A42"/>
    <w:rsid w:val="00EE4634"/>
    <w:rsid w:val="00EE47AE"/>
    <w:rsid w:val="00EF103D"/>
    <w:rsid w:val="00EF44FD"/>
    <w:rsid w:val="00EF4F35"/>
    <w:rsid w:val="00F02664"/>
    <w:rsid w:val="00F03FDA"/>
    <w:rsid w:val="00F151EE"/>
    <w:rsid w:val="00F167C4"/>
    <w:rsid w:val="00F31308"/>
    <w:rsid w:val="00F321CD"/>
    <w:rsid w:val="00F32B2E"/>
    <w:rsid w:val="00F34D87"/>
    <w:rsid w:val="00F37AA4"/>
    <w:rsid w:val="00F4201E"/>
    <w:rsid w:val="00F44CB9"/>
    <w:rsid w:val="00F51708"/>
    <w:rsid w:val="00F57252"/>
    <w:rsid w:val="00F6154E"/>
    <w:rsid w:val="00F622BA"/>
    <w:rsid w:val="00F63333"/>
    <w:rsid w:val="00F648B9"/>
    <w:rsid w:val="00F6709E"/>
    <w:rsid w:val="00F744A7"/>
    <w:rsid w:val="00F77494"/>
    <w:rsid w:val="00F779B5"/>
    <w:rsid w:val="00F779E8"/>
    <w:rsid w:val="00F812A7"/>
    <w:rsid w:val="00F84490"/>
    <w:rsid w:val="00F84EEA"/>
    <w:rsid w:val="00F85AA6"/>
    <w:rsid w:val="00F866C0"/>
    <w:rsid w:val="00F86B78"/>
    <w:rsid w:val="00F91149"/>
    <w:rsid w:val="00F937B6"/>
    <w:rsid w:val="00F941D9"/>
    <w:rsid w:val="00F9534E"/>
    <w:rsid w:val="00F95A21"/>
    <w:rsid w:val="00F967E5"/>
    <w:rsid w:val="00FB0E50"/>
    <w:rsid w:val="00FB341F"/>
    <w:rsid w:val="00FC238C"/>
    <w:rsid w:val="00FF2F31"/>
    <w:rsid w:val="00FF4996"/>
    <w:rsid w:val="00FF5547"/>
    <w:rsid w:val="00FF7BE3"/>
    <w:rsid w:val="00FF7C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9F131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spacing w:before="240" w:after="60"/>
      <w:outlineLvl w:val="0"/>
    </w:pPr>
    <w:rPr>
      <w:rFonts w:ascii="Arial" w:hAnsi="Arial" w:cs="Arial"/>
      <w:b/>
      <w:bCs/>
      <w:kern w:val="1"/>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120" w:after="60"/>
      <w:jc w:val="both"/>
      <w:outlineLvl w:val="3"/>
    </w:pPr>
    <w:rPr>
      <w:rFonts w:ascii="Arial" w:hAnsi="Arial" w:cs="Arial"/>
      <w:b/>
      <w:sz w:val="20"/>
      <w:szCs w:val="20"/>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jc w:val="both"/>
      <w:outlineLvl w:val="5"/>
    </w:pPr>
    <w:rPr>
      <w:i/>
      <w:sz w:val="22"/>
      <w:szCs w:val="20"/>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spacing w:before="240" w:after="60"/>
      <w:jc w:val="both"/>
      <w:outlineLvl w:val="7"/>
    </w:pPr>
    <w:rPr>
      <w:rFonts w:ascii="Arial" w:hAnsi="Arial" w:cs="Arial"/>
      <w:i/>
      <w:sz w:val="20"/>
      <w:szCs w:val="20"/>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rPr>
      <w:rFonts w:hint="default"/>
    </w:rPr>
  </w:style>
  <w:style w:type="character" w:customStyle="1" w:styleId="WW8Num1z7">
    <w:name w:val="WW8Num1z7"/>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7">
    <w:name w:val="WW8Num2z7"/>
  </w:style>
  <w:style w:type="character" w:customStyle="1" w:styleId="WW8Num3z0">
    <w:name w:val="WW8Num3z0"/>
    <w:rPr>
      <w:rFonts w:hint="default"/>
      <w:i w:val="0"/>
      <w:color w:val="000000"/>
      <w:sz w:val="24"/>
    </w:rPr>
  </w:style>
  <w:style w:type="character" w:customStyle="1" w:styleId="WW8Num4z0">
    <w:name w:val="WW8Num4z0"/>
    <w:rPr>
      <w:rFont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3">
    <w:name w:val="WW8Num5z3"/>
  </w:style>
  <w:style w:type="character" w:customStyle="1" w:styleId="WW8Num6z0">
    <w:name w:val="WW8Num6z0"/>
    <w:rPr>
      <w:rFonts w:hint="default"/>
    </w:rPr>
  </w:style>
  <w:style w:type="character" w:customStyle="1" w:styleId="WW8Num4z1">
    <w:name w:val="WW8Num4z1"/>
    <w:rPr>
      <w:sz w:val="24"/>
      <w:szCs w:val="24"/>
      <w:lang w:val="x-none" w:eastAsia="x-none" w:bidi="x-none"/>
    </w:rPr>
  </w:style>
  <w:style w:type="character" w:customStyle="1" w:styleId="WW8Num4z3">
    <w:name w:val="WW8Num4z3"/>
  </w:style>
  <w:style w:type="character" w:customStyle="1" w:styleId="WW8Num4z4">
    <w:name w:val="WW8Num4z4"/>
    <w:rPr>
      <w:rFonts w:hint="default"/>
    </w:rPr>
  </w:style>
  <w:style w:type="character" w:customStyle="1" w:styleId="WW8Num5z2">
    <w:name w:val="WW8Num5z2"/>
    <w:rPr>
      <w:rFonts w:ascii="Wingdings" w:hAnsi="Wingdings" w:cs="Wingdings"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hint="default"/>
      <w:b/>
    </w:rPr>
  </w:style>
  <w:style w:type="character" w:customStyle="1" w:styleId="WW8Num24z1">
    <w:name w:val="WW8Num24z1"/>
    <w:rPr>
      <w:sz w:val="24"/>
      <w:szCs w:val="24"/>
      <w:lang w:val="x-none" w:eastAsia="x-none" w:bidi="x-none"/>
    </w:rPr>
  </w:style>
  <w:style w:type="character" w:customStyle="1" w:styleId="WW8Num24z3">
    <w:name w:val="WW8Num24z3"/>
  </w:style>
  <w:style w:type="character" w:customStyle="1" w:styleId="WW8Num24z4">
    <w:name w:val="WW8Num24z4"/>
    <w:rPr>
      <w:rFont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ZapfDingbats" w:hAnsi="ZapfDingbats" w:cs="ZapfDingbats" w:hint="default"/>
      <w:b/>
      <w:i w:val="0"/>
      <w:color w:val="70CEF5"/>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hAnsi="Symbol" w:cs="Symbol"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DefaultParagraphFont1">
    <w:name w:val="Default Paragraph Font1"/>
  </w:style>
  <w:style w:type="character" w:customStyle="1" w:styleId="ZchnZchn">
    <w:name w:val="Zchn Zchn"/>
    <w:rPr>
      <w:sz w:val="24"/>
      <w:szCs w:val="24"/>
      <w:lang w:val="en-GB" w:eastAsia="ar-SA" w:bidi="ar-SA"/>
    </w:rPr>
  </w:style>
  <w:style w:type="character" w:styleId="Hyperlink">
    <w:name w:val="Hyperlink"/>
    <w:rPr>
      <w:color w:val="0000FF"/>
      <w:u w:val="single"/>
    </w:rPr>
  </w:style>
  <w:style w:type="character" w:styleId="PageNumber">
    <w:name w:val="page number"/>
    <w:basedOn w:val="DefaultParagraphFont1"/>
  </w:style>
  <w:style w:type="character" w:styleId="FollowedHyperlink">
    <w:name w:val="FollowedHyperlink"/>
    <w:rPr>
      <w:color w:val="800080"/>
      <w:u w:val="single"/>
    </w:rPr>
  </w:style>
  <w:style w:type="character" w:customStyle="1" w:styleId="bodycopy5">
    <w:name w:val="bodycopy5"/>
    <w:basedOn w:val="DefaultParagraphFont1"/>
  </w:style>
  <w:style w:type="character" w:styleId="Strong">
    <w:name w:val="Strong"/>
    <w:uiPriority w:val="22"/>
    <w:qFormat/>
    <w:rPr>
      <w:b/>
      <w:bCs/>
    </w:rPr>
  </w:style>
  <w:style w:type="character" w:customStyle="1" w:styleId="ZGSM">
    <w:name w:val="ZGSM"/>
  </w:style>
  <w:style w:type="character" w:styleId="CommentReference">
    <w:name w:val="annotation reference"/>
    <w:rPr>
      <w:sz w:val="16"/>
    </w:rPr>
  </w:style>
  <w:style w:type="character" w:customStyle="1" w:styleId="HeaderChar">
    <w:name w:val="Header Char"/>
    <w:rPr>
      <w:sz w:val="24"/>
      <w:szCs w:val="24"/>
      <w:lang w:val="en-GB" w:eastAsia="ar-SA" w:bidi="ar-SA"/>
    </w:rPr>
  </w:style>
  <w:style w:type="character" w:customStyle="1" w:styleId="skypepnhmark">
    <w:name w:val="skype_pnh_mark"/>
    <w:rPr>
      <w:vanish/>
    </w:rPr>
  </w:style>
  <w:style w:type="character" w:customStyle="1" w:styleId="skypepnhprintcontainer">
    <w:name w:val="skype_pnh_print_container"/>
    <w:basedOn w:val="DefaultParagraphFont1"/>
  </w:style>
  <w:style w:type="character" w:customStyle="1" w:styleId="skypepnhcontainer">
    <w:name w:val="skype_pnh_container"/>
    <w:basedOn w:val="DefaultParagraphFont1"/>
  </w:style>
  <w:style w:type="character" w:customStyle="1" w:styleId="skypepnhleftspan">
    <w:name w:val="skype_pnh_left_span"/>
    <w:basedOn w:val="DefaultParagraphFont1"/>
  </w:style>
  <w:style w:type="character" w:customStyle="1" w:styleId="skypepnhdropartspan">
    <w:name w:val="skype_pnh_dropart_span"/>
    <w:basedOn w:val="DefaultParagraphFont1"/>
  </w:style>
  <w:style w:type="character" w:customStyle="1" w:styleId="skypepnhdropartflagspan">
    <w:name w:val="skype_pnh_dropart_flag_span"/>
    <w:basedOn w:val="DefaultParagraphFont1"/>
  </w:style>
  <w:style w:type="character" w:customStyle="1" w:styleId="skypepnhtextspan">
    <w:name w:val="skype_pnh_text_span"/>
    <w:basedOn w:val="DefaultParagraphFont1"/>
  </w:style>
  <w:style w:type="character" w:customStyle="1" w:styleId="skypepnhrightspan">
    <w:name w:val="skype_pnh_right_span"/>
    <w:basedOn w:val="DefaultParagraphFont1"/>
  </w:style>
  <w:style w:type="character" w:customStyle="1" w:styleId="NormalIndentChar">
    <w:name w:val="Normal Indent Char"/>
    <w:rPr>
      <w:sz w:val="24"/>
      <w:szCs w:val="24"/>
      <w:lang w:val="en-GB" w:eastAsia="ar-SA" w:bidi="ar-SA"/>
    </w:rPr>
  </w:style>
  <w:style w:type="character" w:customStyle="1" w:styleId="CommentTextChar">
    <w:name w:val="Comment Text Char"/>
    <w:rPr>
      <w:lang w:val="en-GB"/>
    </w:rPr>
  </w:style>
  <w:style w:type="character" w:customStyle="1" w:styleId="CommentSubjectChar">
    <w:name w:val="Comment Subject Char"/>
    <w:rPr>
      <w:b/>
      <w:bCs/>
      <w:lang w:val="en-GB"/>
    </w:rPr>
  </w:style>
  <w:style w:type="character" w:customStyle="1" w:styleId="Heading9Char">
    <w:name w:val="Heading 9 Char"/>
    <w:rPr>
      <w:rFonts w:ascii="Arial" w:hAnsi="Arial" w:cs="Arial"/>
      <w:sz w:val="22"/>
      <w:szCs w:val="22"/>
    </w:rPr>
  </w:style>
  <w:style w:type="character" w:customStyle="1" w:styleId="FooterChar">
    <w:name w:val="Footer Char"/>
    <w:rPr>
      <w:sz w:val="24"/>
      <w:szCs w:val="24"/>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widowControl w:val="0"/>
    </w:pPr>
    <w:rPr>
      <w:rFonts w:ascii="Garamond" w:hAnsi="Garamond" w:cs="Garamond"/>
      <w:szCs w:val="20"/>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Title">
    <w:name w:val="Title"/>
    <w:basedOn w:val="Normal"/>
    <w:next w:val="Subtitle"/>
    <w:qFormat/>
    <w:pPr>
      <w:spacing w:after="120"/>
      <w:jc w:val="center"/>
    </w:pPr>
    <w:rPr>
      <w:rFonts w:ascii="Arial" w:hAnsi="Arial" w:cs="Arial"/>
      <w:b/>
      <w:szCs w:val="20"/>
      <w:lang w:val="de-DE"/>
    </w:rPr>
  </w:style>
  <w:style w:type="paragraph" w:styleId="Subtitle">
    <w:name w:val="Subtitle"/>
    <w:basedOn w:val="Heading"/>
    <w:next w:val="BodyText"/>
    <w:qFormat/>
    <w:pPr>
      <w:jc w:val="center"/>
    </w:pPr>
    <w:rPr>
      <w:i/>
      <w:iCs/>
    </w:rPr>
  </w:style>
  <w:style w:type="paragraph" w:styleId="NormalIndent">
    <w:name w:val="Normal Indent"/>
    <w:basedOn w:val="Normal"/>
    <w:pPr>
      <w:ind w:left="720"/>
    </w:pPr>
  </w:style>
  <w:style w:type="paragraph" w:customStyle="1" w:styleId="Heading11">
    <w:name w:val="Heading 11"/>
    <w:basedOn w:val="Normal"/>
    <w:pPr>
      <w:numPr>
        <w:numId w:val="5"/>
      </w:numPr>
      <w:ind w:left="0" w:firstLine="0"/>
    </w:pPr>
  </w:style>
  <w:style w:type="paragraph" w:customStyle="1" w:styleId="Heading22">
    <w:name w:val="Heading 22"/>
    <w:basedOn w:val="Normal"/>
    <w:pPr>
      <w:tabs>
        <w:tab w:val="num" w:pos="432"/>
      </w:tabs>
      <w:ind w:left="432" w:hanging="432"/>
    </w:pPr>
  </w:style>
  <w:style w:type="paragraph" w:customStyle="1" w:styleId="Heading31">
    <w:name w:val="Heading 31"/>
    <w:basedOn w:val="Normal"/>
    <w:pPr>
      <w:tabs>
        <w:tab w:val="num" w:pos="432"/>
      </w:tabs>
      <w:ind w:left="432" w:hanging="432"/>
    </w:pPr>
  </w:style>
  <w:style w:type="paragraph" w:customStyle="1" w:styleId="Heading41">
    <w:name w:val="Heading 41"/>
    <w:basedOn w:val="Normal"/>
    <w:pPr>
      <w:tabs>
        <w:tab w:val="num" w:pos="432"/>
      </w:tabs>
      <w:ind w:left="432" w:hanging="432"/>
    </w:pPr>
  </w:style>
  <w:style w:type="paragraph" w:customStyle="1" w:styleId="Heading51">
    <w:name w:val="Heading 51"/>
    <w:basedOn w:val="Normal"/>
    <w:pPr>
      <w:tabs>
        <w:tab w:val="num" w:pos="432"/>
      </w:tabs>
      <w:ind w:left="432" w:hanging="432"/>
    </w:pPr>
  </w:style>
  <w:style w:type="paragraph" w:customStyle="1" w:styleId="Heading61">
    <w:name w:val="Heading 61"/>
    <w:basedOn w:val="Normal"/>
    <w:pPr>
      <w:tabs>
        <w:tab w:val="num" w:pos="432"/>
      </w:tabs>
      <w:ind w:left="432" w:hanging="432"/>
    </w:pPr>
  </w:style>
  <w:style w:type="paragraph" w:customStyle="1" w:styleId="Heading81">
    <w:name w:val="Heading 81"/>
    <w:basedOn w:val="Normal"/>
    <w:pPr>
      <w:tabs>
        <w:tab w:val="num" w:pos="432"/>
      </w:tabs>
      <w:ind w:left="432" w:hanging="432"/>
    </w:pPr>
  </w:style>
  <w:style w:type="paragraph" w:customStyle="1" w:styleId="StyleB1BoxSinglesolidlineAuto05ptLinewidth">
    <w:name w:val="Style B1 + Box: (Single solid line Auto  0.5 pt Line width)"/>
    <w:basedOn w:val="Normal"/>
    <w:pPr>
      <w:pBdr>
        <w:top w:val="single" w:sz="4" w:space="1" w:color="000000"/>
        <w:left w:val="single" w:sz="4" w:space="4" w:color="000000"/>
        <w:bottom w:val="single" w:sz="4" w:space="1" w:color="000000"/>
        <w:right w:val="single" w:sz="4" w:space="4" w:color="000000"/>
      </w:pBdr>
      <w:overflowPunct w:val="0"/>
      <w:autoSpaceDE w:val="0"/>
      <w:spacing w:before="60" w:after="60"/>
      <w:ind w:left="567" w:hanging="567"/>
      <w:textAlignment w:val="baseline"/>
    </w:pPr>
    <w:rPr>
      <w:rFonts w:ascii="Arial" w:hAnsi="Arial" w:cs="Arial"/>
      <w:sz w:val="20"/>
      <w:szCs w:val="20"/>
    </w:rPr>
  </w:style>
  <w:style w:type="paragraph" w:customStyle="1" w:styleId="TDOC">
    <w:name w:val="TDOC"/>
    <w:basedOn w:val="Normal"/>
    <w:pPr>
      <w:numPr>
        <w:numId w:val="3"/>
      </w:numPr>
    </w:pPr>
  </w:style>
  <w:style w:type="paragraph" w:customStyle="1" w:styleId="Heading21">
    <w:name w:val="Heading 21"/>
    <w:basedOn w:val="Normal"/>
    <w:pPr>
      <w:tabs>
        <w:tab w:val="left" w:pos="950"/>
      </w:tabs>
      <w:ind w:left="950" w:hanging="576"/>
    </w:pPr>
  </w:style>
  <w:style w:type="paragraph" w:customStyle="1" w:styleId="CRCoverPage">
    <w:name w:val="CR Cover Page"/>
    <w:pPr>
      <w:suppressAutoHyphens/>
      <w:spacing w:after="120"/>
    </w:pPr>
    <w:rPr>
      <w:rFonts w:ascii="Arial" w:hAnsi="Arial" w:cs="Arial"/>
      <w:lang w:eastAsia="ar-SA"/>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FP">
    <w:name w:val="FP"/>
    <w:basedOn w:val="Normal"/>
    <w:pPr>
      <w:overflowPunct w:val="0"/>
      <w:autoSpaceDE w:val="0"/>
      <w:textAlignment w:val="baseline"/>
    </w:pPr>
    <w:rPr>
      <w:sz w:val="20"/>
      <w:szCs w:val="20"/>
    </w:rPr>
  </w:style>
  <w:style w:type="paragraph" w:styleId="BalloonText">
    <w:name w:val="Balloon Text"/>
    <w:basedOn w:val="Normal"/>
    <w:rPr>
      <w:rFonts w:ascii="Tahoma" w:hAnsi="Tahoma" w:cs="Tahoma"/>
      <w:sz w:val="16"/>
      <w:szCs w:val="16"/>
    </w:rPr>
  </w:style>
  <w:style w:type="paragraph" w:styleId="z-TopofForm">
    <w:name w:val="HTML Top of Form"/>
    <w:basedOn w:val="Normal"/>
    <w:next w:val="Normal"/>
    <w:pPr>
      <w:pBdr>
        <w:bottom w:val="single" w:sz="4" w:space="1" w:color="000000"/>
      </w:pBdr>
      <w:jc w:val="center"/>
    </w:pPr>
    <w:rPr>
      <w:rFonts w:ascii="Arial" w:hAnsi="Arial" w:cs="Arial"/>
      <w:vanish/>
      <w:sz w:val="16"/>
      <w:szCs w:val="16"/>
    </w:rPr>
  </w:style>
  <w:style w:type="paragraph" w:styleId="z-BottomofForm">
    <w:name w:val="HTML Bottom of Form"/>
    <w:basedOn w:val="Normal"/>
    <w:next w:val="Normal"/>
    <w:pPr>
      <w:pBdr>
        <w:top w:val="single" w:sz="4" w:space="1" w:color="000000"/>
      </w:pBdr>
      <w:jc w:val="center"/>
    </w:pPr>
    <w:rPr>
      <w:rFonts w:ascii="Arial" w:hAnsi="Arial" w:cs="Arial"/>
      <w:vanish/>
      <w:sz w:val="16"/>
      <w:szCs w:val="16"/>
    </w:rPr>
  </w:style>
  <w:style w:type="paragraph" w:customStyle="1" w:styleId="TH">
    <w:name w:val="TH"/>
    <w:basedOn w:val="Normal"/>
    <w:pPr>
      <w:keepNext/>
      <w:keepLines/>
      <w:overflowPunct w:val="0"/>
      <w:autoSpaceDE w:val="0"/>
      <w:spacing w:before="60" w:after="180"/>
      <w:jc w:val="center"/>
      <w:textAlignment w:val="baseline"/>
    </w:pPr>
    <w:rPr>
      <w:rFonts w:ascii="Arial" w:hAnsi="Arial" w:cs="Arial"/>
      <w:b/>
      <w:sz w:val="20"/>
      <w:szCs w:val="20"/>
    </w:rPr>
  </w:style>
  <w:style w:type="paragraph" w:customStyle="1" w:styleId="TAL">
    <w:name w:val="TAL"/>
    <w:basedOn w:val="Normal"/>
    <w:pPr>
      <w:keepNext/>
      <w:keepLines/>
      <w:overflowPunct w:val="0"/>
      <w:autoSpaceDE w:val="0"/>
      <w:textAlignment w:val="baseline"/>
    </w:pPr>
    <w:rPr>
      <w:rFonts w:ascii="Arial" w:hAnsi="Arial" w:cs="Arial"/>
      <w:sz w:val="18"/>
      <w:szCs w:val="20"/>
    </w:rPr>
  </w:style>
  <w:style w:type="paragraph" w:customStyle="1" w:styleId="TAH">
    <w:name w:val="TAH"/>
    <w:basedOn w:val="Normal"/>
    <w:pPr>
      <w:keepNext/>
      <w:keepLines/>
      <w:overflowPunct w:val="0"/>
      <w:autoSpaceDE w:val="0"/>
      <w:jc w:val="center"/>
      <w:textAlignment w:val="baseline"/>
    </w:pPr>
    <w:rPr>
      <w:rFonts w:ascii="Arial" w:hAnsi="Arial" w:cs="Arial"/>
      <w:b/>
      <w:sz w:val="18"/>
      <w:szCs w:val="20"/>
    </w:rPr>
  </w:style>
  <w:style w:type="paragraph" w:customStyle="1" w:styleId="EditorsNote">
    <w:name w:val="Editor's Note"/>
    <w:basedOn w:val="Normal"/>
    <w:pPr>
      <w:keepLines/>
      <w:overflowPunct w:val="0"/>
      <w:autoSpaceDE w:val="0"/>
      <w:spacing w:after="180"/>
      <w:ind w:left="1135" w:hanging="851"/>
      <w:textAlignment w:val="baseline"/>
    </w:pPr>
    <w:rPr>
      <w:color w:val="FF0000"/>
      <w:sz w:val="20"/>
      <w:szCs w:val="20"/>
    </w:rPr>
  </w:style>
  <w:style w:type="paragraph" w:customStyle="1" w:styleId="CharChar1Char">
    <w:name w:val="Char Char1 Char"/>
    <w:pPr>
      <w:keepNext/>
      <w:numPr>
        <w:numId w:val="6"/>
      </w:numPr>
      <w:suppressAutoHyphens/>
      <w:autoSpaceDE w:val="0"/>
      <w:spacing w:before="60" w:after="60"/>
      <w:jc w:val="both"/>
    </w:pPr>
    <w:rPr>
      <w:rFonts w:ascii="Arial" w:eastAsia="SimSun" w:hAnsi="Arial" w:cs="Arial"/>
      <w:color w:val="0000FF"/>
      <w:kern w:val="1"/>
      <w:lang w:val="en-US" w:eastAsia="ar-SA"/>
    </w:rPr>
  </w:style>
  <w:style w:type="paragraph" w:customStyle="1" w:styleId="AP">
    <w:name w:val="AP"/>
    <w:basedOn w:val="Normal"/>
    <w:pPr>
      <w:spacing w:after="120"/>
      <w:ind w:left="993" w:hanging="993"/>
    </w:pPr>
    <w:rPr>
      <w:rFonts w:ascii="Arial" w:eastAsia="MS Mincho" w:hAnsi="Arial" w:cs="Arial"/>
      <w:sz w:val="20"/>
      <w:szCs w:val="20"/>
    </w:rPr>
  </w:style>
  <w:style w:type="paragraph" w:styleId="NormalWeb">
    <w:name w:val="Normal (Web)"/>
    <w:basedOn w:val="Normal"/>
    <w:uiPriority w:val="99"/>
    <w:pPr>
      <w:spacing w:before="100" w:after="100"/>
    </w:pPr>
  </w:style>
  <w:style w:type="paragraph" w:customStyle="1" w:styleId="Normal1">
    <w:name w:val="Normal1"/>
    <w:basedOn w:val="Normal"/>
    <w:pPr>
      <w:pBdr>
        <w:bottom w:val="single" w:sz="4" w:space="1" w:color="808080"/>
      </w:pBdr>
      <w:shd w:val="clear" w:color="auto" w:fill="FFFFFF"/>
      <w:spacing w:before="319" w:after="319"/>
      <w:textAlignment w:val="top"/>
    </w:pPr>
    <w:rPr>
      <w:sz w:val="14"/>
      <w:szCs w:val="14"/>
    </w:rPr>
  </w:style>
  <w:style w:type="paragraph" w:customStyle="1" w:styleId="EX">
    <w:name w:val="EX"/>
    <w:basedOn w:val="Normal"/>
    <w:pPr>
      <w:keepLines/>
      <w:spacing w:after="180"/>
      <w:ind w:left="1702" w:hanging="1418"/>
    </w:pPr>
    <w:rPr>
      <w:sz w:val="20"/>
      <w:szCs w:val="20"/>
    </w:rPr>
  </w:style>
  <w:style w:type="paragraph" w:customStyle="1" w:styleId="ZT">
    <w:name w:val="ZT"/>
    <w:pPr>
      <w:widowControl w:val="0"/>
      <w:suppressAutoHyphens/>
      <w:spacing w:line="240" w:lineRule="atLeast"/>
      <w:jc w:val="right"/>
    </w:pPr>
    <w:rPr>
      <w:rFonts w:ascii="Arial" w:hAnsi="Arial" w:cs="Arial"/>
      <w:b/>
      <w:sz w:val="34"/>
      <w:lang w:eastAsia="ar-SA"/>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200" w:line="276" w:lineRule="auto"/>
      <w:ind w:left="720"/>
    </w:pPr>
    <w:rPr>
      <w:rFonts w:ascii="Arial" w:eastAsia="Calibri" w:hAnsi="Arial" w:cs="Arial"/>
      <w:szCs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numPr>
        <w:numId w:val="2"/>
      </w:numPr>
    </w:pPr>
    <w:rPr>
      <w:b/>
      <w:bCs/>
      <w:sz w:val="21"/>
      <w:szCs w:val="21"/>
    </w:rPr>
  </w:style>
  <w:style w:type="character" w:styleId="Mention">
    <w:name w:val="Mention"/>
    <w:uiPriority w:val="99"/>
    <w:semiHidden/>
    <w:unhideWhenUsed/>
    <w:rsid w:val="00B83B8A"/>
    <w:rPr>
      <w:color w:val="2B579A"/>
      <w:shd w:val="clear" w:color="auto" w:fill="E6E6E6"/>
    </w:rPr>
  </w:style>
  <w:style w:type="character" w:styleId="UnresolvedMention">
    <w:name w:val="Unresolved Mention"/>
    <w:basedOn w:val="DefaultParagraphFont"/>
    <w:uiPriority w:val="99"/>
    <w:semiHidden/>
    <w:unhideWhenUsed/>
    <w:rsid w:val="0082744B"/>
    <w:rPr>
      <w:color w:val="605E5C"/>
      <w:shd w:val="clear" w:color="auto" w:fill="E1DFDD"/>
    </w:rPr>
  </w:style>
  <w:style w:type="paragraph" w:customStyle="1" w:styleId="meetinginlist">
    <w:name w:val="meetinginlist"/>
    <w:basedOn w:val="Normal"/>
    <w:rsid w:val="009C01A8"/>
    <w:pPr>
      <w:suppressAutoHyphens w:val="0"/>
      <w:spacing w:before="100" w:beforeAutospacing="1" w:after="100" w:afterAutospacing="1"/>
    </w:pPr>
    <w:rPr>
      <w:lang w:eastAsia="en-GB"/>
    </w:rPr>
  </w:style>
  <w:style w:type="character" w:customStyle="1" w:styleId="Date1">
    <w:name w:val="Date1"/>
    <w:basedOn w:val="DefaultParagraphFont"/>
    <w:rsid w:val="009C01A8"/>
  </w:style>
  <w:style w:type="character" w:customStyle="1" w:styleId="datetooltiptext">
    <w:name w:val="datetooltiptext"/>
    <w:basedOn w:val="DefaultParagraphFont"/>
    <w:rsid w:val="009C01A8"/>
  </w:style>
  <w:style w:type="table" w:styleId="TableGrid">
    <w:name w:val="Table Grid"/>
    <w:basedOn w:val="TableNormal"/>
    <w:uiPriority w:val="39"/>
    <w:rsid w:val="00CA6C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589">
      <w:bodyDiv w:val="1"/>
      <w:marLeft w:val="0"/>
      <w:marRight w:val="0"/>
      <w:marTop w:val="0"/>
      <w:marBottom w:val="0"/>
      <w:divBdr>
        <w:top w:val="none" w:sz="0" w:space="0" w:color="auto"/>
        <w:left w:val="none" w:sz="0" w:space="0" w:color="auto"/>
        <w:bottom w:val="none" w:sz="0" w:space="0" w:color="auto"/>
        <w:right w:val="none" w:sz="0" w:space="0" w:color="auto"/>
      </w:divBdr>
    </w:div>
    <w:div w:id="2129598">
      <w:bodyDiv w:val="1"/>
      <w:marLeft w:val="0"/>
      <w:marRight w:val="0"/>
      <w:marTop w:val="0"/>
      <w:marBottom w:val="0"/>
      <w:divBdr>
        <w:top w:val="none" w:sz="0" w:space="0" w:color="auto"/>
        <w:left w:val="none" w:sz="0" w:space="0" w:color="auto"/>
        <w:bottom w:val="none" w:sz="0" w:space="0" w:color="auto"/>
        <w:right w:val="none" w:sz="0" w:space="0" w:color="auto"/>
      </w:divBdr>
    </w:div>
    <w:div w:id="4094255">
      <w:bodyDiv w:val="1"/>
      <w:marLeft w:val="0"/>
      <w:marRight w:val="0"/>
      <w:marTop w:val="0"/>
      <w:marBottom w:val="0"/>
      <w:divBdr>
        <w:top w:val="none" w:sz="0" w:space="0" w:color="auto"/>
        <w:left w:val="none" w:sz="0" w:space="0" w:color="auto"/>
        <w:bottom w:val="none" w:sz="0" w:space="0" w:color="auto"/>
        <w:right w:val="none" w:sz="0" w:space="0" w:color="auto"/>
      </w:divBdr>
    </w:div>
    <w:div w:id="4095728">
      <w:bodyDiv w:val="1"/>
      <w:marLeft w:val="0"/>
      <w:marRight w:val="0"/>
      <w:marTop w:val="0"/>
      <w:marBottom w:val="0"/>
      <w:divBdr>
        <w:top w:val="none" w:sz="0" w:space="0" w:color="auto"/>
        <w:left w:val="none" w:sz="0" w:space="0" w:color="auto"/>
        <w:bottom w:val="none" w:sz="0" w:space="0" w:color="auto"/>
        <w:right w:val="none" w:sz="0" w:space="0" w:color="auto"/>
      </w:divBdr>
    </w:div>
    <w:div w:id="8871235">
      <w:bodyDiv w:val="1"/>
      <w:marLeft w:val="0"/>
      <w:marRight w:val="0"/>
      <w:marTop w:val="0"/>
      <w:marBottom w:val="0"/>
      <w:divBdr>
        <w:top w:val="none" w:sz="0" w:space="0" w:color="auto"/>
        <w:left w:val="none" w:sz="0" w:space="0" w:color="auto"/>
        <w:bottom w:val="none" w:sz="0" w:space="0" w:color="auto"/>
        <w:right w:val="none" w:sz="0" w:space="0" w:color="auto"/>
      </w:divBdr>
    </w:div>
    <w:div w:id="9987757">
      <w:bodyDiv w:val="1"/>
      <w:marLeft w:val="0"/>
      <w:marRight w:val="0"/>
      <w:marTop w:val="0"/>
      <w:marBottom w:val="0"/>
      <w:divBdr>
        <w:top w:val="none" w:sz="0" w:space="0" w:color="auto"/>
        <w:left w:val="none" w:sz="0" w:space="0" w:color="auto"/>
        <w:bottom w:val="none" w:sz="0" w:space="0" w:color="auto"/>
        <w:right w:val="none" w:sz="0" w:space="0" w:color="auto"/>
      </w:divBdr>
    </w:div>
    <w:div w:id="10766655">
      <w:bodyDiv w:val="1"/>
      <w:marLeft w:val="0"/>
      <w:marRight w:val="0"/>
      <w:marTop w:val="0"/>
      <w:marBottom w:val="0"/>
      <w:divBdr>
        <w:top w:val="none" w:sz="0" w:space="0" w:color="auto"/>
        <w:left w:val="none" w:sz="0" w:space="0" w:color="auto"/>
        <w:bottom w:val="none" w:sz="0" w:space="0" w:color="auto"/>
        <w:right w:val="none" w:sz="0" w:space="0" w:color="auto"/>
      </w:divBdr>
    </w:div>
    <w:div w:id="11997103">
      <w:bodyDiv w:val="1"/>
      <w:marLeft w:val="0"/>
      <w:marRight w:val="0"/>
      <w:marTop w:val="0"/>
      <w:marBottom w:val="0"/>
      <w:divBdr>
        <w:top w:val="none" w:sz="0" w:space="0" w:color="auto"/>
        <w:left w:val="none" w:sz="0" w:space="0" w:color="auto"/>
        <w:bottom w:val="none" w:sz="0" w:space="0" w:color="auto"/>
        <w:right w:val="none" w:sz="0" w:space="0" w:color="auto"/>
      </w:divBdr>
    </w:div>
    <w:div w:id="12613768">
      <w:bodyDiv w:val="1"/>
      <w:marLeft w:val="0"/>
      <w:marRight w:val="0"/>
      <w:marTop w:val="0"/>
      <w:marBottom w:val="0"/>
      <w:divBdr>
        <w:top w:val="none" w:sz="0" w:space="0" w:color="auto"/>
        <w:left w:val="none" w:sz="0" w:space="0" w:color="auto"/>
        <w:bottom w:val="none" w:sz="0" w:space="0" w:color="auto"/>
        <w:right w:val="none" w:sz="0" w:space="0" w:color="auto"/>
      </w:divBdr>
    </w:div>
    <w:div w:id="18360979">
      <w:bodyDiv w:val="1"/>
      <w:marLeft w:val="0"/>
      <w:marRight w:val="0"/>
      <w:marTop w:val="0"/>
      <w:marBottom w:val="0"/>
      <w:divBdr>
        <w:top w:val="none" w:sz="0" w:space="0" w:color="auto"/>
        <w:left w:val="none" w:sz="0" w:space="0" w:color="auto"/>
        <w:bottom w:val="none" w:sz="0" w:space="0" w:color="auto"/>
        <w:right w:val="none" w:sz="0" w:space="0" w:color="auto"/>
      </w:divBdr>
    </w:div>
    <w:div w:id="18967231">
      <w:bodyDiv w:val="1"/>
      <w:marLeft w:val="0"/>
      <w:marRight w:val="0"/>
      <w:marTop w:val="0"/>
      <w:marBottom w:val="0"/>
      <w:divBdr>
        <w:top w:val="none" w:sz="0" w:space="0" w:color="auto"/>
        <w:left w:val="none" w:sz="0" w:space="0" w:color="auto"/>
        <w:bottom w:val="none" w:sz="0" w:space="0" w:color="auto"/>
        <w:right w:val="none" w:sz="0" w:space="0" w:color="auto"/>
      </w:divBdr>
    </w:div>
    <w:div w:id="21053840">
      <w:bodyDiv w:val="1"/>
      <w:marLeft w:val="0"/>
      <w:marRight w:val="0"/>
      <w:marTop w:val="0"/>
      <w:marBottom w:val="0"/>
      <w:divBdr>
        <w:top w:val="none" w:sz="0" w:space="0" w:color="auto"/>
        <w:left w:val="none" w:sz="0" w:space="0" w:color="auto"/>
        <w:bottom w:val="none" w:sz="0" w:space="0" w:color="auto"/>
        <w:right w:val="none" w:sz="0" w:space="0" w:color="auto"/>
      </w:divBdr>
    </w:div>
    <w:div w:id="22099833">
      <w:bodyDiv w:val="1"/>
      <w:marLeft w:val="0"/>
      <w:marRight w:val="0"/>
      <w:marTop w:val="0"/>
      <w:marBottom w:val="0"/>
      <w:divBdr>
        <w:top w:val="none" w:sz="0" w:space="0" w:color="auto"/>
        <w:left w:val="none" w:sz="0" w:space="0" w:color="auto"/>
        <w:bottom w:val="none" w:sz="0" w:space="0" w:color="auto"/>
        <w:right w:val="none" w:sz="0" w:space="0" w:color="auto"/>
      </w:divBdr>
    </w:div>
    <w:div w:id="23748551">
      <w:bodyDiv w:val="1"/>
      <w:marLeft w:val="0"/>
      <w:marRight w:val="0"/>
      <w:marTop w:val="0"/>
      <w:marBottom w:val="0"/>
      <w:divBdr>
        <w:top w:val="none" w:sz="0" w:space="0" w:color="auto"/>
        <w:left w:val="none" w:sz="0" w:space="0" w:color="auto"/>
        <w:bottom w:val="none" w:sz="0" w:space="0" w:color="auto"/>
        <w:right w:val="none" w:sz="0" w:space="0" w:color="auto"/>
      </w:divBdr>
    </w:div>
    <w:div w:id="24718421">
      <w:bodyDiv w:val="1"/>
      <w:marLeft w:val="0"/>
      <w:marRight w:val="0"/>
      <w:marTop w:val="0"/>
      <w:marBottom w:val="0"/>
      <w:divBdr>
        <w:top w:val="none" w:sz="0" w:space="0" w:color="auto"/>
        <w:left w:val="none" w:sz="0" w:space="0" w:color="auto"/>
        <w:bottom w:val="none" w:sz="0" w:space="0" w:color="auto"/>
        <w:right w:val="none" w:sz="0" w:space="0" w:color="auto"/>
      </w:divBdr>
    </w:div>
    <w:div w:id="27875698">
      <w:bodyDiv w:val="1"/>
      <w:marLeft w:val="0"/>
      <w:marRight w:val="0"/>
      <w:marTop w:val="0"/>
      <w:marBottom w:val="0"/>
      <w:divBdr>
        <w:top w:val="none" w:sz="0" w:space="0" w:color="auto"/>
        <w:left w:val="none" w:sz="0" w:space="0" w:color="auto"/>
        <w:bottom w:val="none" w:sz="0" w:space="0" w:color="auto"/>
        <w:right w:val="none" w:sz="0" w:space="0" w:color="auto"/>
      </w:divBdr>
    </w:div>
    <w:div w:id="30812015">
      <w:bodyDiv w:val="1"/>
      <w:marLeft w:val="0"/>
      <w:marRight w:val="0"/>
      <w:marTop w:val="0"/>
      <w:marBottom w:val="0"/>
      <w:divBdr>
        <w:top w:val="none" w:sz="0" w:space="0" w:color="auto"/>
        <w:left w:val="none" w:sz="0" w:space="0" w:color="auto"/>
        <w:bottom w:val="none" w:sz="0" w:space="0" w:color="auto"/>
        <w:right w:val="none" w:sz="0" w:space="0" w:color="auto"/>
      </w:divBdr>
    </w:div>
    <w:div w:id="31808675">
      <w:bodyDiv w:val="1"/>
      <w:marLeft w:val="0"/>
      <w:marRight w:val="0"/>
      <w:marTop w:val="0"/>
      <w:marBottom w:val="0"/>
      <w:divBdr>
        <w:top w:val="none" w:sz="0" w:space="0" w:color="auto"/>
        <w:left w:val="none" w:sz="0" w:space="0" w:color="auto"/>
        <w:bottom w:val="none" w:sz="0" w:space="0" w:color="auto"/>
        <w:right w:val="none" w:sz="0" w:space="0" w:color="auto"/>
      </w:divBdr>
    </w:div>
    <w:div w:id="35129646">
      <w:bodyDiv w:val="1"/>
      <w:marLeft w:val="0"/>
      <w:marRight w:val="0"/>
      <w:marTop w:val="0"/>
      <w:marBottom w:val="0"/>
      <w:divBdr>
        <w:top w:val="none" w:sz="0" w:space="0" w:color="auto"/>
        <w:left w:val="none" w:sz="0" w:space="0" w:color="auto"/>
        <w:bottom w:val="none" w:sz="0" w:space="0" w:color="auto"/>
        <w:right w:val="none" w:sz="0" w:space="0" w:color="auto"/>
      </w:divBdr>
    </w:div>
    <w:div w:id="35354401">
      <w:bodyDiv w:val="1"/>
      <w:marLeft w:val="0"/>
      <w:marRight w:val="0"/>
      <w:marTop w:val="0"/>
      <w:marBottom w:val="0"/>
      <w:divBdr>
        <w:top w:val="none" w:sz="0" w:space="0" w:color="auto"/>
        <w:left w:val="none" w:sz="0" w:space="0" w:color="auto"/>
        <w:bottom w:val="none" w:sz="0" w:space="0" w:color="auto"/>
        <w:right w:val="none" w:sz="0" w:space="0" w:color="auto"/>
      </w:divBdr>
    </w:div>
    <w:div w:id="35355080">
      <w:bodyDiv w:val="1"/>
      <w:marLeft w:val="0"/>
      <w:marRight w:val="0"/>
      <w:marTop w:val="0"/>
      <w:marBottom w:val="0"/>
      <w:divBdr>
        <w:top w:val="none" w:sz="0" w:space="0" w:color="auto"/>
        <w:left w:val="none" w:sz="0" w:space="0" w:color="auto"/>
        <w:bottom w:val="none" w:sz="0" w:space="0" w:color="auto"/>
        <w:right w:val="none" w:sz="0" w:space="0" w:color="auto"/>
      </w:divBdr>
    </w:div>
    <w:div w:id="38672796">
      <w:bodyDiv w:val="1"/>
      <w:marLeft w:val="0"/>
      <w:marRight w:val="0"/>
      <w:marTop w:val="0"/>
      <w:marBottom w:val="0"/>
      <w:divBdr>
        <w:top w:val="none" w:sz="0" w:space="0" w:color="auto"/>
        <w:left w:val="none" w:sz="0" w:space="0" w:color="auto"/>
        <w:bottom w:val="none" w:sz="0" w:space="0" w:color="auto"/>
        <w:right w:val="none" w:sz="0" w:space="0" w:color="auto"/>
      </w:divBdr>
    </w:div>
    <w:div w:id="39285162">
      <w:bodyDiv w:val="1"/>
      <w:marLeft w:val="0"/>
      <w:marRight w:val="0"/>
      <w:marTop w:val="0"/>
      <w:marBottom w:val="0"/>
      <w:divBdr>
        <w:top w:val="none" w:sz="0" w:space="0" w:color="auto"/>
        <w:left w:val="none" w:sz="0" w:space="0" w:color="auto"/>
        <w:bottom w:val="none" w:sz="0" w:space="0" w:color="auto"/>
        <w:right w:val="none" w:sz="0" w:space="0" w:color="auto"/>
      </w:divBdr>
    </w:div>
    <w:div w:id="39979553">
      <w:bodyDiv w:val="1"/>
      <w:marLeft w:val="0"/>
      <w:marRight w:val="0"/>
      <w:marTop w:val="0"/>
      <w:marBottom w:val="0"/>
      <w:divBdr>
        <w:top w:val="none" w:sz="0" w:space="0" w:color="auto"/>
        <w:left w:val="none" w:sz="0" w:space="0" w:color="auto"/>
        <w:bottom w:val="none" w:sz="0" w:space="0" w:color="auto"/>
        <w:right w:val="none" w:sz="0" w:space="0" w:color="auto"/>
      </w:divBdr>
    </w:div>
    <w:div w:id="40636690">
      <w:bodyDiv w:val="1"/>
      <w:marLeft w:val="0"/>
      <w:marRight w:val="0"/>
      <w:marTop w:val="0"/>
      <w:marBottom w:val="0"/>
      <w:divBdr>
        <w:top w:val="none" w:sz="0" w:space="0" w:color="auto"/>
        <w:left w:val="none" w:sz="0" w:space="0" w:color="auto"/>
        <w:bottom w:val="none" w:sz="0" w:space="0" w:color="auto"/>
        <w:right w:val="none" w:sz="0" w:space="0" w:color="auto"/>
      </w:divBdr>
    </w:div>
    <w:div w:id="40979718">
      <w:bodyDiv w:val="1"/>
      <w:marLeft w:val="0"/>
      <w:marRight w:val="0"/>
      <w:marTop w:val="0"/>
      <w:marBottom w:val="0"/>
      <w:divBdr>
        <w:top w:val="none" w:sz="0" w:space="0" w:color="auto"/>
        <w:left w:val="none" w:sz="0" w:space="0" w:color="auto"/>
        <w:bottom w:val="none" w:sz="0" w:space="0" w:color="auto"/>
        <w:right w:val="none" w:sz="0" w:space="0" w:color="auto"/>
      </w:divBdr>
    </w:div>
    <w:div w:id="41445324">
      <w:bodyDiv w:val="1"/>
      <w:marLeft w:val="0"/>
      <w:marRight w:val="0"/>
      <w:marTop w:val="0"/>
      <w:marBottom w:val="0"/>
      <w:divBdr>
        <w:top w:val="none" w:sz="0" w:space="0" w:color="auto"/>
        <w:left w:val="none" w:sz="0" w:space="0" w:color="auto"/>
        <w:bottom w:val="none" w:sz="0" w:space="0" w:color="auto"/>
        <w:right w:val="none" w:sz="0" w:space="0" w:color="auto"/>
      </w:divBdr>
    </w:div>
    <w:div w:id="41751967">
      <w:bodyDiv w:val="1"/>
      <w:marLeft w:val="0"/>
      <w:marRight w:val="0"/>
      <w:marTop w:val="0"/>
      <w:marBottom w:val="0"/>
      <w:divBdr>
        <w:top w:val="none" w:sz="0" w:space="0" w:color="auto"/>
        <w:left w:val="none" w:sz="0" w:space="0" w:color="auto"/>
        <w:bottom w:val="none" w:sz="0" w:space="0" w:color="auto"/>
        <w:right w:val="none" w:sz="0" w:space="0" w:color="auto"/>
      </w:divBdr>
    </w:div>
    <w:div w:id="42218158">
      <w:bodyDiv w:val="1"/>
      <w:marLeft w:val="0"/>
      <w:marRight w:val="0"/>
      <w:marTop w:val="0"/>
      <w:marBottom w:val="0"/>
      <w:divBdr>
        <w:top w:val="none" w:sz="0" w:space="0" w:color="auto"/>
        <w:left w:val="none" w:sz="0" w:space="0" w:color="auto"/>
        <w:bottom w:val="none" w:sz="0" w:space="0" w:color="auto"/>
        <w:right w:val="none" w:sz="0" w:space="0" w:color="auto"/>
      </w:divBdr>
    </w:div>
    <w:div w:id="43988907">
      <w:bodyDiv w:val="1"/>
      <w:marLeft w:val="0"/>
      <w:marRight w:val="0"/>
      <w:marTop w:val="0"/>
      <w:marBottom w:val="0"/>
      <w:divBdr>
        <w:top w:val="none" w:sz="0" w:space="0" w:color="auto"/>
        <w:left w:val="none" w:sz="0" w:space="0" w:color="auto"/>
        <w:bottom w:val="none" w:sz="0" w:space="0" w:color="auto"/>
        <w:right w:val="none" w:sz="0" w:space="0" w:color="auto"/>
      </w:divBdr>
    </w:div>
    <w:div w:id="44112950">
      <w:bodyDiv w:val="1"/>
      <w:marLeft w:val="0"/>
      <w:marRight w:val="0"/>
      <w:marTop w:val="0"/>
      <w:marBottom w:val="0"/>
      <w:divBdr>
        <w:top w:val="none" w:sz="0" w:space="0" w:color="auto"/>
        <w:left w:val="none" w:sz="0" w:space="0" w:color="auto"/>
        <w:bottom w:val="none" w:sz="0" w:space="0" w:color="auto"/>
        <w:right w:val="none" w:sz="0" w:space="0" w:color="auto"/>
      </w:divBdr>
    </w:div>
    <w:div w:id="44642432">
      <w:bodyDiv w:val="1"/>
      <w:marLeft w:val="0"/>
      <w:marRight w:val="0"/>
      <w:marTop w:val="0"/>
      <w:marBottom w:val="0"/>
      <w:divBdr>
        <w:top w:val="none" w:sz="0" w:space="0" w:color="auto"/>
        <w:left w:val="none" w:sz="0" w:space="0" w:color="auto"/>
        <w:bottom w:val="none" w:sz="0" w:space="0" w:color="auto"/>
        <w:right w:val="none" w:sz="0" w:space="0" w:color="auto"/>
      </w:divBdr>
    </w:div>
    <w:div w:id="45185903">
      <w:bodyDiv w:val="1"/>
      <w:marLeft w:val="0"/>
      <w:marRight w:val="0"/>
      <w:marTop w:val="0"/>
      <w:marBottom w:val="0"/>
      <w:divBdr>
        <w:top w:val="none" w:sz="0" w:space="0" w:color="auto"/>
        <w:left w:val="none" w:sz="0" w:space="0" w:color="auto"/>
        <w:bottom w:val="none" w:sz="0" w:space="0" w:color="auto"/>
        <w:right w:val="none" w:sz="0" w:space="0" w:color="auto"/>
      </w:divBdr>
    </w:div>
    <w:div w:id="46300248">
      <w:bodyDiv w:val="1"/>
      <w:marLeft w:val="0"/>
      <w:marRight w:val="0"/>
      <w:marTop w:val="0"/>
      <w:marBottom w:val="0"/>
      <w:divBdr>
        <w:top w:val="none" w:sz="0" w:space="0" w:color="auto"/>
        <w:left w:val="none" w:sz="0" w:space="0" w:color="auto"/>
        <w:bottom w:val="none" w:sz="0" w:space="0" w:color="auto"/>
        <w:right w:val="none" w:sz="0" w:space="0" w:color="auto"/>
      </w:divBdr>
    </w:div>
    <w:div w:id="46953324">
      <w:bodyDiv w:val="1"/>
      <w:marLeft w:val="0"/>
      <w:marRight w:val="0"/>
      <w:marTop w:val="0"/>
      <w:marBottom w:val="0"/>
      <w:divBdr>
        <w:top w:val="none" w:sz="0" w:space="0" w:color="auto"/>
        <w:left w:val="none" w:sz="0" w:space="0" w:color="auto"/>
        <w:bottom w:val="none" w:sz="0" w:space="0" w:color="auto"/>
        <w:right w:val="none" w:sz="0" w:space="0" w:color="auto"/>
      </w:divBdr>
    </w:div>
    <w:div w:id="47144855">
      <w:bodyDiv w:val="1"/>
      <w:marLeft w:val="0"/>
      <w:marRight w:val="0"/>
      <w:marTop w:val="0"/>
      <w:marBottom w:val="0"/>
      <w:divBdr>
        <w:top w:val="none" w:sz="0" w:space="0" w:color="auto"/>
        <w:left w:val="none" w:sz="0" w:space="0" w:color="auto"/>
        <w:bottom w:val="none" w:sz="0" w:space="0" w:color="auto"/>
        <w:right w:val="none" w:sz="0" w:space="0" w:color="auto"/>
      </w:divBdr>
    </w:div>
    <w:div w:id="48459951">
      <w:bodyDiv w:val="1"/>
      <w:marLeft w:val="0"/>
      <w:marRight w:val="0"/>
      <w:marTop w:val="0"/>
      <w:marBottom w:val="0"/>
      <w:divBdr>
        <w:top w:val="none" w:sz="0" w:space="0" w:color="auto"/>
        <w:left w:val="none" w:sz="0" w:space="0" w:color="auto"/>
        <w:bottom w:val="none" w:sz="0" w:space="0" w:color="auto"/>
        <w:right w:val="none" w:sz="0" w:space="0" w:color="auto"/>
      </w:divBdr>
    </w:div>
    <w:div w:id="48849129">
      <w:bodyDiv w:val="1"/>
      <w:marLeft w:val="0"/>
      <w:marRight w:val="0"/>
      <w:marTop w:val="0"/>
      <w:marBottom w:val="0"/>
      <w:divBdr>
        <w:top w:val="none" w:sz="0" w:space="0" w:color="auto"/>
        <w:left w:val="none" w:sz="0" w:space="0" w:color="auto"/>
        <w:bottom w:val="none" w:sz="0" w:space="0" w:color="auto"/>
        <w:right w:val="none" w:sz="0" w:space="0" w:color="auto"/>
      </w:divBdr>
    </w:div>
    <w:div w:id="48963820">
      <w:bodyDiv w:val="1"/>
      <w:marLeft w:val="0"/>
      <w:marRight w:val="0"/>
      <w:marTop w:val="0"/>
      <w:marBottom w:val="0"/>
      <w:divBdr>
        <w:top w:val="none" w:sz="0" w:space="0" w:color="auto"/>
        <w:left w:val="none" w:sz="0" w:space="0" w:color="auto"/>
        <w:bottom w:val="none" w:sz="0" w:space="0" w:color="auto"/>
        <w:right w:val="none" w:sz="0" w:space="0" w:color="auto"/>
      </w:divBdr>
    </w:div>
    <w:div w:id="49152847">
      <w:bodyDiv w:val="1"/>
      <w:marLeft w:val="0"/>
      <w:marRight w:val="0"/>
      <w:marTop w:val="0"/>
      <w:marBottom w:val="0"/>
      <w:divBdr>
        <w:top w:val="none" w:sz="0" w:space="0" w:color="auto"/>
        <w:left w:val="none" w:sz="0" w:space="0" w:color="auto"/>
        <w:bottom w:val="none" w:sz="0" w:space="0" w:color="auto"/>
        <w:right w:val="none" w:sz="0" w:space="0" w:color="auto"/>
      </w:divBdr>
    </w:div>
    <w:div w:id="49311552">
      <w:bodyDiv w:val="1"/>
      <w:marLeft w:val="0"/>
      <w:marRight w:val="0"/>
      <w:marTop w:val="0"/>
      <w:marBottom w:val="0"/>
      <w:divBdr>
        <w:top w:val="none" w:sz="0" w:space="0" w:color="auto"/>
        <w:left w:val="none" w:sz="0" w:space="0" w:color="auto"/>
        <w:bottom w:val="none" w:sz="0" w:space="0" w:color="auto"/>
        <w:right w:val="none" w:sz="0" w:space="0" w:color="auto"/>
      </w:divBdr>
    </w:div>
    <w:div w:id="52050539">
      <w:bodyDiv w:val="1"/>
      <w:marLeft w:val="0"/>
      <w:marRight w:val="0"/>
      <w:marTop w:val="0"/>
      <w:marBottom w:val="0"/>
      <w:divBdr>
        <w:top w:val="none" w:sz="0" w:space="0" w:color="auto"/>
        <w:left w:val="none" w:sz="0" w:space="0" w:color="auto"/>
        <w:bottom w:val="none" w:sz="0" w:space="0" w:color="auto"/>
        <w:right w:val="none" w:sz="0" w:space="0" w:color="auto"/>
      </w:divBdr>
    </w:div>
    <w:div w:id="55396235">
      <w:bodyDiv w:val="1"/>
      <w:marLeft w:val="0"/>
      <w:marRight w:val="0"/>
      <w:marTop w:val="0"/>
      <w:marBottom w:val="0"/>
      <w:divBdr>
        <w:top w:val="none" w:sz="0" w:space="0" w:color="auto"/>
        <w:left w:val="none" w:sz="0" w:space="0" w:color="auto"/>
        <w:bottom w:val="none" w:sz="0" w:space="0" w:color="auto"/>
        <w:right w:val="none" w:sz="0" w:space="0" w:color="auto"/>
      </w:divBdr>
    </w:div>
    <w:div w:id="55588787">
      <w:bodyDiv w:val="1"/>
      <w:marLeft w:val="0"/>
      <w:marRight w:val="0"/>
      <w:marTop w:val="0"/>
      <w:marBottom w:val="0"/>
      <w:divBdr>
        <w:top w:val="none" w:sz="0" w:space="0" w:color="auto"/>
        <w:left w:val="none" w:sz="0" w:space="0" w:color="auto"/>
        <w:bottom w:val="none" w:sz="0" w:space="0" w:color="auto"/>
        <w:right w:val="none" w:sz="0" w:space="0" w:color="auto"/>
      </w:divBdr>
    </w:div>
    <w:div w:id="56325251">
      <w:bodyDiv w:val="1"/>
      <w:marLeft w:val="0"/>
      <w:marRight w:val="0"/>
      <w:marTop w:val="0"/>
      <w:marBottom w:val="0"/>
      <w:divBdr>
        <w:top w:val="none" w:sz="0" w:space="0" w:color="auto"/>
        <w:left w:val="none" w:sz="0" w:space="0" w:color="auto"/>
        <w:bottom w:val="none" w:sz="0" w:space="0" w:color="auto"/>
        <w:right w:val="none" w:sz="0" w:space="0" w:color="auto"/>
      </w:divBdr>
    </w:div>
    <w:div w:id="57485598">
      <w:bodyDiv w:val="1"/>
      <w:marLeft w:val="0"/>
      <w:marRight w:val="0"/>
      <w:marTop w:val="0"/>
      <w:marBottom w:val="0"/>
      <w:divBdr>
        <w:top w:val="none" w:sz="0" w:space="0" w:color="auto"/>
        <w:left w:val="none" w:sz="0" w:space="0" w:color="auto"/>
        <w:bottom w:val="none" w:sz="0" w:space="0" w:color="auto"/>
        <w:right w:val="none" w:sz="0" w:space="0" w:color="auto"/>
      </w:divBdr>
    </w:div>
    <w:div w:id="57678353">
      <w:bodyDiv w:val="1"/>
      <w:marLeft w:val="0"/>
      <w:marRight w:val="0"/>
      <w:marTop w:val="0"/>
      <w:marBottom w:val="0"/>
      <w:divBdr>
        <w:top w:val="none" w:sz="0" w:space="0" w:color="auto"/>
        <w:left w:val="none" w:sz="0" w:space="0" w:color="auto"/>
        <w:bottom w:val="none" w:sz="0" w:space="0" w:color="auto"/>
        <w:right w:val="none" w:sz="0" w:space="0" w:color="auto"/>
      </w:divBdr>
    </w:div>
    <w:div w:id="66194083">
      <w:bodyDiv w:val="1"/>
      <w:marLeft w:val="0"/>
      <w:marRight w:val="0"/>
      <w:marTop w:val="0"/>
      <w:marBottom w:val="0"/>
      <w:divBdr>
        <w:top w:val="none" w:sz="0" w:space="0" w:color="auto"/>
        <w:left w:val="none" w:sz="0" w:space="0" w:color="auto"/>
        <w:bottom w:val="none" w:sz="0" w:space="0" w:color="auto"/>
        <w:right w:val="none" w:sz="0" w:space="0" w:color="auto"/>
      </w:divBdr>
    </w:div>
    <w:div w:id="66416768">
      <w:bodyDiv w:val="1"/>
      <w:marLeft w:val="0"/>
      <w:marRight w:val="0"/>
      <w:marTop w:val="0"/>
      <w:marBottom w:val="0"/>
      <w:divBdr>
        <w:top w:val="none" w:sz="0" w:space="0" w:color="auto"/>
        <w:left w:val="none" w:sz="0" w:space="0" w:color="auto"/>
        <w:bottom w:val="none" w:sz="0" w:space="0" w:color="auto"/>
        <w:right w:val="none" w:sz="0" w:space="0" w:color="auto"/>
      </w:divBdr>
    </w:div>
    <w:div w:id="68577977">
      <w:bodyDiv w:val="1"/>
      <w:marLeft w:val="0"/>
      <w:marRight w:val="0"/>
      <w:marTop w:val="0"/>
      <w:marBottom w:val="0"/>
      <w:divBdr>
        <w:top w:val="none" w:sz="0" w:space="0" w:color="auto"/>
        <w:left w:val="none" w:sz="0" w:space="0" w:color="auto"/>
        <w:bottom w:val="none" w:sz="0" w:space="0" w:color="auto"/>
        <w:right w:val="none" w:sz="0" w:space="0" w:color="auto"/>
      </w:divBdr>
    </w:div>
    <w:div w:id="69930687">
      <w:bodyDiv w:val="1"/>
      <w:marLeft w:val="0"/>
      <w:marRight w:val="0"/>
      <w:marTop w:val="0"/>
      <w:marBottom w:val="0"/>
      <w:divBdr>
        <w:top w:val="none" w:sz="0" w:space="0" w:color="auto"/>
        <w:left w:val="none" w:sz="0" w:space="0" w:color="auto"/>
        <w:bottom w:val="none" w:sz="0" w:space="0" w:color="auto"/>
        <w:right w:val="none" w:sz="0" w:space="0" w:color="auto"/>
      </w:divBdr>
    </w:div>
    <w:div w:id="70154389">
      <w:bodyDiv w:val="1"/>
      <w:marLeft w:val="0"/>
      <w:marRight w:val="0"/>
      <w:marTop w:val="0"/>
      <w:marBottom w:val="0"/>
      <w:divBdr>
        <w:top w:val="none" w:sz="0" w:space="0" w:color="auto"/>
        <w:left w:val="none" w:sz="0" w:space="0" w:color="auto"/>
        <w:bottom w:val="none" w:sz="0" w:space="0" w:color="auto"/>
        <w:right w:val="none" w:sz="0" w:space="0" w:color="auto"/>
      </w:divBdr>
    </w:div>
    <w:div w:id="73555643">
      <w:bodyDiv w:val="1"/>
      <w:marLeft w:val="0"/>
      <w:marRight w:val="0"/>
      <w:marTop w:val="0"/>
      <w:marBottom w:val="0"/>
      <w:divBdr>
        <w:top w:val="none" w:sz="0" w:space="0" w:color="auto"/>
        <w:left w:val="none" w:sz="0" w:space="0" w:color="auto"/>
        <w:bottom w:val="none" w:sz="0" w:space="0" w:color="auto"/>
        <w:right w:val="none" w:sz="0" w:space="0" w:color="auto"/>
      </w:divBdr>
    </w:div>
    <w:div w:id="73674072">
      <w:bodyDiv w:val="1"/>
      <w:marLeft w:val="0"/>
      <w:marRight w:val="0"/>
      <w:marTop w:val="0"/>
      <w:marBottom w:val="0"/>
      <w:divBdr>
        <w:top w:val="none" w:sz="0" w:space="0" w:color="auto"/>
        <w:left w:val="none" w:sz="0" w:space="0" w:color="auto"/>
        <w:bottom w:val="none" w:sz="0" w:space="0" w:color="auto"/>
        <w:right w:val="none" w:sz="0" w:space="0" w:color="auto"/>
      </w:divBdr>
    </w:div>
    <w:div w:id="74668786">
      <w:bodyDiv w:val="1"/>
      <w:marLeft w:val="0"/>
      <w:marRight w:val="0"/>
      <w:marTop w:val="0"/>
      <w:marBottom w:val="0"/>
      <w:divBdr>
        <w:top w:val="none" w:sz="0" w:space="0" w:color="auto"/>
        <w:left w:val="none" w:sz="0" w:space="0" w:color="auto"/>
        <w:bottom w:val="none" w:sz="0" w:space="0" w:color="auto"/>
        <w:right w:val="none" w:sz="0" w:space="0" w:color="auto"/>
      </w:divBdr>
    </w:div>
    <w:div w:id="75056738">
      <w:bodyDiv w:val="1"/>
      <w:marLeft w:val="0"/>
      <w:marRight w:val="0"/>
      <w:marTop w:val="0"/>
      <w:marBottom w:val="0"/>
      <w:divBdr>
        <w:top w:val="none" w:sz="0" w:space="0" w:color="auto"/>
        <w:left w:val="none" w:sz="0" w:space="0" w:color="auto"/>
        <w:bottom w:val="none" w:sz="0" w:space="0" w:color="auto"/>
        <w:right w:val="none" w:sz="0" w:space="0" w:color="auto"/>
      </w:divBdr>
    </w:div>
    <w:div w:id="76095613">
      <w:bodyDiv w:val="1"/>
      <w:marLeft w:val="0"/>
      <w:marRight w:val="0"/>
      <w:marTop w:val="0"/>
      <w:marBottom w:val="0"/>
      <w:divBdr>
        <w:top w:val="none" w:sz="0" w:space="0" w:color="auto"/>
        <w:left w:val="none" w:sz="0" w:space="0" w:color="auto"/>
        <w:bottom w:val="none" w:sz="0" w:space="0" w:color="auto"/>
        <w:right w:val="none" w:sz="0" w:space="0" w:color="auto"/>
      </w:divBdr>
    </w:div>
    <w:div w:id="78185070">
      <w:bodyDiv w:val="1"/>
      <w:marLeft w:val="0"/>
      <w:marRight w:val="0"/>
      <w:marTop w:val="0"/>
      <w:marBottom w:val="0"/>
      <w:divBdr>
        <w:top w:val="none" w:sz="0" w:space="0" w:color="auto"/>
        <w:left w:val="none" w:sz="0" w:space="0" w:color="auto"/>
        <w:bottom w:val="none" w:sz="0" w:space="0" w:color="auto"/>
        <w:right w:val="none" w:sz="0" w:space="0" w:color="auto"/>
      </w:divBdr>
    </w:div>
    <w:div w:id="79067419">
      <w:bodyDiv w:val="1"/>
      <w:marLeft w:val="0"/>
      <w:marRight w:val="0"/>
      <w:marTop w:val="0"/>
      <w:marBottom w:val="0"/>
      <w:divBdr>
        <w:top w:val="none" w:sz="0" w:space="0" w:color="auto"/>
        <w:left w:val="none" w:sz="0" w:space="0" w:color="auto"/>
        <w:bottom w:val="none" w:sz="0" w:space="0" w:color="auto"/>
        <w:right w:val="none" w:sz="0" w:space="0" w:color="auto"/>
      </w:divBdr>
    </w:div>
    <w:div w:id="80415494">
      <w:bodyDiv w:val="1"/>
      <w:marLeft w:val="0"/>
      <w:marRight w:val="0"/>
      <w:marTop w:val="0"/>
      <w:marBottom w:val="0"/>
      <w:divBdr>
        <w:top w:val="none" w:sz="0" w:space="0" w:color="auto"/>
        <w:left w:val="none" w:sz="0" w:space="0" w:color="auto"/>
        <w:bottom w:val="none" w:sz="0" w:space="0" w:color="auto"/>
        <w:right w:val="none" w:sz="0" w:space="0" w:color="auto"/>
      </w:divBdr>
    </w:div>
    <w:div w:id="85730037">
      <w:bodyDiv w:val="1"/>
      <w:marLeft w:val="0"/>
      <w:marRight w:val="0"/>
      <w:marTop w:val="0"/>
      <w:marBottom w:val="0"/>
      <w:divBdr>
        <w:top w:val="none" w:sz="0" w:space="0" w:color="auto"/>
        <w:left w:val="none" w:sz="0" w:space="0" w:color="auto"/>
        <w:bottom w:val="none" w:sz="0" w:space="0" w:color="auto"/>
        <w:right w:val="none" w:sz="0" w:space="0" w:color="auto"/>
      </w:divBdr>
    </w:div>
    <w:div w:id="88088016">
      <w:bodyDiv w:val="1"/>
      <w:marLeft w:val="0"/>
      <w:marRight w:val="0"/>
      <w:marTop w:val="0"/>
      <w:marBottom w:val="0"/>
      <w:divBdr>
        <w:top w:val="none" w:sz="0" w:space="0" w:color="auto"/>
        <w:left w:val="none" w:sz="0" w:space="0" w:color="auto"/>
        <w:bottom w:val="none" w:sz="0" w:space="0" w:color="auto"/>
        <w:right w:val="none" w:sz="0" w:space="0" w:color="auto"/>
      </w:divBdr>
    </w:div>
    <w:div w:id="88746028">
      <w:bodyDiv w:val="1"/>
      <w:marLeft w:val="0"/>
      <w:marRight w:val="0"/>
      <w:marTop w:val="0"/>
      <w:marBottom w:val="0"/>
      <w:divBdr>
        <w:top w:val="none" w:sz="0" w:space="0" w:color="auto"/>
        <w:left w:val="none" w:sz="0" w:space="0" w:color="auto"/>
        <w:bottom w:val="none" w:sz="0" w:space="0" w:color="auto"/>
        <w:right w:val="none" w:sz="0" w:space="0" w:color="auto"/>
      </w:divBdr>
    </w:div>
    <w:div w:id="89353065">
      <w:bodyDiv w:val="1"/>
      <w:marLeft w:val="0"/>
      <w:marRight w:val="0"/>
      <w:marTop w:val="0"/>
      <w:marBottom w:val="0"/>
      <w:divBdr>
        <w:top w:val="none" w:sz="0" w:space="0" w:color="auto"/>
        <w:left w:val="none" w:sz="0" w:space="0" w:color="auto"/>
        <w:bottom w:val="none" w:sz="0" w:space="0" w:color="auto"/>
        <w:right w:val="none" w:sz="0" w:space="0" w:color="auto"/>
      </w:divBdr>
    </w:div>
    <w:div w:id="92214969">
      <w:bodyDiv w:val="1"/>
      <w:marLeft w:val="0"/>
      <w:marRight w:val="0"/>
      <w:marTop w:val="0"/>
      <w:marBottom w:val="0"/>
      <w:divBdr>
        <w:top w:val="none" w:sz="0" w:space="0" w:color="auto"/>
        <w:left w:val="none" w:sz="0" w:space="0" w:color="auto"/>
        <w:bottom w:val="none" w:sz="0" w:space="0" w:color="auto"/>
        <w:right w:val="none" w:sz="0" w:space="0" w:color="auto"/>
      </w:divBdr>
    </w:div>
    <w:div w:id="94592695">
      <w:bodyDiv w:val="1"/>
      <w:marLeft w:val="0"/>
      <w:marRight w:val="0"/>
      <w:marTop w:val="0"/>
      <w:marBottom w:val="0"/>
      <w:divBdr>
        <w:top w:val="none" w:sz="0" w:space="0" w:color="auto"/>
        <w:left w:val="none" w:sz="0" w:space="0" w:color="auto"/>
        <w:bottom w:val="none" w:sz="0" w:space="0" w:color="auto"/>
        <w:right w:val="none" w:sz="0" w:space="0" w:color="auto"/>
      </w:divBdr>
    </w:div>
    <w:div w:id="95179453">
      <w:bodyDiv w:val="1"/>
      <w:marLeft w:val="0"/>
      <w:marRight w:val="0"/>
      <w:marTop w:val="0"/>
      <w:marBottom w:val="0"/>
      <w:divBdr>
        <w:top w:val="none" w:sz="0" w:space="0" w:color="auto"/>
        <w:left w:val="none" w:sz="0" w:space="0" w:color="auto"/>
        <w:bottom w:val="none" w:sz="0" w:space="0" w:color="auto"/>
        <w:right w:val="none" w:sz="0" w:space="0" w:color="auto"/>
      </w:divBdr>
    </w:div>
    <w:div w:id="95516183">
      <w:bodyDiv w:val="1"/>
      <w:marLeft w:val="0"/>
      <w:marRight w:val="0"/>
      <w:marTop w:val="0"/>
      <w:marBottom w:val="0"/>
      <w:divBdr>
        <w:top w:val="none" w:sz="0" w:space="0" w:color="auto"/>
        <w:left w:val="none" w:sz="0" w:space="0" w:color="auto"/>
        <w:bottom w:val="none" w:sz="0" w:space="0" w:color="auto"/>
        <w:right w:val="none" w:sz="0" w:space="0" w:color="auto"/>
      </w:divBdr>
    </w:div>
    <w:div w:id="95907470">
      <w:bodyDiv w:val="1"/>
      <w:marLeft w:val="0"/>
      <w:marRight w:val="0"/>
      <w:marTop w:val="0"/>
      <w:marBottom w:val="0"/>
      <w:divBdr>
        <w:top w:val="none" w:sz="0" w:space="0" w:color="auto"/>
        <w:left w:val="none" w:sz="0" w:space="0" w:color="auto"/>
        <w:bottom w:val="none" w:sz="0" w:space="0" w:color="auto"/>
        <w:right w:val="none" w:sz="0" w:space="0" w:color="auto"/>
      </w:divBdr>
    </w:div>
    <w:div w:id="97024172">
      <w:bodyDiv w:val="1"/>
      <w:marLeft w:val="0"/>
      <w:marRight w:val="0"/>
      <w:marTop w:val="0"/>
      <w:marBottom w:val="0"/>
      <w:divBdr>
        <w:top w:val="none" w:sz="0" w:space="0" w:color="auto"/>
        <w:left w:val="none" w:sz="0" w:space="0" w:color="auto"/>
        <w:bottom w:val="none" w:sz="0" w:space="0" w:color="auto"/>
        <w:right w:val="none" w:sz="0" w:space="0" w:color="auto"/>
      </w:divBdr>
    </w:div>
    <w:div w:id="97796299">
      <w:bodyDiv w:val="1"/>
      <w:marLeft w:val="0"/>
      <w:marRight w:val="0"/>
      <w:marTop w:val="0"/>
      <w:marBottom w:val="0"/>
      <w:divBdr>
        <w:top w:val="none" w:sz="0" w:space="0" w:color="auto"/>
        <w:left w:val="none" w:sz="0" w:space="0" w:color="auto"/>
        <w:bottom w:val="none" w:sz="0" w:space="0" w:color="auto"/>
        <w:right w:val="none" w:sz="0" w:space="0" w:color="auto"/>
      </w:divBdr>
    </w:div>
    <w:div w:id="100036459">
      <w:bodyDiv w:val="1"/>
      <w:marLeft w:val="0"/>
      <w:marRight w:val="0"/>
      <w:marTop w:val="0"/>
      <w:marBottom w:val="0"/>
      <w:divBdr>
        <w:top w:val="none" w:sz="0" w:space="0" w:color="auto"/>
        <w:left w:val="none" w:sz="0" w:space="0" w:color="auto"/>
        <w:bottom w:val="none" w:sz="0" w:space="0" w:color="auto"/>
        <w:right w:val="none" w:sz="0" w:space="0" w:color="auto"/>
      </w:divBdr>
    </w:div>
    <w:div w:id="101145202">
      <w:bodyDiv w:val="1"/>
      <w:marLeft w:val="0"/>
      <w:marRight w:val="0"/>
      <w:marTop w:val="0"/>
      <w:marBottom w:val="0"/>
      <w:divBdr>
        <w:top w:val="none" w:sz="0" w:space="0" w:color="auto"/>
        <w:left w:val="none" w:sz="0" w:space="0" w:color="auto"/>
        <w:bottom w:val="none" w:sz="0" w:space="0" w:color="auto"/>
        <w:right w:val="none" w:sz="0" w:space="0" w:color="auto"/>
      </w:divBdr>
    </w:div>
    <w:div w:id="101655060">
      <w:bodyDiv w:val="1"/>
      <w:marLeft w:val="0"/>
      <w:marRight w:val="0"/>
      <w:marTop w:val="0"/>
      <w:marBottom w:val="0"/>
      <w:divBdr>
        <w:top w:val="none" w:sz="0" w:space="0" w:color="auto"/>
        <w:left w:val="none" w:sz="0" w:space="0" w:color="auto"/>
        <w:bottom w:val="none" w:sz="0" w:space="0" w:color="auto"/>
        <w:right w:val="none" w:sz="0" w:space="0" w:color="auto"/>
      </w:divBdr>
    </w:div>
    <w:div w:id="104811391">
      <w:bodyDiv w:val="1"/>
      <w:marLeft w:val="0"/>
      <w:marRight w:val="0"/>
      <w:marTop w:val="0"/>
      <w:marBottom w:val="0"/>
      <w:divBdr>
        <w:top w:val="none" w:sz="0" w:space="0" w:color="auto"/>
        <w:left w:val="none" w:sz="0" w:space="0" w:color="auto"/>
        <w:bottom w:val="none" w:sz="0" w:space="0" w:color="auto"/>
        <w:right w:val="none" w:sz="0" w:space="0" w:color="auto"/>
      </w:divBdr>
    </w:div>
    <w:div w:id="109905791">
      <w:bodyDiv w:val="1"/>
      <w:marLeft w:val="0"/>
      <w:marRight w:val="0"/>
      <w:marTop w:val="0"/>
      <w:marBottom w:val="0"/>
      <w:divBdr>
        <w:top w:val="none" w:sz="0" w:space="0" w:color="auto"/>
        <w:left w:val="none" w:sz="0" w:space="0" w:color="auto"/>
        <w:bottom w:val="none" w:sz="0" w:space="0" w:color="auto"/>
        <w:right w:val="none" w:sz="0" w:space="0" w:color="auto"/>
      </w:divBdr>
    </w:div>
    <w:div w:id="111243464">
      <w:bodyDiv w:val="1"/>
      <w:marLeft w:val="0"/>
      <w:marRight w:val="0"/>
      <w:marTop w:val="0"/>
      <w:marBottom w:val="0"/>
      <w:divBdr>
        <w:top w:val="none" w:sz="0" w:space="0" w:color="auto"/>
        <w:left w:val="none" w:sz="0" w:space="0" w:color="auto"/>
        <w:bottom w:val="none" w:sz="0" w:space="0" w:color="auto"/>
        <w:right w:val="none" w:sz="0" w:space="0" w:color="auto"/>
      </w:divBdr>
    </w:div>
    <w:div w:id="113720071">
      <w:bodyDiv w:val="1"/>
      <w:marLeft w:val="0"/>
      <w:marRight w:val="0"/>
      <w:marTop w:val="0"/>
      <w:marBottom w:val="0"/>
      <w:divBdr>
        <w:top w:val="none" w:sz="0" w:space="0" w:color="auto"/>
        <w:left w:val="none" w:sz="0" w:space="0" w:color="auto"/>
        <w:bottom w:val="none" w:sz="0" w:space="0" w:color="auto"/>
        <w:right w:val="none" w:sz="0" w:space="0" w:color="auto"/>
      </w:divBdr>
    </w:div>
    <w:div w:id="115177154">
      <w:bodyDiv w:val="1"/>
      <w:marLeft w:val="0"/>
      <w:marRight w:val="0"/>
      <w:marTop w:val="0"/>
      <w:marBottom w:val="0"/>
      <w:divBdr>
        <w:top w:val="none" w:sz="0" w:space="0" w:color="auto"/>
        <w:left w:val="none" w:sz="0" w:space="0" w:color="auto"/>
        <w:bottom w:val="none" w:sz="0" w:space="0" w:color="auto"/>
        <w:right w:val="none" w:sz="0" w:space="0" w:color="auto"/>
      </w:divBdr>
    </w:div>
    <w:div w:id="118887671">
      <w:bodyDiv w:val="1"/>
      <w:marLeft w:val="0"/>
      <w:marRight w:val="0"/>
      <w:marTop w:val="0"/>
      <w:marBottom w:val="0"/>
      <w:divBdr>
        <w:top w:val="none" w:sz="0" w:space="0" w:color="auto"/>
        <w:left w:val="none" w:sz="0" w:space="0" w:color="auto"/>
        <w:bottom w:val="none" w:sz="0" w:space="0" w:color="auto"/>
        <w:right w:val="none" w:sz="0" w:space="0" w:color="auto"/>
      </w:divBdr>
    </w:div>
    <w:div w:id="121576465">
      <w:bodyDiv w:val="1"/>
      <w:marLeft w:val="0"/>
      <w:marRight w:val="0"/>
      <w:marTop w:val="0"/>
      <w:marBottom w:val="0"/>
      <w:divBdr>
        <w:top w:val="none" w:sz="0" w:space="0" w:color="auto"/>
        <w:left w:val="none" w:sz="0" w:space="0" w:color="auto"/>
        <w:bottom w:val="none" w:sz="0" w:space="0" w:color="auto"/>
        <w:right w:val="none" w:sz="0" w:space="0" w:color="auto"/>
      </w:divBdr>
    </w:div>
    <w:div w:id="122357757">
      <w:bodyDiv w:val="1"/>
      <w:marLeft w:val="0"/>
      <w:marRight w:val="0"/>
      <w:marTop w:val="0"/>
      <w:marBottom w:val="0"/>
      <w:divBdr>
        <w:top w:val="none" w:sz="0" w:space="0" w:color="auto"/>
        <w:left w:val="none" w:sz="0" w:space="0" w:color="auto"/>
        <w:bottom w:val="none" w:sz="0" w:space="0" w:color="auto"/>
        <w:right w:val="none" w:sz="0" w:space="0" w:color="auto"/>
      </w:divBdr>
    </w:div>
    <w:div w:id="128207512">
      <w:bodyDiv w:val="1"/>
      <w:marLeft w:val="0"/>
      <w:marRight w:val="0"/>
      <w:marTop w:val="0"/>
      <w:marBottom w:val="0"/>
      <w:divBdr>
        <w:top w:val="none" w:sz="0" w:space="0" w:color="auto"/>
        <w:left w:val="none" w:sz="0" w:space="0" w:color="auto"/>
        <w:bottom w:val="none" w:sz="0" w:space="0" w:color="auto"/>
        <w:right w:val="none" w:sz="0" w:space="0" w:color="auto"/>
      </w:divBdr>
    </w:div>
    <w:div w:id="128522467">
      <w:bodyDiv w:val="1"/>
      <w:marLeft w:val="0"/>
      <w:marRight w:val="0"/>
      <w:marTop w:val="0"/>
      <w:marBottom w:val="0"/>
      <w:divBdr>
        <w:top w:val="none" w:sz="0" w:space="0" w:color="auto"/>
        <w:left w:val="none" w:sz="0" w:space="0" w:color="auto"/>
        <w:bottom w:val="none" w:sz="0" w:space="0" w:color="auto"/>
        <w:right w:val="none" w:sz="0" w:space="0" w:color="auto"/>
      </w:divBdr>
    </w:div>
    <w:div w:id="128785818">
      <w:bodyDiv w:val="1"/>
      <w:marLeft w:val="0"/>
      <w:marRight w:val="0"/>
      <w:marTop w:val="0"/>
      <w:marBottom w:val="0"/>
      <w:divBdr>
        <w:top w:val="none" w:sz="0" w:space="0" w:color="auto"/>
        <w:left w:val="none" w:sz="0" w:space="0" w:color="auto"/>
        <w:bottom w:val="none" w:sz="0" w:space="0" w:color="auto"/>
        <w:right w:val="none" w:sz="0" w:space="0" w:color="auto"/>
      </w:divBdr>
    </w:div>
    <w:div w:id="131294187">
      <w:bodyDiv w:val="1"/>
      <w:marLeft w:val="0"/>
      <w:marRight w:val="0"/>
      <w:marTop w:val="0"/>
      <w:marBottom w:val="0"/>
      <w:divBdr>
        <w:top w:val="none" w:sz="0" w:space="0" w:color="auto"/>
        <w:left w:val="none" w:sz="0" w:space="0" w:color="auto"/>
        <w:bottom w:val="none" w:sz="0" w:space="0" w:color="auto"/>
        <w:right w:val="none" w:sz="0" w:space="0" w:color="auto"/>
      </w:divBdr>
    </w:div>
    <w:div w:id="131410886">
      <w:bodyDiv w:val="1"/>
      <w:marLeft w:val="0"/>
      <w:marRight w:val="0"/>
      <w:marTop w:val="0"/>
      <w:marBottom w:val="0"/>
      <w:divBdr>
        <w:top w:val="none" w:sz="0" w:space="0" w:color="auto"/>
        <w:left w:val="none" w:sz="0" w:space="0" w:color="auto"/>
        <w:bottom w:val="none" w:sz="0" w:space="0" w:color="auto"/>
        <w:right w:val="none" w:sz="0" w:space="0" w:color="auto"/>
      </w:divBdr>
    </w:div>
    <w:div w:id="132065748">
      <w:bodyDiv w:val="1"/>
      <w:marLeft w:val="0"/>
      <w:marRight w:val="0"/>
      <w:marTop w:val="0"/>
      <w:marBottom w:val="0"/>
      <w:divBdr>
        <w:top w:val="none" w:sz="0" w:space="0" w:color="auto"/>
        <w:left w:val="none" w:sz="0" w:space="0" w:color="auto"/>
        <w:bottom w:val="none" w:sz="0" w:space="0" w:color="auto"/>
        <w:right w:val="none" w:sz="0" w:space="0" w:color="auto"/>
      </w:divBdr>
    </w:div>
    <w:div w:id="132911176">
      <w:bodyDiv w:val="1"/>
      <w:marLeft w:val="0"/>
      <w:marRight w:val="0"/>
      <w:marTop w:val="0"/>
      <w:marBottom w:val="0"/>
      <w:divBdr>
        <w:top w:val="none" w:sz="0" w:space="0" w:color="auto"/>
        <w:left w:val="none" w:sz="0" w:space="0" w:color="auto"/>
        <w:bottom w:val="none" w:sz="0" w:space="0" w:color="auto"/>
        <w:right w:val="none" w:sz="0" w:space="0" w:color="auto"/>
      </w:divBdr>
    </w:div>
    <w:div w:id="133066145">
      <w:bodyDiv w:val="1"/>
      <w:marLeft w:val="0"/>
      <w:marRight w:val="0"/>
      <w:marTop w:val="0"/>
      <w:marBottom w:val="0"/>
      <w:divBdr>
        <w:top w:val="none" w:sz="0" w:space="0" w:color="auto"/>
        <w:left w:val="none" w:sz="0" w:space="0" w:color="auto"/>
        <w:bottom w:val="none" w:sz="0" w:space="0" w:color="auto"/>
        <w:right w:val="none" w:sz="0" w:space="0" w:color="auto"/>
      </w:divBdr>
    </w:div>
    <w:div w:id="135226276">
      <w:bodyDiv w:val="1"/>
      <w:marLeft w:val="0"/>
      <w:marRight w:val="0"/>
      <w:marTop w:val="0"/>
      <w:marBottom w:val="0"/>
      <w:divBdr>
        <w:top w:val="none" w:sz="0" w:space="0" w:color="auto"/>
        <w:left w:val="none" w:sz="0" w:space="0" w:color="auto"/>
        <w:bottom w:val="none" w:sz="0" w:space="0" w:color="auto"/>
        <w:right w:val="none" w:sz="0" w:space="0" w:color="auto"/>
      </w:divBdr>
    </w:div>
    <w:div w:id="135344197">
      <w:bodyDiv w:val="1"/>
      <w:marLeft w:val="0"/>
      <w:marRight w:val="0"/>
      <w:marTop w:val="0"/>
      <w:marBottom w:val="0"/>
      <w:divBdr>
        <w:top w:val="none" w:sz="0" w:space="0" w:color="auto"/>
        <w:left w:val="none" w:sz="0" w:space="0" w:color="auto"/>
        <w:bottom w:val="none" w:sz="0" w:space="0" w:color="auto"/>
        <w:right w:val="none" w:sz="0" w:space="0" w:color="auto"/>
      </w:divBdr>
    </w:div>
    <w:div w:id="135689202">
      <w:bodyDiv w:val="1"/>
      <w:marLeft w:val="0"/>
      <w:marRight w:val="0"/>
      <w:marTop w:val="0"/>
      <w:marBottom w:val="0"/>
      <w:divBdr>
        <w:top w:val="none" w:sz="0" w:space="0" w:color="auto"/>
        <w:left w:val="none" w:sz="0" w:space="0" w:color="auto"/>
        <w:bottom w:val="none" w:sz="0" w:space="0" w:color="auto"/>
        <w:right w:val="none" w:sz="0" w:space="0" w:color="auto"/>
      </w:divBdr>
    </w:div>
    <w:div w:id="135756692">
      <w:bodyDiv w:val="1"/>
      <w:marLeft w:val="0"/>
      <w:marRight w:val="0"/>
      <w:marTop w:val="0"/>
      <w:marBottom w:val="0"/>
      <w:divBdr>
        <w:top w:val="none" w:sz="0" w:space="0" w:color="auto"/>
        <w:left w:val="none" w:sz="0" w:space="0" w:color="auto"/>
        <w:bottom w:val="none" w:sz="0" w:space="0" w:color="auto"/>
        <w:right w:val="none" w:sz="0" w:space="0" w:color="auto"/>
      </w:divBdr>
    </w:div>
    <w:div w:id="139810686">
      <w:bodyDiv w:val="1"/>
      <w:marLeft w:val="0"/>
      <w:marRight w:val="0"/>
      <w:marTop w:val="0"/>
      <w:marBottom w:val="0"/>
      <w:divBdr>
        <w:top w:val="none" w:sz="0" w:space="0" w:color="auto"/>
        <w:left w:val="none" w:sz="0" w:space="0" w:color="auto"/>
        <w:bottom w:val="none" w:sz="0" w:space="0" w:color="auto"/>
        <w:right w:val="none" w:sz="0" w:space="0" w:color="auto"/>
      </w:divBdr>
    </w:div>
    <w:div w:id="139928241">
      <w:bodyDiv w:val="1"/>
      <w:marLeft w:val="0"/>
      <w:marRight w:val="0"/>
      <w:marTop w:val="0"/>
      <w:marBottom w:val="0"/>
      <w:divBdr>
        <w:top w:val="none" w:sz="0" w:space="0" w:color="auto"/>
        <w:left w:val="none" w:sz="0" w:space="0" w:color="auto"/>
        <w:bottom w:val="none" w:sz="0" w:space="0" w:color="auto"/>
        <w:right w:val="none" w:sz="0" w:space="0" w:color="auto"/>
      </w:divBdr>
    </w:div>
    <w:div w:id="140540692">
      <w:bodyDiv w:val="1"/>
      <w:marLeft w:val="0"/>
      <w:marRight w:val="0"/>
      <w:marTop w:val="0"/>
      <w:marBottom w:val="0"/>
      <w:divBdr>
        <w:top w:val="none" w:sz="0" w:space="0" w:color="auto"/>
        <w:left w:val="none" w:sz="0" w:space="0" w:color="auto"/>
        <w:bottom w:val="none" w:sz="0" w:space="0" w:color="auto"/>
        <w:right w:val="none" w:sz="0" w:space="0" w:color="auto"/>
      </w:divBdr>
    </w:div>
    <w:div w:id="141580108">
      <w:bodyDiv w:val="1"/>
      <w:marLeft w:val="0"/>
      <w:marRight w:val="0"/>
      <w:marTop w:val="0"/>
      <w:marBottom w:val="0"/>
      <w:divBdr>
        <w:top w:val="none" w:sz="0" w:space="0" w:color="auto"/>
        <w:left w:val="none" w:sz="0" w:space="0" w:color="auto"/>
        <w:bottom w:val="none" w:sz="0" w:space="0" w:color="auto"/>
        <w:right w:val="none" w:sz="0" w:space="0" w:color="auto"/>
      </w:divBdr>
    </w:div>
    <w:div w:id="143086775">
      <w:bodyDiv w:val="1"/>
      <w:marLeft w:val="0"/>
      <w:marRight w:val="0"/>
      <w:marTop w:val="0"/>
      <w:marBottom w:val="0"/>
      <w:divBdr>
        <w:top w:val="none" w:sz="0" w:space="0" w:color="auto"/>
        <w:left w:val="none" w:sz="0" w:space="0" w:color="auto"/>
        <w:bottom w:val="none" w:sz="0" w:space="0" w:color="auto"/>
        <w:right w:val="none" w:sz="0" w:space="0" w:color="auto"/>
      </w:divBdr>
    </w:div>
    <w:div w:id="144471142">
      <w:bodyDiv w:val="1"/>
      <w:marLeft w:val="0"/>
      <w:marRight w:val="0"/>
      <w:marTop w:val="0"/>
      <w:marBottom w:val="0"/>
      <w:divBdr>
        <w:top w:val="none" w:sz="0" w:space="0" w:color="auto"/>
        <w:left w:val="none" w:sz="0" w:space="0" w:color="auto"/>
        <w:bottom w:val="none" w:sz="0" w:space="0" w:color="auto"/>
        <w:right w:val="none" w:sz="0" w:space="0" w:color="auto"/>
      </w:divBdr>
    </w:div>
    <w:div w:id="145248644">
      <w:bodyDiv w:val="1"/>
      <w:marLeft w:val="0"/>
      <w:marRight w:val="0"/>
      <w:marTop w:val="0"/>
      <w:marBottom w:val="0"/>
      <w:divBdr>
        <w:top w:val="none" w:sz="0" w:space="0" w:color="auto"/>
        <w:left w:val="none" w:sz="0" w:space="0" w:color="auto"/>
        <w:bottom w:val="none" w:sz="0" w:space="0" w:color="auto"/>
        <w:right w:val="none" w:sz="0" w:space="0" w:color="auto"/>
      </w:divBdr>
    </w:div>
    <w:div w:id="150755441">
      <w:bodyDiv w:val="1"/>
      <w:marLeft w:val="0"/>
      <w:marRight w:val="0"/>
      <w:marTop w:val="0"/>
      <w:marBottom w:val="0"/>
      <w:divBdr>
        <w:top w:val="none" w:sz="0" w:space="0" w:color="auto"/>
        <w:left w:val="none" w:sz="0" w:space="0" w:color="auto"/>
        <w:bottom w:val="none" w:sz="0" w:space="0" w:color="auto"/>
        <w:right w:val="none" w:sz="0" w:space="0" w:color="auto"/>
      </w:divBdr>
    </w:div>
    <w:div w:id="152185714">
      <w:bodyDiv w:val="1"/>
      <w:marLeft w:val="0"/>
      <w:marRight w:val="0"/>
      <w:marTop w:val="0"/>
      <w:marBottom w:val="0"/>
      <w:divBdr>
        <w:top w:val="none" w:sz="0" w:space="0" w:color="auto"/>
        <w:left w:val="none" w:sz="0" w:space="0" w:color="auto"/>
        <w:bottom w:val="none" w:sz="0" w:space="0" w:color="auto"/>
        <w:right w:val="none" w:sz="0" w:space="0" w:color="auto"/>
      </w:divBdr>
    </w:div>
    <w:div w:id="153571906">
      <w:bodyDiv w:val="1"/>
      <w:marLeft w:val="0"/>
      <w:marRight w:val="0"/>
      <w:marTop w:val="0"/>
      <w:marBottom w:val="0"/>
      <w:divBdr>
        <w:top w:val="none" w:sz="0" w:space="0" w:color="auto"/>
        <w:left w:val="none" w:sz="0" w:space="0" w:color="auto"/>
        <w:bottom w:val="none" w:sz="0" w:space="0" w:color="auto"/>
        <w:right w:val="none" w:sz="0" w:space="0" w:color="auto"/>
      </w:divBdr>
    </w:div>
    <w:div w:id="154490431">
      <w:bodyDiv w:val="1"/>
      <w:marLeft w:val="0"/>
      <w:marRight w:val="0"/>
      <w:marTop w:val="0"/>
      <w:marBottom w:val="0"/>
      <w:divBdr>
        <w:top w:val="none" w:sz="0" w:space="0" w:color="auto"/>
        <w:left w:val="none" w:sz="0" w:space="0" w:color="auto"/>
        <w:bottom w:val="none" w:sz="0" w:space="0" w:color="auto"/>
        <w:right w:val="none" w:sz="0" w:space="0" w:color="auto"/>
      </w:divBdr>
    </w:div>
    <w:div w:id="157233107">
      <w:bodyDiv w:val="1"/>
      <w:marLeft w:val="0"/>
      <w:marRight w:val="0"/>
      <w:marTop w:val="0"/>
      <w:marBottom w:val="0"/>
      <w:divBdr>
        <w:top w:val="none" w:sz="0" w:space="0" w:color="auto"/>
        <w:left w:val="none" w:sz="0" w:space="0" w:color="auto"/>
        <w:bottom w:val="none" w:sz="0" w:space="0" w:color="auto"/>
        <w:right w:val="none" w:sz="0" w:space="0" w:color="auto"/>
      </w:divBdr>
    </w:div>
    <w:div w:id="158036671">
      <w:bodyDiv w:val="1"/>
      <w:marLeft w:val="0"/>
      <w:marRight w:val="0"/>
      <w:marTop w:val="0"/>
      <w:marBottom w:val="0"/>
      <w:divBdr>
        <w:top w:val="none" w:sz="0" w:space="0" w:color="auto"/>
        <w:left w:val="none" w:sz="0" w:space="0" w:color="auto"/>
        <w:bottom w:val="none" w:sz="0" w:space="0" w:color="auto"/>
        <w:right w:val="none" w:sz="0" w:space="0" w:color="auto"/>
      </w:divBdr>
    </w:div>
    <w:div w:id="162010333">
      <w:bodyDiv w:val="1"/>
      <w:marLeft w:val="0"/>
      <w:marRight w:val="0"/>
      <w:marTop w:val="0"/>
      <w:marBottom w:val="0"/>
      <w:divBdr>
        <w:top w:val="none" w:sz="0" w:space="0" w:color="auto"/>
        <w:left w:val="none" w:sz="0" w:space="0" w:color="auto"/>
        <w:bottom w:val="none" w:sz="0" w:space="0" w:color="auto"/>
        <w:right w:val="none" w:sz="0" w:space="0" w:color="auto"/>
      </w:divBdr>
    </w:div>
    <w:div w:id="162816362">
      <w:bodyDiv w:val="1"/>
      <w:marLeft w:val="0"/>
      <w:marRight w:val="0"/>
      <w:marTop w:val="0"/>
      <w:marBottom w:val="0"/>
      <w:divBdr>
        <w:top w:val="none" w:sz="0" w:space="0" w:color="auto"/>
        <w:left w:val="none" w:sz="0" w:space="0" w:color="auto"/>
        <w:bottom w:val="none" w:sz="0" w:space="0" w:color="auto"/>
        <w:right w:val="none" w:sz="0" w:space="0" w:color="auto"/>
      </w:divBdr>
    </w:div>
    <w:div w:id="162936042">
      <w:bodyDiv w:val="1"/>
      <w:marLeft w:val="0"/>
      <w:marRight w:val="0"/>
      <w:marTop w:val="0"/>
      <w:marBottom w:val="0"/>
      <w:divBdr>
        <w:top w:val="none" w:sz="0" w:space="0" w:color="auto"/>
        <w:left w:val="none" w:sz="0" w:space="0" w:color="auto"/>
        <w:bottom w:val="none" w:sz="0" w:space="0" w:color="auto"/>
        <w:right w:val="none" w:sz="0" w:space="0" w:color="auto"/>
      </w:divBdr>
    </w:div>
    <w:div w:id="163785028">
      <w:bodyDiv w:val="1"/>
      <w:marLeft w:val="0"/>
      <w:marRight w:val="0"/>
      <w:marTop w:val="0"/>
      <w:marBottom w:val="0"/>
      <w:divBdr>
        <w:top w:val="none" w:sz="0" w:space="0" w:color="auto"/>
        <w:left w:val="none" w:sz="0" w:space="0" w:color="auto"/>
        <w:bottom w:val="none" w:sz="0" w:space="0" w:color="auto"/>
        <w:right w:val="none" w:sz="0" w:space="0" w:color="auto"/>
      </w:divBdr>
    </w:div>
    <w:div w:id="165485114">
      <w:bodyDiv w:val="1"/>
      <w:marLeft w:val="0"/>
      <w:marRight w:val="0"/>
      <w:marTop w:val="0"/>
      <w:marBottom w:val="0"/>
      <w:divBdr>
        <w:top w:val="none" w:sz="0" w:space="0" w:color="auto"/>
        <w:left w:val="none" w:sz="0" w:space="0" w:color="auto"/>
        <w:bottom w:val="none" w:sz="0" w:space="0" w:color="auto"/>
        <w:right w:val="none" w:sz="0" w:space="0" w:color="auto"/>
      </w:divBdr>
    </w:div>
    <w:div w:id="166478714">
      <w:bodyDiv w:val="1"/>
      <w:marLeft w:val="0"/>
      <w:marRight w:val="0"/>
      <w:marTop w:val="0"/>
      <w:marBottom w:val="0"/>
      <w:divBdr>
        <w:top w:val="none" w:sz="0" w:space="0" w:color="auto"/>
        <w:left w:val="none" w:sz="0" w:space="0" w:color="auto"/>
        <w:bottom w:val="none" w:sz="0" w:space="0" w:color="auto"/>
        <w:right w:val="none" w:sz="0" w:space="0" w:color="auto"/>
      </w:divBdr>
    </w:div>
    <w:div w:id="167907003">
      <w:bodyDiv w:val="1"/>
      <w:marLeft w:val="0"/>
      <w:marRight w:val="0"/>
      <w:marTop w:val="0"/>
      <w:marBottom w:val="0"/>
      <w:divBdr>
        <w:top w:val="none" w:sz="0" w:space="0" w:color="auto"/>
        <w:left w:val="none" w:sz="0" w:space="0" w:color="auto"/>
        <w:bottom w:val="none" w:sz="0" w:space="0" w:color="auto"/>
        <w:right w:val="none" w:sz="0" w:space="0" w:color="auto"/>
      </w:divBdr>
    </w:div>
    <w:div w:id="170411953">
      <w:bodyDiv w:val="1"/>
      <w:marLeft w:val="0"/>
      <w:marRight w:val="0"/>
      <w:marTop w:val="0"/>
      <w:marBottom w:val="0"/>
      <w:divBdr>
        <w:top w:val="none" w:sz="0" w:space="0" w:color="auto"/>
        <w:left w:val="none" w:sz="0" w:space="0" w:color="auto"/>
        <w:bottom w:val="none" w:sz="0" w:space="0" w:color="auto"/>
        <w:right w:val="none" w:sz="0" w:space="0" w:color="auto"/>
      </w:divBdr>
    </w:div>
    <w:div w:id="175464142">
      <w:bodyDiv w:val="1"/>
      <w:marLeft w:val="0"/>
      <w:marRight w:val="0"/>
      <w:marTop w:val="0"/>
      <w:marBottom w:val="0"/>
      <w:divBdr>
        <w:top w:val="none" w:sz="0" w:space="0" w:color="auto"/>
        <w:left w:val="none" w:sz="0" w:space="0" w:color="auto"/>
        <w:bottom w:val="none" w:sz="0" w:space="0" w:color="auto"/>
        <w:right w:val="none" w:sz="0" w:space="0" w:color="auto"/>
      </w:divBdr>
    </w:div>
    <w:div w:id="175850262">
      <w:bodyDiv w:val="1"/>
      <w:marLeft w:val="0"/>
      <w:marRight w:val="0"/>
      <w:marTop w:val="0"/>
      <w:marBottom w:val="0"/>
      <w:divBdr>
        <w:top w:val="none" w:sz="0" w:space="0" w:color="auto"/>
        <w:left w:val="none" w:sz="0" w:space="0" w:color="auto"/>
        <w:bottom w:val="none" w:sz="0" w:space="0" w:color="auto"/>
        <w:right w:val="none" w:sz="0" w:space="0" w:color="auto"/>
      </w:divBdr>
    </w:div>
    <w:div w:id="180703077">
      <w:bodyDiv w:val="1"/>
      <w:marLeft w:val="0"/>
      <w:marRight w:val="0"/>
      <w:marTop w:val="0"/>
      <w:marBottom w:val="0"/>
      <w:divBdr>
        <w:top w:val="none" w:sz="0" w:space="0" w:color="auto"/>
        <w:left w:val="none" w:sz="0" w:space="0" w:color="auto"/>
        <w:bottom w:val="none" w:sz="0" w:space="0" w:color="auto"/>
        <w:right w:val="none" w:sz="0" w:space="0" w:color="auto"/>
      </w:divBdr>
    </w:div>
    <w:div w:id="181213876">
      <w:bodyDiv w:val="1"/>
      <w:marLeft w:val="0"/>
      <w:marRight w:val="0"/>
      <w:marTop w:val="0"/>
      <w:marBottom w:val="0"/>
      <w:divBdr>
        <w:top w:val="none" w:sz="0" w:space="0" w:color="auto"/>
        <w:left w:val="none" w:sz="0" w:space="0" w:color="auto"/>
        <w:bottom w:val="none" w:sz="0" w:space="0" w:color="auto"/>
        <w:right w:val="none" w:sz="0" w:space="0" w:color="auto"/>
      </w:divBdr>
    </w:div>
    <w:div w:id="181407112">
      <w:bodyDiv w:val="1"/>
      <w:marLeft w:val="0"/>
      <w:marRight w:val="0"/>
      <w:marTop w:val="0"/>
      <w:marBottom w:val="0"/>
      <w:divBdr>
        <w:top w:val="none" w:sz="0" w:space="0" w:color="auto"/>
        <w:left w:val="none" w:sz="0" w:space="0" w:color="auto"/>
        <w:bottom w:val="none" w:sz="0" w:space="0" w:color="auto"/>
        <w:right w:val="none" w:sz="0" w:space="0" w:color="auto"/>
      </w:divBdr>
    </w:div>
    <w:div w:id="182325565">
      <w:bodyDiv w:val="1"/>
      <w:marLeft w:val="0"/>
      <w:marRight w:val="0"/>
      <w:marTop w:val="0"/>
      <w:marBottom w:val="0"/>
      <w:divBdr>
        <w:top w:val="none" w:sz="0" w:space="0" w:color="auto"/>
        <w:left w:val="none" w:sz="0" w:space="0" w:color="auto"/>
        <w:bottom w:val="none" w:sz="0" w:space="0" w:color="auto"/>
        <w:right w:val="none" w:sz="0" w:space="0" w:color="auto"/>
      </w:divBdr>
    </w:div>
    <w:div w:id="182518830">
      <w:bodyDiv w:val="1"/>
      <w:marLeft w:val="0"/>
      <w:marRight w:val="0"/>
      <w:marTop w:val="0"/>
      <w:marBottom w:val="0"/>
      <w:divBdr>
        <w:top w:val="none" w:sz="0" w:space="0" w:color="auto"/>
        <w:left w:val="none" w:sz="0" w:space="0" w:color="auto"/>
        <w:bottom w:val="none" w:sz="0" w:space="0" w:color="auto"/>
        <w:right w:val="none" w:sz="0" w:space="0" w:color="auto"/>
      </w:divBdr>
    </w:div>
    <w:div w:id="182866203">
      <w:bodyDiv w:val="1"/>
      <w:marLeft w:val="0"/>
      <w:marRight w:val="0"/>
      <w:marTop w:val="0"/>
      <w:marBottom w:val="0"/>
      <w:divBdr>
        <w:top w:val="none" w:sz="0" w:space="0" w:color="auto"/>
        <w:left w:val="none" w:sz="0" w:space="0" w:color="auto"/>
        <w:bottom w:val="none" w:sz="0" w:space="0" w:color="auto"/>
        <w:right w:val="none" w:sz="0" w:space="0" w:color="auto"/>
      </w:divBdr>
    </w:div>
    <w:div w:id="182868609">
      <w:bodyDiv w:val="1"/>
      <w:marLeft w:val="0"/>
      <w:marRight w:val="0"/>
      <w:marTop w:val="0"/>
      <w:marBottom w:val="0"/>
      <w:divBdr>
        <w:top w:val="none" w:sz="0" w:space="0" w:color="auto"/>
        <w:left w:val="none" w:sz="0" w:space="0" w:color="auto"/>
        <w:bottom w:val="none" w:sz="0" w:space="0" w:color="auto"/>
        <w:right w:val="none" w:sz="0" w:space="0" w:color="auto"/>
      </w:divBdr>
    </w:div>
    <w:div w:id="184029012">
      <w:bodyDiv w:val="1"/>
      <w:marLeft w:val="0"/>
      <w:marRight w:val="0"/>
      <w:marTop w:val="0"/>
      <w:marBottom w:val="0"/>
      <w:divBdr>
        <w:top w:val="none" w:sz="0" w:space="0" w:color="auto"/>
        <w:left w:val="none" w:sz="0" w:space="0" w:color="auto"/>
        <w:bottom w:val="none" w:sz="0" w:space="0" w:color="auto"/>
        <w:right w:val="none" w:sz="0" w:space="0" w:color="auto"/>
      </w:divBdr>
    </w:div>
    <w:div w:id="184441002">
      <w:bodyDiv w:val="1"/>
      <w:marLeft w:val="0"/>
      <w:marRight w:val="0"/>
      <w:marTop w:val="0"/>
      <w:marBottom w:val="0"/>
      <w:divBdr>
        <w:top w:val="none" w:sz="0" w:space="0" w:color="auto"/>
        <w:left w:val="none" w:sz="0" w:space="0" w:color="auto"/>
        <w:bottom w:val="none" w:sz="0" w:space="0" w:color="auto"/>
        <w:right w:val="none" w:sz="0" w:space="0" w:color="auto"/>
      </w:divBdr>
    </w:div>
    <w:div w:id="184906167">
      <w:bodyDiv w:val="1"/>
      <w:marLeft w:val="0"/>
      <w:marRight w:val="0"/>
      <w:marTop w:val="0"/>
      <w:marBottom w:val="0"/>
      <w:divBdr>
        <w:top w:val="none" w:sz="0" w:space="0" w:color="auto"/>
        <w:left w:val="none" w:sz="0" w:space="0" w:color="auto"/>
        <w:bottom w:val="none" w:sz="0" w:space="0" w:color="auto"/>
        <w:right w:val="none" w:sz="0" w:space="0" w:color="auto"/>
      </w:divBdr>
    </w:div>
    <w:div w:id="184949678">
      <w:bodyDiv w:val="1"/>
      <w:marLeft w:val="0"/>
      <w:marRight w:val="0"/>
      <w:marTop w:val="0"/>
      <w:marBottom w:val="0"/>
      <w:divBdr>
        <w:top w:val="none" w:sz="0" w:space="0" w:color="auto"/>
        <w:left w:val="none" w:sz="0" w:space="0" w:color="auto"/>
        <w:bottom w:val="none" w:sz="0" w:space="0" w:color="auto"/>
        <w:right w:val="none" w:sz="0" w:space="0" w:color="auto"/>
      </w:divBdr>
    </w:div>
    <w:div w:id="185365939">
      <w:bodyDiv w:val="1"/>
      <w:marLeft w:val="0"/>
      <w:marRight w:val="0"/>
      <w:marTop w:val="0"/>
      <w:marBottom w:val="0"/>
      <w:divBdr>
        <w:top w:val="none" w:sz="0" w:space="0" w:color="auto"/>
        <w:left w:val="none" w:sz="0" w:space="0" w:color="auto"/>
        <w:bottom w:val="none" w:sz="0" w:space="0" w:color="auto"/>
        <w:right w:val="none" w:sz="0" w:space="0" w:color="auto"/>
      </w:divBdr>
    </w:div>
    <w:div w:id="186675496">
      <w:bodyDiv w:val="1"/>
      <w:marLeft w:val="0"/>
      <w:marRight w:val="0"/>
      <w:marTop w:val="0"/>
      <w:marBottom w:val="0"/>
      <w:divBdr>
        <w:top w:val="none" w:sz="0" w:space="0" w:color="auto"/>
        <w:left w:val="none" w:sz="0" w:space="0" w:color="auto"/>
        <w:bottom w:val="none" w:sz="0" w:space="0" w:color="auto"/>
        <w:right w:val="none" w:sz="0" w:space="0" w:color="auto"/>
      </w:divBdr>
    </w:div>
    <w:div w:id="189077282">
      <w:bodyDiv w:val="1"/>
      <w:marLeft w:val="0"/>
      <w:marRight w:val="0"/>
      <w:marTop w:val="0"/>
      <w:marBottom w:val="0"/>
      <w:divBdr>
        <w:top w:val="none" w:sz="0" w:space="0" w:color="auto"/>
        <w:left w:val="none" w:sz="0" w:space="0" w:color="auto"/>
        <w:bottom w:val="none" w:sz="0" w:space="0" w:color="auto"/>
        <w:right w:val="none" w:sz="0" w:space="0" w:color="auto"/>
      </w:divBdr>
    </w:div>
    <w:div w:id="189733004">
      <w:bodyDiv w:val="1"/>
      <w:marLeft w:val="0"/>
      <w:marRight w:val="0"/>
      <w:marTop w:val="0"/>
      <w:marBottom w:val="0"/>
      <w:divBdr>
        <w:top w:val="none" w:sz="0" w:space="0" w:color="auto"/>
        <w:left w:val="none" w:sz="0" w:space="0" w:color="auto"/>
        <w:bottom w:val="none" w:sz="0" w:space="0" w:color="auto"/>
        <w:right w:val="none" w:sz="0" w:space="0" w:color="auto"/>
      </w:divBdr>
    </w:div>
    <w:div w:id="191502783">
      <w:bodyDiv w:val="1"/>
      <w:marLeft w:val="0"/>
      <w:marRight w:val="0"/>
      <w:marTop w:val="0"/>
      <w:marBottom w:val="0"/>
      <w:divBdr>
        <w:top w:val="none" w:sz="0" w:space="0" w:color="auto"/>
        <w:left w:val="none" w:sz="0" w:space="0" w:color="auto"/>
        <w:bottom w:val="none" w:sz="0" w:space="0" w:color="auto"/>
        <w:right w:val="none" w:sz="0" w:space="0" w:color="auto"/>
      </w:divBdr>
    </w:div>
    <w:div w:id="196050263">
      <w:bodyDiv w:val="1"/>
      <w:marLeft w:val="0"/>
      <w:marRight w:val="0"/>
      <w:marTop w:val="0"/>
      <w:marBottom w:val="0"/>
      <w:divBdr>
        <w:top w:val="none" w:sz="0" w:space="0" w:color="auto"/>
        <w:left w:val="none" w:sz="0" w:space="0" w:color="auto"/>
        <w:bottom w:val="none" w:sz="0" w:space="0" w:color="auto"/>
        <w:right w:val="none" w:sz="0" w:space="0" w:color="auto"/>
      </w:divBdr>
    </w:div>
    <w:div w:id="196158723">
      <w:bodyDiv w:val="1"/>
      <w:marLeft w:val="0"/>
      <w:marRight w:val="0"/>
      <w:marTop w:val="0"/>
      <w:marBottom w:val="0"/>
      <w:divBdr>
        <w:top w:val="none" w:sz="0" w:space="0" w:color="auto"/>
        <w:left w:val="none" w:sz="0" w:space="0" w:color="auto"/>
        <w:bottom w:val="none" w:sz="0" w:space="0" w:color="auto"/>
        <w:right w:val="none" w:sz="0" w:space="0" w:color="auto"/>
      </w:divBdr>
    </w:div>
    <w:div w:id="196160108">
      <w:bodyDiv w:val="1"/>
      <w:marLeft w:val="0"/>
      <w:marRight w:val="0"/>
      <w:marTop w:val="0"/>
      <w:marBottom w:val="0"/>
      <w:divBdr>
        <w:top w:val="none" w:sz="0" w:space="0" w:color="auto"/>
        <w:left w:val="none" w:sz="0" w:space="0" w:color="auto"/>
        <w:bottom w:val="none" w:sz="0" w:space="0" w:color="auto"/>
        <w:right w:val="none" w:sz="0" w:space="0" w:color="auto"/>
      </w:divBdr>
    </w:div>
    <w:div w:id="196696450">
      <w:bodyDiv w:val="1"/>
      <w:marLeft w:val="0"/>
      <w:marRight w:val="0"/>
      <w:marTop w:val="0"/>
      <w:marBottom w:val="0"/>
      <w:divBdr>
        <w:top w:val="none" w:sz="0" w:space="0" w:color="auto"/>
        <w:left w:val="none" w:sz="0" w:space="0" w:color="auto"/>
        <w:bottom w:val="none" w:sz="0" w:space="0" w:color="auto"/>
        <w:right w:val="none" w:sz="0" w:space="0" w:color="auto"/>
      </w:divBdr>
    </w:div>
    <w:div w:id="196746396">
      <w:bodyDiv w:val="1"/>
      <w:marLeft w:val="0"/>
      <w:marRight w:val="0"/>
      <w:marTop w:val="0"/>
      <w:marBottom w:val="0"/>
      <w:divBdr>
        <w:top w:val="none" w:sz="0" w:space="0" w:color="auto"/>
        <w:left w:val="none" w:sz="0" w:space="0" w:color="auto"/>
        <w:bottom w:val="none" w:sz="0" w:space="0" w:color="auto"/>
        <w:right w:val="none" w:sz="0" w:space="0" w:color="auto"/>
      </w:divBdr>
    </w:div>
    <w:div w:id="199366695">
      <w:bodyDiv w:val="1"/>
      <w:marLeft w:val="0"/>
      <w:marRight w:val="0"/>
      <w:marTop w:val="0"/>
      <w:marBottom w:val="0"/>
      <w:divBdr>
        <w:top w:val="none" w:sz="0" w:space="0" w:color="auto"/>
        <w:left w:val="none" w:sz="0" w:space="0" w:color="auto"/>
        <w:bottom w:val="none" w:sz="0" w:space="0" w:color="auto"/>
        <w:right w:val="none" w:sz="0" w:space="0" w:color="auto"/>
      </w:divBdr>
    </w:div>
    <w:div w:id="200748186">
      <w:bodyDiv w:val="1"/>
      <w:marLeft w:val="0"/>
      <w:marRight w:val="0"/>
      <w:marTop w:val="0"/>
      <w:marBottom w:val="0"/>
      <w:divBdr>
        <w:top w:val="none" w:sz="0" w:space="0" w:color="auto"/>
        <w:left w:val="none" w:sz="0" w:space="0" w:color="auto"/>
        <w:bottom w:val="none" w:sz="0" w:space="0" w:color="auto"/>
        <w:right w:val="none" w:sz="0" w:space="0" w:color="auto"/>
      </w:divBdr>
    </w:div>
    <w:div w:id="205071169">
      <w:bodyDiv w:val="1"/>
      <w:marLeft w:val="0"/>
      <w:marRight w:val="0"/>
      <w:marTop w:val="0"/>
      <w:marBottom w:val="0"/>
      <w:divBdr>
        <w:top w:val="none" w:sz="0" w:space="0" w:color="auto"/>
        <w:left w:val="none" w:sz="0" w:space="0" w:color="auto"/>
        <w:bottom w:val="none" w:sz="0" w:space="0" w:color="auto"/>
        <w:right w:val="none" w:sz="0" w:space="0" w:color="auto"/>
      </w:divBdr>
    </w:div>
    <w:div w:id="205995104">
      <w:bodyDiv w:val="1"/>
      <w:marLeft w:val="0"/>
      <w:marRight w:val="0"/>
      <w:marTop w:val="0"/>
      <w:marBottom w:val="0"/>
      <w:divBdr>
        <w:top w:val="none" w:sz="0" w:space="0" w:color="auto"/>
        <w:left w:val="none" w:sz="0" w:space="0" w:color="auto"/>
        <w:bottom w:val="none" w:sz="0" w:space="0" w:color="auto"/>
        <w:right w:val="none" w:sz="0" w:space="0" w:color="auto"/>
      </w:divBdr>
    </w:div>
    <w:div w:id="209151458">
      <w:bodyDiv w:val="1"/>
      <w:marLeft w:val="0"/>
      <w:marRight w:val="0"/>
      <w:marTop w:val="0"/>
      <w:marBottom w:val="0"/>
      <w:divBdr>
        <w:top w:val="none" w:sz="0" w:space="0" w:color="auto"/>
        <w:left w:val="none" w:sz="0" w:space="0" w:color="auto"/>
        <w:bottom w:val="none" w:sz="0" w:space="0" w:color="auto"/>
        <w:right w:val="none" w:sz="0" w:space="0" w:color="auto"/>
      </w:divBdr>
    </w:div>
    <w:div w:id="209536997">
      <w:bodyDiv w:val="1"/>
      <w:marLeft w:val="0"/>
      <w:marRight w:val="0"/>
      <w:marTop w:val="0"/>
      <w:marBottom w:val="0"/>
      <w:divBdr>
        <w:top w:val="none" w:sz="0" w:space="0" w:color="auto"/>
        <w:left w:val="none" w:sz="0" w:space="0" w:color="auto"/>
        <w:bottom w:val="none" w:sz="0" w:space="0" w:color="auto"/>
        <w:right w:val="none" w:sz="0" w:space="0" w:color="auto"/>
      </w:divBdr>
    </w:div>
    <w:div w:id="210464609">
      <w:bodyDiv w:val="1"/>
      <w:marLeft w:val="0"/>
      <w:marRight w:val="0"/>
      <w:marTop w:val="0"/>
      <w:marBottom w:val="0"/>
      <w:divBdr>
        <w:top w:val="none" w:sz="0" w:space="0" w:color="auto"/>
        <w:left w:val="none" w:sz="0" w:space="0" w:color="auto"/>
        <w:bottom w:val="none" w:sz="0" w:space="0" w:color="auto"/>
        <w:right w:val="none" w:sz="0" w:space="0" w:color="auto"/>
      </w:divBdr>
    </w:div>
    <w:div w:id="210653995">
      <w:bodyDiv w:val="1"/>
      <w:marLeft w:val="0"/>
      <w:marRight w:val="0"/>
      <w:marTop w:val="0"/>
      <w:marBottom w:val="0"/>
      <w:divBdr>
        <w:top w:val="none" w:sz="0" w:space="0" w:color="auto"/>
        <w:left w:val="none" w:sz="0" w:space="0" w:color="auto"/>
        <w:bottom w:val="none" w:sz="0" w:space="0" w:color="auto"/>
        <w:right w:val="none" w:sz="0" w:space="0" w:color="auto"/>
      </w:divBdr>
    </w:div>
    <w:div w:id="211768665">
      <w:bodyDiv w:val="1"/>
      <w:marLeft w:val="0"/>
      <w:marRight w:val="0"/>
      <w:marTop w:val="0"/>
      <w:marBottom w:val="0"/>
      <w:divBdr>
        <w:top w:val="none" w:sz="0" w:space="0" w:color="auto"/>
        <w:left w:val="none" w:sz="0" w:space="0" w:color="auto"/>
        <w:bottom w:val="none" w:sz="0" w:space="0" w:color="auto"/>
        <w:right w:val="none" w:sz="0" w:space="0" w:color="auto"/>
      </w:divBdr>
    </w:div>
    <w:div w:id="212885603">
      <w:bodyDiv w:val="1"/>
      <w:marLeft w:val="0"/>
      <w:marRight w:val="0"/>
      <w:marTop w:val="0"/>
      <w:marBottom w:val="0"/>
      <w:divBdr>
        <w:top w:val="none" w:sz="0" w:space="0" w:color="auto"/>
        <w:left w:val="none" w:sz="0" w:space="0" w:color="auto"/>
        <w:bottom w:val="none" w:sz="0" w:space="0" w:color="auto"/>
        <w:right w:val="none" w:sz="0" w:space="0" w:color="auto"/>
      </w:divBdr>
    </w:div>
    <w:div w:id="216863926">
      <w:bodyDiv w:val="1"/>
      <w:marLeft w:val="0"/>
      <w:marRight w:val="0"/>
      <w:marTop w:val="0"/>
      <w:marBottom w:val="0"/>
      <w:divBdr>
        <w:top w:val="none" w:sz="0" w:space="0" w:color="auto"/>
        <w:left w:val="none" w:sz="0" w:space="0" w:color="auto"/>
        <w:bottom w:val="none" w:sz="0" w:space="0" w:color="auto"/>
        <w:right w:val="none" w:sz="0" w:space="0" w:color="auto"/>
      </w:divBdr>
    </w:div>
    <w:div w:id="218906687">
      <w:bodyDiv w:val="1"/>
      <w:marLeft w:val="0"/>
      <w:marRight w:val="0"/>
      <w:marTop w:val="0"/>
      <w:marBottom w:val="0"/>
      <w:divBdr>
        <w:top w:val="none" w:sz="0" w:space="0" w:color="auto"/>
        <w:left w:val="none" w:sz="0" w:space="0" w:color="auto"/>
        <w:bottom w:val="none" w:sz="0" w:space="0" w:color="auto"/>
        <w:right w:val="none" w:sz="0" w:space="0" w:color="auto"/>
      </w:divBdr>
    </w:div>
    <w:div w:id="220289409">
      <w:bodyDiv w:val="1"/>
      <w:marLeft w:val="0"/>
      <w:marRight w:val="0"/>
      <w:marTop w:val="0"/>
      <w:marBottom w:val="0"/>
      <w:divBdr>
        <w:top w:val="none" w:sz="0" w:space="0" w:color="auto"/>
        <w:left w:val="none" w:sz="0" w:space="0" w:color="auto"/>
        <w:bottom w:val="none" w:sz="0" w:space="0" w:color="auto"/>
        <w:right w:val="none" w:sz="0" w:space="0" w:color="auto"/>
      </w:divBdr>
    </w:div>
    <w:div w:id="220872307">
      <w:bodyDiv w:val="1"/>
      <w:marLeft w:val="0"/>
      <w:marRight w:val="0"/>
      <w:marTop w:val="0"/>
      <w:marBottom w:val="0"/>
      <w:divBdr>
        <w:top w:val="none" w:sz="0" w:space="0" w:color="auto"/>
        <w:left w:val="none" w:sz="0" w:space="0" w:color="auto"/>
        <w:bottom w:val="none" w:sz="0" w:space="0" w:color="auto"/>
        <w:right w:val="none" w:sz="0" w:space="0" w:color="auto"/>
      </w:divBdr>
    </w:div>
    <w:div w:id="222446404">
      <w:bodyDiv w:val="1"/>
      <w:marLeft w:val="0"/>
      <w:marRight w:val="0"/>
      <w:marTop w:val="0"/>
      <w:marBottom w:val="0"/>
      <w:divBdr>
        <w:top w:val="none" w:sz="0" w:space="0" w:color="auto"/>
        <w:left w:val="none" w:sz="0" w:space="0" w:color="auto"/>
        <w:bottom w:val="none" w:sz="0" w:space="0" w:color="auto"/>
        <w:right w:val="none" w:sz="0" w:space="0" w:color="auto"/>
      </w:divBdr>
    </w:div>
    <w:div w:id="224142461">
      <w:bodyDiv w:val="1"/>
      <w:marLeft w:val="0"/>
      <w:marRight w:val="0"/>
      <w:marTop w:val="0"/>
      <w:marBottom w:val="0"/>
      <w:divBdr>
        <w:top w:val="none" w:sz="0" w:space="0" w:color="auto"/>
        <w:left w:val="none" w:sz="0" w:space="0" w:color="auto"/>
        <w:bottom w:val="none" w:sz="0" w:space="0" w:color="auto"/>
        <w:right w:val="none" w:sz="0" w:space="0" w:color="auto"/>
      </w:divBdr>
    </w:div>
    <w:div w:id="226846042">
      <w:bodyDiv w:val="1"/>
      <w:marLeft w:val="0"/>
      <w:marRight w:val="0"/>
      <w:marTop w:val="0"/>
      <w:marBottom w:val="0"/>
      <w:divBdr>
        <w:top w:val="none" w:sz="0" w:space="0" w:color="auto"/>
        <w:left w:val="none" w:sz="0" w:space="0" w:color="auto"/>
        <w:bottom w:val="none" w:sz="0" w:space="0" w:color="auto"/>
        <w:right w:val="none" w:sz="0" w:space="0" w:color="auto"/>
      </w:divBdr>
    </w:div>
    <w:div w:id="227226677">
      <w:bodyDiv w:val="1"/>
      <w:marLeft w:val="0"/>
      <w:marRight w:val="0"/>
      <w:marTop w:val="0"/>
      <w:marBottom w:val="0"/>
      <w:divBdr>
        <w:top w:val="none" w:sz="0" w:space="0" w:color="auto"/>
        <w:left w:val="none" w:sz="0" w:space="0" w:color="auto"/>
        <w:bottom w:val="none" w:sz="0" w:space="0" w:color="auto"/>
        <w:right w:val="none" w:sz="0" w:space="0" w:color="auto"/>
      </w:divBdr>
    </w:div>
    <w:div w:id="228343339">
      <w:bodyDiv w:val="1"/>
      <w:marLeft w:val="0"/>
      <w:marRight w:val="0"/>
      <w:marTop w:val="0"/>
      <w:marBottom w:val="0"/>
      <w:divBdr>
        <w:top w:val="none" w:sz="0" w:space="0" w:color="auto"/>
        <w:left w:val="none" w:sz="0" w:space="0" w:color="auto"/>
        <w:bottom w:val="none" w:sz="0" w:space="0" w:color="auto"/>
        <w:right w:val="none" w:sz="0" w:space="0" w:color="auto"/>
      </w:divBdr>
    </w:div>
    <w:div w:id="229196641">
      <w:bodyDiv w:val="1"/>
      <w:marLeft w:val="0"/>
      <w:marRight w:val="0"/>
      <w:marTop w:val="0"/>
      <w:marBottom w:val="0"/>
      <w:divBdr>
        <w:top w:val="none" w:sz="0" w:space="0" w:color="auto"/>
        <w:left w:val="none" w:sz="0" w:space="0" w:color="auto"/>
        <w:bottom w:val="none" w:sz="0" w:space="0" w:color="auto"/>
        <w:right w:val="none" w:sz="0" w:space="0" w:color="auto"/>
      </w:divBdr>
    </w:div>
    <w:div w:id="229704140">
      <w:bodyDiv w:val="1"/>
      <w:marLeft w:val="0"/>
      <w:marRight w:val="0"/>
      <w:marTop w:val="0"/>
      <w:marBottom w:val="0"/>
      <w:divBdr>
        <w:top w:val="none" w:sz="0" w:space="0" w:color="auto"/>
        <w:left w:val="none" w:sz="0" w:space="0" w:color="auto"/>
        <w:bottom w:val="none" w:sz="0" w:space="0" w:color="auto"/>
        <w:right w:val="none" w:sz="0" w:space="0" w:color="auto"/>
      </w:divBdr>
    </w:div>
    <w:div w:id="230121737">
      <w:bodyDiv w:val="1"/>
      <w:marLeft w:val="0"/>
      <w:marRight w:val="0"/>
      <w:marTop w:val="0"/>
      <w:marBottom w:val="0"/>
      <w:divBdr>
        <w:top w:val="none" w:sz="0" w:space="0" w:color="auto"/>
        <w:left w:val="none" w:sz="0" w:space="0" w:color="auto"/>
        <w:bottom w:val="none" w:sz="0" w:space="0" w:color="auto"/>
        <w:right w:val="none" w:sz="0" w:space="0" w:color="auto"/>
      </w:divBdr>
    </w:div>
    <w:div w:id="230890687">
      <w:bodyDiv w:val="1"/>
      <w:marLeft w:val="0"/>
      <w:marRight w:val="0"/>
      <w:marTop w:val="0"/>
      <w:marBottom w:val="0"/>
      <w:divBdr>
        <w:top w:val="none" w:sz="0" w:space="0" w:color="auto"/>
        <w:left w:val="none" w:sz="0" w:space="0" w:color="auto"/>
        <w:bottom w:val="none" w:sz="0" w:space="0" w:color="auto"/>
        <w:right w:val="none" w:sz="0" w:space="0" w:color="auto"/>
      </w:divBdr>
    </w:div>
    <w:div w:id="231812517">
      <w:bodyDiv w:val="1"/>
      <w:marLeft w:val="0"/>
      <w:marRight w:val="0"/>
      <w:marTop w:val="0"/>
      <w:marBottom w:val="0"/>
      <w:divBdr>
        <w:top w:val="none" w:sz="0" w:space="0" w:color="auto"/>
        <w:left w:val="none" w:sz="0" w:space="0" w:color="auto"/>
        <w:bottom w:val="none" w:sz="0" w:space="0" w:color="auto"/>
        <w:right w:val="none" w:sz="0" w:space="0" w:color="auto"/>
      </w:divBdr>
    </w:div>
    <w:div w:id="232006788">
      <w:bodyDiv w:val="1"/>
      <w:marLeft w:val="0"/>
      <w:marRight w:val="0"/>
      <w:marTop w:val="0"/>
      <w:marBottom w:val="0"/>
      <w:divBdr>
        <w:top w:val="none" w:sz="0" w:space="0" w:color="auto"/>
        <w:left w:val="none" w:sz="0" w:space="0" w:color="auto"/>
        <w:bottom w:val="none" w:sz="0" w:space="0" w:color="auto"/>
        <w:right w:val="none" w:sz="0" w:space="0" w:color="auto"/>
      </w:divBdr>
    </w:div>
    <w:div w:id="232281623">
      <w:bodyDiv w:val="1"/>
      <w:marLeft w:val="0"/>
      <w:marRight w:val="0"/>
      <w:marTop w:val="0"/>
      <w:marBottom w:val="0"/>
      <w:divBdr>
        <w:top w:val="none" w:sz="0" w:space="0" w:color="auto"/>
        <w:left w:val="none" w:sz="0" w:space="0" w:color="auto"/>
        <w:bottom w:val="none" w:sz="0" w:space="0" w:color="auto"/>
        <w:right w:val="none" w:sz="0" w:space="0" w:color="auto"/>
      </w:divBdr>
    </w:div>
    <w:div w:id="232476389">
      <w:bodyDiv w:val="1"/>
      <w:marLeft w:val="0"/>
      <w:marRight w:val="0"/>
      <w:marTop w:val="0"/>
      <w:marBottom w:val="0"/>
      <w:divBdr>
        <w:top w:val="none" w:sz="0" w:space="0" w:color="auto"/>
        <w:left w:val="none" w:sz="0" w:space="0" w:color="auto"/>
        <w:bottom w:val="none" w:sz="0" w:space="0" w:color="auto"/>
        <w:right w:val="none" w:sz="0" w:space="0" w:color="auto"/>
      </w:divBdr>
    </w:div>
    <w:div w:id="235282029">
      <w:bodyDiv w:val="1"/>
      <w:marLeft w:val="0"/>
      <w:marRight w:val="0"/>
      <w:marTop w:val="0"/>
      <w:marBottom w:val="0"/>
      <w:divBdr>
        <w:top w:val="none" w:sz="0" w:space="0" w:color="auto"/>
        <w:left w:val="none" w:sz="0" w:space="0" w:color="auto"/>
        <w:bottom w:val="none" w:sz="0" w:space="0" w:color="auto"/>
        <w:right w:val="none" w:sz="0" w:space="0" w:color="auto"/>
      </w:divBdr>
    </w:div>
    <w:div w:id="235865853">
      <w:bodyDiv w:val="1"/>
      <w:marLeft w:val="0"/>
      <w:marRight w:val="0"/>
      <w:marTop w:val="0"/>
      <w:marBottom w:val="0"/>
      <w:divBdr>
        <w:top w:val="none" w:sz="0" w:space="0" w:color="auto"/>
        <w:left w:val="none" w:sz="0" w:space="0" w:color="auto"/>
        <w:bottom w:val="none" w:sz="0" w:space="0" w:color="auto"/>
        <w:right w:val="none" w:sz="0" w:space="0" w:color="auto"/>
      </w:divBdr>
    </w:div>
    <w:div w:id="239144064">
      <w:bodyDiv w:val="1"/>
      <w:marLeft w:val="0"/>
      <w:marRight w:val="0"/>
      <w:marTop w:val="0"/>
      <w:marBottom w:val="0"/>
      <w:divBdr>
        <w:top w:val="none" w:sz="0" w:space="0" w:color="auto"/>
        <w:left w:val="none" w:sz="0" w:space="0" w:color="auto"/>
        <w:bottom w:val="none" w:sz="0" w:space="0" w:color="auto"/>
        <w:right w:val="none" w:sz="0" w:space="0" w:color="auto"/>
      </w:divBdr>
    </w:div>
    <w:div w:id="239753866">
      <w:bodyDiv w:val="1"/>
      <w:marLeft w:val="0"/>
      <w:marRight w:val="0"/>
      <w:marTop w:val="0"/>
      <w:marBottom w:val="0"/>
      <w:divBdr>
        <w:top w:val="none" w:sz="0" w:space="0" w:color="auto"/>
        <w:left w:val="none" w:sz="0" w:space="0" w:color="auto"/>
        <w:bottom w:val="none" w:sz="0" w:space="0" w:color="auto"/>
        <w:right w:val="none" w:sz="0" w:space="0" w:color="auto"/>
      </w:divBdr>
    </w:div>
    <w:div w:id="241649114">
      <w:bodyDiv w:val="1"/>
      <w:marLeft w:val="0"/>
      <w:marRight w:val="0"/>
      <w:marTop w:val="0"/>
      <w:marBottom w:val="0"/>
      <w:divBdr>
        <w:top w:val="none" w:sz="0" w:space="0" w:color="auto"/>
        <w:left w:val="none" w:sz="0" w:space="0" w:color="auto"/>
        <w:bottom w:val="none" w:sz="0" w:space="0" w:color="auto"/>
        <w:right w:val="none" w:sz="0" w:space="0" w:color="auto"/>
      </w:divBdr>
    </w:div>
    <w:div w:id="242764001">
      <w:bodyDiv w:val="1"/>
      <w:marLeft w:val="0"/>
      <w:marRight w:val="0"/>
      <w:marTop w:val="0"/>
      <w:marBottom w:val="0"/>
      <w:divBdr>
        <w:top w:val="none" w:sz="0" w:space="0" w:color="auto"/>
        <w:left w:val="none" w:sz="0" w:space="0" w:color="auto"/>
        <w:bottom w:val="none" w:sz="0" w:space="0" w:color="auto"/>
        <w:right w:val="none" w:sz="0" w:space="0" w:color="auto"/>
      </w:divBdr>
    </w:div>
    <w:div w:id="245498443">
      <w:bodyDiv w:val="1"/>
      <w:marLeft w:val="0"/>
      <w:marRight w:val="0"/>
      <w:marTop w:val="0"/>
      <w:marBottom w:val="0"/>
      <w:divBdr>
        <w:top w:val="none" w:sz="0" w:space="0" w:color="auto"/>
        <w:left w:val="none" w:sz="0" w:space="0" w:color="auto"/>
        <w:bottom w:val="none" w:sz="0" w:space="0" w:color="auto"/>
        <w:right w:val="none" w:sz="0" w:space="0" w:color="auto"/>
      </w:divBdr>
    </w:div>
    <w:div w:id="245576225">
      <w:bodyDiv w:val="1"/>
      <w:marLeft w:val="0"/>
      <w:marRight w:val="0"/>
      <w:marTop w:val="0"/>
      <w:marBottom w:val="0"/>
      <w:divBdr>
        <w:top w:val="none" w:sz="0" w:space="0" w:color="auto"/>
        <w:left w:val="none" w:sz="0" w:space="0" w:color="auto"/>
        <w:bottom w:val="none" w:sz="0" w:space="0" w:color="auto"/>
        <w:right w:val="none" w:sz="0" w:space="0" w:color="auto"/>
      </w:divBdr>
    </w:div>
    <w:div w:id="245963279">
      <w:bodyDiv w:val="1"/>
      <w:marLeft w:val="0"/>
      <w:marRight w:val="0"/>
      <w:marTop w:val="0"/>
      <w:marBottom w:val="0"/>
      <w:divBdr>
        <w:top w:val="none" w:sz="0" w:space="0" w:color="auto"/>
        <w:left w:val="none" w:sz="0" w:space="0" w:color="auto"/>
        <w:bottom w:val="none" w:sz="0" w:space="0" w:color="auto"/>
        <w:right w:val="none" w:sz="0" w:space="0" w:color="auto"/>
      </w:divBdr>
    </w:div>
    <w:div w:id="246960138">
      <w:bodyDiv w:val="1"/>
      <w:marLeft w:val="0"/>
      <w:marRight w:val="0"/>
      <w:marTop w:val="0"/>
      <w:marBottom w:val="0"/>
      <w:divBdr>
        <w:top w:val="none" w:sz="0" w:space="0" w:color="auto"/>
        <w:left w:val="none" w:sz="0" w:space="0" w:color="auto"/>
        <w:bottom w:val="none" w:sz="0" w:space="0" w:color="auto"/>
        <w:right w:val="none" w:sz="0" w:space="0" w:color="auto"/>
      </w:divBdr>
    </w:div>
    <w:div w:id="248000496">
      <w:bodyDiv w:val="1"/>
      <w:marLeft w:val="0"/>
      <w:marRight w:val="0"/>
      <w:marTop w:val="0"/>
      <w:marBottom w:val="0"/>
      <w:divBdr>
        <w:top w:val="none" w:sz="0" w:space="0" w:color="auto"/>
        <w:left w:val="none" w:sz="0" w:space="0" w:color="auto"/>
        <w:bottom w:val="none" w:sz="0" w:space="0" w:color="auto"/>
        <w:right w:val="none" w:sz="0" w:space="0" w:color="auto"/>
      </w:divBdr>
    </w:div>
    <w:div w:id="248270442">
      <w:bodyDiv w:val="1"/>
      <w:marLeft w:val="0"/>
      <w:marRight w:val="0"/>
      <w:marTop w:val="0"/>
      <w:marBottom w:val="0"/>
      <w:divBdr>
        <w:top w:val="none" w:sz="0" w:space="0" w:color="auto"/>
        <w:left w:val="none" w:sz="0" w:space="0" w:color="auto"/>
        <w:bottom w:val="none" w:sz="0" w:space="0" w:color="auto"/>
        <w:right w:val="none" w:sz="0" w:space="0" w:color="auto"/>
      </w:divBdr>
    </w:div>
    <w:div w:id="249893374">
      <w:bodyDiv w:val="1"/>
      <w:marLeft w:val="0"/>
      <w:marRight w:val="0"/>
      <w:marTop w:val="0"/>
      <w:marBottom w:val="0"/>
      <w:divBdr>
        <w:top w:val="none" w:sz="0" w:space="0" w:color="auto"/>
        <w:left w:val="none" w:sz="0" w:space="0" w:color="auto"/>
        <w:bottom w:val="none" w:sz="0" w:space="0" w:color="auto"/>
        <w:right w:val="none" w:sz="0" w:space="0" w:color="auto"/>
      </w:divBdr>
    </w:div>
    <w:div w:id="251015817">
      <w:bodyDiv w:val="1"/>
      <w:marLeft w:val="0"/>
      <w:marRight w:val="0"/>
      <w:marTop w:val="0"/>
      <w:marBottom w:val="0"/>
      <w:divBdr>
        <w:top w:val="none" w:sz="0" w:space="0" w:color="auto"/>
        <w:left w:val="none" w:sz="0" w:space="0" w:color="auto"/>
        <w:bottom w:val="none" w:sz="0" w:space="0" w:color="auto"/>
        <w:right w:val="none" w:sz="0" w:space="0" w:color="auto"/>
      </w:divBdr>
    </w:div>
    <w:div w:id="252933200">
      <w:bodyDiv w:val="1"/>
      <w:marLeft w:val="0"/>
      <w:marRight w:val="0"/>
      <w:marTop w:val="0"/>
      <w:marBottom w:val="0"/>
      <w:divBdr>
        <w:top w:val="none" w:sz="0" w:space="0" w:color="auto"/>
        <w:left w:val="none" w:sz="0" w:space="0" w:color="auto"/>
        <w:bottom w:val="none" w:sz="0" w:space="0" w:color="auto"/>
        <w:right w:val="none" w:sz="0" w:space="0" w:color="auto"/>
      </w:divBdr>
    </w:div>
    <w:div w:id="255331057">
      <w:bodyDiv w:val="1"/>
      <w:marLeft w:val="0"/>
      <w:marRight w:val="0"/>
      <w:marTop w:val="0"/>
      <w:marBottom w:val="0"/>
      <w:divBdr>
        <w:top w:val="none" w:sz="0" w:space="0" w:color="auto"/>
        <w:left w:val="none" w:sz="0" w:space="0" w:color="auto"/>
        <w:bottom w:val="none" w:sz="0" w:space="0" w:color="auto"/>
        <w:right w:val="none" w:sz="0" w:space="0" w:color="auto"/>
      </w:divBdr>
    </w:div>
    <w:div w:id="259680392">
      <w:bodyDiv w:val="1"/>
      <w:marLeft w:val="0"/>
      <w:marRight w:val="0"/>
      <w:marTop w:val="0"/>
      <w:marBottom w:val="0"/>
      <w:divBdr>
        <w:top w:val="none" w:sz="0" w:space="0" w:color="auto"/>
        <w:left w:val="none" w:sz="0" w:space="0" w:color="auto"/>
        <w:bottom w:val="none" w:sz="0" w:space="0" w:color="auto"/>
        <w:right w:val="none" w:sz="0" w:space="0" w:color="auto"/>
      </w:divBdr>
    </w:div>
    <w:div w:id="260453879">
      <w:bodyDiv w:val="1"/>
      <w:marLeft w:val="0"/>
      <w:marRight w:val="0"/>
      <w:marTop w:val="0"/>
      <w:marBottom w:val="0"/>
      <w:divBdr>
        <w:top w:val="none" w:sz="0" w:space="0" w:color="auto"/>
        <w:left w:val="none" w:sz="0" w:space="0" w:color="auto"/>
        <w:bottom w:val="none" w:sz="0" w:space="0" w:color="auto"/>
        <w:right w:val="none" w:sz="0" w:space="0" w:color="auto"/>
      </w:divBdr>
    </w:div>
    <w:div w:id="262806844">
      <w:bodyDiv w:val="1"/>
      <w:marLeft w:val="0"/>
      <w:marRight w:val="0"/>
      <w:marTop w:val="0"/>
      <w:marBottom w:val="0"/>
      <w:divBdr>
        <w:top w:val="none" w:sz="0" w:space="0" w:color="auto"/>
        <w:left w:val="none" w:sz="0" w:space="0" w:color="auto"/>
        <w:bottom w:val="none" w:sz="0" w:space="0" w:color="auto"/>
        <w:right w:val="none" w:sz="0" w:space="0" w:color="auto"/>
      </w:divBdr>
    </w:div>
    <w:div w:id="264577845">
      <w:bodyDiv w:val="1"/>
      <w:marLeft w:val="0"/>
      <w:marRight w:val="0"/>
      <w:marTop w:val="0"/>
      <w:marBottom w:val="0"/>
      <w:divBdr>
        <w:top w:val="none" w:sz="0" w:space="0" w:color="auto"/>
        <w:left w:val="none" w:sz="0" w:space="0" w:color="auto"/>
        <w:bottom w:val="none" w:sz="0" w:space="0" w:color="auto"/>
        <w:right w:val="none" w:sz="0" w:space="0" w:color="auto"/>
      </w:divBdr>
    </w:div>
    <w:div w:id="268322906">
      <w:bodyDiv w:val="1"/>
      <w:marLeft w:val="0"/>
      <w:marRight w:val="0"/>
      <w:marTop w:val="0"/>
      <w:marBottom w:val="0"/>
      <w:divBdr>
        <w:top w:val="none" w:sz="0" w:space="0" w:color="auto"/>
        <w:left w:val="none" w:sz="0" w:space="0" w:color="auto"/>
        <w:bottom w:val="none" w:sz="0" w:space="0" w:color="auto"/>
        <w:right w:val="none" w:sz="0" w:space="0" w:color="auto"/>
      </w:divBdr>
    </w:div>
    <w:div w:id="269746283">
      <w:bodyDiv w:val="1"/>
      <w:marLeft w:val="0"/>
      <w:marRight w:val="0"/>
      <w:marTop w:val="0"/>
      <w:marBottom w:val="0"/>
      <w:divBdr>
        <w:top w:val="none" w:sz="0" w:space="0" w:color="auto"/>
        <w:left w:val="none" w:sz="0" w:space="0" w:color="auto"/>
        <w:bottom w:val="none" w:sz="0" w:space="0" w:color="auto"/>
        <w:right w:val="none" w:sz="0" w:space="0" w:color="auto"/>
      </w:divBdr>
    </w:div>
    <w:div w:id="276107513">
      <w:bodyDiv w:val="1"/>
      <w:marLeft w:val="0"/>
      <w:marRight w:val="0"/>
      <w:marTop w:val="0"/>
      <w:marBottom w:val="0"/>
      <w:divBdr>
        <w:top w:val="none" w:sz="0" w:space="0" w:color="auto"/>
        <w:left w:val="none" w:sz="0" w:space="0" w:color="auto"/>
        <w:bottom w:val="none" w:sz="0" w:space="0" w:color="auto"/>
        <w:right w:val="none" w:sz="0" w:space="0" w:color="auto"/>
      </w:divBdr>
    </w:div>
    <w:div w:id="277300970">
      <w:bodyDiv w:val="1"/>
      <w:marLeft w:val="0"/>
      <w:marRight w:val="0"/>
      <w:marTop w:val="0"/>
      <w:marBottom w:val="0"/>
      <w:divBdr>
        <w:top w:val="none" w:sz="0" w:space="0" w:color="auto"/>
        <w:left w:val="none" w:sz="0" w:space="0" w:color="auto"/>
        <w:bottom w:val="none" w:sz="0" w:space="0" w:color="auto"/>
        <w:right w:val="none" w:sz="0" w:space="0" w:color="auto"/>
      </w:divBdr>
    </w:div>
    <w:div w:id="278143074">
      <w:bodyDiv w:val="1"/>
      <w:marLeft w:val="0"/>
      <w:marRight w:val="0"/>
      <w:marTop w:val="0"/>
      <w:marBottom w:val="0"/>
      <w:divBdr>
        <w:top w:val="none" w:sz="0" w:space="0" w:color="auto"/>
        <w:left w:val="none" w:sz="0" w:space="0" w:color="auto"/>
        <w:bottom w:val="none" w:sz="0" w:space="0" w:color="auto"/>
        <w:right w:val="none" w:sz="0" w:space="0" w:color="auto"/>
      </w:divBdr>
    </w:div>
    <w:div w:id="279805774">
      <w:bodyDiv w:val="1"/>
      <w:marLeft w:val="0"/>
      <w:marRight w:val="0"/>
      <w:marTop w:val="0"/>
      <w:marBottom w:val="0"/>
      <w:divBdr>
        <w:top w:val="none" w:sz="0" w:space="0" w:color="auto"/>
        <w:left w:val="none" w:sz="0" w:space="0" w:color="auto"/>
        <w:bottom w:val="none" w:sz="0" w:space="0" w:color="auto"/>
        <w:right w:val="none" w:sz="0" w:space="0" w:color="auto"/>
      </w:divBdr>
    </w:div>
    <w:div w:id="284390783">
      <w:bodyDiv w:val="1"/>
      <w:marLeft w:val="0"/>
      <w:marRight w:val="0"/>
      <w:marTop w:val="0"/>
      <w:marBottom w:val="0"/>
      <w:divBdr>
        <w:top w:val="none" w:sz="0" w:space="0" w:color="auto"/>
        <w:left w:val="none" w:sz="0" w:space="0" w:color="auto"/>
        <w:bottom w:val="none" w:sz="0" w:space="0" w:color="auto"/>
        <w:right w:val="none" w:sz="0" w:space="0" w:color="auto"/>
      </w:divBdr>
    </w:div>
    <w:div w:id="285164987">
      <w:bodyDiv w:val="1"/>
      <w:marLeft w:val="0"/>
      <w:marRight w:val="0"/>
      <w:marTop w:val="0"/>
      <w:marBottom w:val="0"/>
      <w:divBdr>
        <w:top w:val="none" w:sz="0" w:space="0" w:color="auto"/>
        <w:left w:val="none" w:sz="0" w:space="0" w:color="auto"/>
        <w:bottom w:val="none" w:sz="0" w:space="0" w:color="auto"/>
        <w:right w:val="none" w:sz="0" w:space="0" w:color="auto"/>
      </w:divBdr>
    </w:div>
    <w:div w:id="286084804">
      <w:bodyDiv w:val="1"/>
      <w:marLeft w:val="0"/>
      <w:marRight w:val="0"/>
      <w:marTop w:val="0"/>
      <w:marBottom w:val="0"/>
      <w:divBdr>
        <w:top w:val="none" w:sz="0" w:space="0" w:color="auto"/>
        <w:left w:val="none" w:sz="0" w:space="0" w:color="auto"/>
        <w:bottom w:val="none" w:sz="0" w:space="0" w:color="auto"/>
        <w:right w:val="none" w:sz="0" w:space="0" w:color="auto"/>
      </w:divBdr>
    </w:div>
    <w:div w:id="287198240">
      <w:bodyDiv w:val="1"/>
      <w:marLeft w:val="0"/>
      <w:marRight w:val="0"/>
      <w:marTop w:val="0"/>
      <w:marBottom w:val="0"/>
      <w:divBdr>
        <w:top w:val="none" w:sz="0" w:space="0" w:color="auto"/>
        <w:left w:val="none" w:sz="0" w:space="0" w:color="auto"/>
        <w:bottom w:val="none" w:sz="0" w:space="0" w:color="auto"/>
        <w:right w:val="none" w:sz="0" w:space="0" w:color="auto"/>
      </w:divBdr>
    </w:div>
    <w:div w:id="288318776">
      <w:bodyDiv w:val="1"/>
      <w:marLeft w:val="0"/>
      <w:marRight w:val="0"/>
      <w:marTop w:val="0"/>
      <w:marBottom w:val="0"/>
      <w:divBdr>
        <w:top w:val="none" w:sz="0" w:space="0" w:color="auto"/>
        <w:left w:val="none" w:sz="0" w:space="0" w:color="auto"/>
        <w:bottom w:val="none" w:sz="0" w:space="0" w:color="auto"/>
        <w:right w:val="none" w:sz="0" w:space="0" w:color="auto"/>
      </w:divBdr>
    </w:div>
    <w:div w:id="288555228">
      <w:bodyDiv w:val="1"/>
      <w:marLeft w:val="0"/>
      <w:marRight w:val="0"/>
      <w:marTop w:val="0"/>
      <w:marBottom w:val="0"/>
      <w:divBdr>
        <w:top w:val="none" w:sz="0" w:space="0" w:color="auto"/>
        <w:left w:val="none" w:sz="0" w:space="0" w:color="auto"/>
        <w:bottom w:val="none" w:sz="0" w:space="0" w:color="auto"/>
        <w:right w:val="none" w:sz="0" w:space="0" w:color="auto"/>
      </w:divBdr>
    </w:div>
    <w:div w:id="293219167">
      <w:bodyDiv w:val="1"/>
      <w:marLeft w:val="0"/>
      <w:marRight w:val="0"/>
      <w:marTop w:val="0"/>
      <w:marBottom w:val="0"/>
      <w:divBdr>
        <w:top w:val="none" w:sz="0" w:space="0" w:color="auto"/>
        <w:left w:val="none" w:sz="0" w:space="0" w:color="auto"/>
        <w:bottom w:val="none" w:sz="0" w:space="0" w:color="auto"/>
        <w:right w:val="none" w:sz="0" w:space="0" w:color="auto"/>
      </w:divBdr>
    </w:div>
    <w:div w:id="293289647">
      <w:bodyDiv w:val="1"/>
      <w:marLeft w:val="0"/>
      <w:marRight w:val="0"/>
      <w:marTop w:val="0"/>
      <w:marBottom w:val="0"/>
      <w:divBdr>
        <w:top w:val="none" w:sz="0" w:space="0" w:color="auto"/>
        <w:left w:val="none" w:sz="0" w:space="0" w:color="auto"/>
        <w:bottom w:val="none" w:sz="0" w:space="0" w:color="auto"/>
        <w:right w:val="none" w:sz="0" w:space="0" w:color="auto"/>
      </w:divBdr>
    </w:div>
    <w:div w:id="298654064">
      <w:bodyDiv w:val="1"/>
      <w:marLeft w:val="0"/>
      <w:marRight w:val="0"/>
      <w:marTop w:val="0"/>
      <w:marBottom w:val="0"/>
      <w:divBdr>
        <w:top w:val="none" w:sz="0" w:space="0" w:color="auto"/>
        <w:left w:val="none" w:sz="0" w:space="0" w:color="auto"/>
        <w:bottom w:val="none" w:sz="0" w:space="0" w:color="auto"/>
        <w:right w:val="none" w:sz="0" w:space="0" w:color="auto"/>
      </w:divBdr>
    </w:div>
    <w:div w:id="302586723">
      <w:bodyDiv w:val="1"/>
      <w:marLeft w:val="0"/>
      <w:marRight w:val="0"/>
      <w:marTop w:val="0"/>
      <w:marBottom w:val="0"/>
      <w:divBdr>
        <w:top w:val="none" w:sz="0" w:space="0" w:color="auto"/>
        <w:left w:val="none" w:sz="0" w:space="0" w:color="auto"/>
        <w:bottom w:val="none" w:sz="0" w:space="0" w:color="auto"/>
        <w:right w:val="none" w:sz="0" w:space="0" w:color="auto"/>
      </w:divBdr>
    </w:div>
    <w:div w:id="303701989">
      <w:bodyDiv w:val="1"/>
      <w:marLeft w:val="0"/>
      <w:marRight w:val="0"/>
      <w:marTop w:val="0"/>
      <w:marBottom w:val="0"/>
      <w:divBdr>
        <w:top w:val="none" w:sz="0" w:space="0" w:color="auto"/>
        <w:left w:val="none" w:sz="0" w:space="0" w:color="auto"/>
        <w:bottom w:val="none" w:sz="0" w:space="0" w:color="auto"/>
        <w:right w:val="none" w:sz="0" w:space="0" w:color="auto"/>
      </w:divBdr>
    </w:div>
    <w:div w:id="307633572">
      <w:bodyDiv w:val="1"/>
      <w:marLeft w:val="0"/>
      <w:marRight w:val="0"/>
      <w:marTop w:val="0"/>
      <w:marBottom w:val="0"/>
      <w:divBdr>
        <w:top w:val="none" w:sz="0" w:space="0" w:color="auto"/>
        <w:left w:val="none" w:sz="0" w:space="0" w:color="auto"/>
        <w:bottom w:val="none" w:sz="0" w:space="0" w:color="auto"/>
        <w:right w:val="none" w:sz="0" w:space="0" w:color="auto"/>
      </w:divBdr>
    </w:div>
    <w:div w:id="309603779">
      <w:bodyDiv w:val="1"/>
      <w:marLeft w:val="0"/>
      <w:marRight w:val="0"/>
      <w:marTop w:val="0"/>
      <w:marBottom w:val="0"/>
      <w:divBdr>
        <w:top w:val="none" w:sz="0" w:space="0" w:color="auto"/>
        <w:left w:val="none" w:sz="0" w:space="0" w:color="auto"/>
        <w:bottom w:val="none" w:sz="0" w:space="0" w:color="auto"/>
        <w:right w:val="none" w:sz="0" w:space="0" w:color="auto"/>
      </w:divBdr>
    </w:div>
    <w:div w:id="309795041">
      <w:bodyDiv w:val="1"/>
      <w:marLeft w:val="0"/>
      <w:marRight w:val="0"/>
      <w:marTop w:val="0"/>
      <w:marBottom w:val="0"/>
      <w:divBdr>
        <w:top w:val="none" w:sz="0" w:space="0" w:color="auto"/>
        <w:left w:val="none" w:sz="0" w:space="0" w:color="auto"/>
        <w:bottom w:val="none" w:sz="0" w:space="0" w:color="auto"/>
        <w:right w:val="none" w:sz="0" w:space="0" w:color="auto"/>
      </w:divBdr>
    </w:div>
    <w:div w:id="311563918">
      <w:bodyDiv w:val="1"/>
      <w:marLeft w:val="0"/>
      <w:marRight w:val="0"/>
      <w:marTop w:val="0"/>
      <w:marBottom w:val="0"/>
      <w:divBdr>
        <w:top w:val="none" w:sz="0" w:space="0" w:color="auto"/>
        <w:left w:val="none" w:sz="0" w:space="0" w:color="auto"/>
        <w:bottom w:val="none" w:sz="0" w:space="0" w:color="auto"/>
        <w:right w:val="none" w:sz="0" w:space="0" w:color="auto"/>
      </w:divBdr>
    </w:div>
    <w:div w:id="313065881">
      <w:bodyDiv w:val="1"/>
      <w:marLeft w:val="0"/>
      <w:marRight w:val="0"/>
      <w:marTop w:val="0"/>
      <w:marBottom w:val="0"/>
      <w:divBdr>
        <w:top w:val="none" w:sz="0" w:space="0" w:color="auto"/>
        <w:left w:val="none" w:sz="0" w:space="0" w:color="auto"/>
        <w:bottom w:val="none" w:sz="0" w:space="0" w:color="auto"/>
        <w:right w:val="none" w:sz="0" w:space="0" w:color="auto"/>
      </w:divBdr>
    </w:div>
    <w:div w:id="313948108">
      <w:bodyDiv w:val="1"/>
      <w:marLeft w:val="0"/>
      <w:marRight w:val="0"/>
      <w:marTop w:val="0"/>
      <w:marBottom w:val="0"/>
      <w:divBdr>
        <w:top w:val="none" w:sz="0" w:space="0" w:color="auto"/>
        <w:left w:val="none" w:sz="0" w:space="0" w:color="auto"/>
        <w:bottom w:val="none" w:sz="0" w:space="0" w:color="auto"/>
        <w:right w:val="none" w:sz="0" w:space="0" w:color="auto"/>
      </w:divBdr>
    </w:div>
    <w:div w:id="313989694">
      <w:bodyDiv w:val="1"/>
      <w:marLeft w:val="0"/>
      <w:marRight w:val="0"/>
      <w:marTop w:val="0"/>
      <w:marBottom w:val="0"/>
      <w:divBdr>
        <w:top w:val="none" w:sz="0" w:space="0" w:color="auto"/>
        <w:left w:val="none" w:sz="0" w:space="0" w:color="auto"/>
        <w:bottom w:val="none" w:sz="0" w:space="0" w:color="auto"/>
        <w:right w:val="none" w:sz="0" w:space="0" w:color="auto"/>
      </w:divBdr>
    </w:div>
    <w:div w:id="314837674">
      <w:bodyDiv w:val="1"/>
      <w:marLeft w:val="0"/>
      <w:marRight w:val="0"/>
      <w:marTop w:val="0"/>
      <w:marBottom w:val="0"/>
      <w:divBdr>
        <w:top w:val="none" w:sz="0" w:space="0" w:color="auto"/>
        <w:left w:val="none" w:sz="0" w:space="0" w:color="auto"/>
        <w:bottom w:val="none" w:sz="0" w:space="0" w:color="auto"/>
        <w:right w:val="none" w:sz="0" w:space="0" w:color="auto"/>
      </w:divBdr>
    </w:div>
    <w:div w:id="316424438">
      <w:bodyDiv w:val="1"/>
      <w:marLeft w:val="0"/>
      <w:marRight w:val="0"/>
      <w:marTop w:val="0"/>
      <w:marBottom w:val="0"/>
      <w:divBdr>
        <w:top w:val="none" w:sz="0" w:space="0" w:color="auto"/>
        <w:left w:val="none" w:sz="0" w:space="0" w:color="auto"/>
        <w:bottom w:val="none" w:sz="0" w:space="0" w:color="auto"/>
        <w:right w:val="none" w:sz="0" w:space="0" w:color="auto"/>
      </w:divBdr>
    </w:div>
    <w:div w:id="316881050">
      <w:bodyDiv w:val="1"/>
      <w:marLeft w:val="0"/>
      <w:marRight w:val="0"/>
      <w:marTop w:val="0"/>
      <w:marBottom w:val="0"/>
      <w:divBdr>
        <w:top w:val="none" w:sz="0" w:space="0" w:color="auto"/>
        <w:left w:val="none" w:sz="0" w:space="0" w:color="auto"/>
        <w:bottom w:val="none" w:sz="0" w:space="0" w:color="auto"/>
        <w:right w:val="none" w:sz="0" w:space="0" w:color="auto"/>
      </w:divBdr>
    </w:div>
    <w:div w:id="320548371">
      <w:bodyDiv w:val="1"/>
      <w:marLeft w:val="0"/>
      <w:marRight w:val="0"/>
      <w:marTop w:val="0"/>
      <w:marBottom w:val="0"/>
      <w:divBdr>
        <w:top w:val="none" w:sz="0" w:space="0" w:color="auto"/>
        <w:left w:val="none" w:sz="0" w:space="0" w:color="auto"/>
        <w:bottom w:val="none" w:sz="0" w:space="0" w:color="auto"/>
        <w:right w:val="none" w:sz="0" w:space="0" w:color="auto"/>
      </w:divBdr>
    </w:div>
    <w:div w:id="326246942">
      <w:bodyDiv w:val="1"/>
      <w:marLeft w:val="0"/>
      <w:marRight w:val="0"/>
      <w:marTop w:val="0"/>
      <w:marBottom w:val="0"/>
      <w:divBdr>
        <w:top w:val="none" w:sz="0" w:space="0" w:color="auto"/>
        <w:left w:val="none" w:sz="0" w:space="0" w:color="auto"/>
        <w:bottom w:val="none" w:sz="0" w:space="0" w:color="auto"/>
        <w:right w:val="none" w:sz="0" w:space="0" w:color="auto"/>
      </w:divBdr>
    </w:div>
    <w:div w:id="329405011">
      <w:bodyDiv w:val="1"/>
      <w:marLeft w:val="0"/>
      <w:marRight w:val="0"/>
      <w:marTop w:val="0"/>
      <w:marBottom w:val="0"/>
      <w:divBdr>
        <w:top w:val="none" w:sz="0" w:space="0" w:color="auto"/>
        <w:left w:val="none" w:sz="0" w:space="0" w:color="auto"/>
        <w:bottom w:val="none" w:sz="0" w:space="0" w:color="auto"/>
        <w:right w:val="none" w:sz="0" w:space="0" w:color="auto"/>
      </w:divBdr>
    </w:div>
    <w:div w:id="330109813">
      <w:bodyDiv w:val="1"/>
      <w:marLeft w:val="0"/>
      <w:marRight w:val="0"/>
      <w:marTop w:val="0"/>
      <w:marBottom w:val="0"/>
      <w:divBdr>
        <w:top w:val="none" w:sz="0" w:space="0" w:color="auto"/>
        <w:left w:val="none" w:sz="0" w:space="0" w:color="auto"/>
        <w:bottom w:val="none" w:sz="0" w:space="0" w:color="auto"/>
        <w:right w:val="none" w:sz="0" w:space="0" w:color="auto"/>
      </w:divBdr>
    </w:div>
    <w:div w:id="330451436">
      <w:bodyDiv w:val="1"/>
      <w:marLeft w:val="0"/>
      <w:marRight w:val="0"/>
      <w:marTop w:val="0"/>
      <w:marBottom w:val="0"/>
      <w:divBdr>
        <w:top w:val="none" w:sz="0" w:space="0" w:color="auto"/>
        <w:left w:val="none" w:sz="0" w:space="0" w:color="auto"/>
        <w:bottom w:val="none" w:sz="0" w:space="0" w:color="auto"/>
        <w:right w:val="none" w:sz="0" w:space="0" w:color="auto"/>
      </w:divBdr>
    </w:div>
    <w:div w:id="331956149">
      <w:bodyDiv w:val="1"/>
      <w:marLeft w:val="0"/>
      <w:marRight w:val="0"/>
      <w:marTop w:val="0"/>
      <w:marBottom w:val="0"/>
      <w:divBdr>
        <w:top w:val="none" w:sz="0" w:space="0" w:color="auto"/>
        <w:left w:val="none" w:sz="0" w:space="0" w:color="auto"/>
        <w:bottom w:val="none" w:sz="0" w:space="0" w:color="auto"/>
        <w:right w:val="none" w:sz="0" w:space="0" w:color="auto"/>
      </w:divBdr>
    </w:div>
    <w:div w:id="333342632">
      <w:bodyDiv w:val="1"/>
      <w:marLeft w:val="0"/>
      <w:marRight w:val="0"/>
      <w:marTop w:val="0"/>
      <w:marBottom w:val="0"/>
      <w:divBdr>
        <w:top w:val="none" w:sz="0" w:space="0" w:color="auto"/>
        <w:left w:val="none" w:sz="0" w:space="0" w:color="auto"/>
        <w:bottom w:val="none" w:sz="0" w:space="0" w:color="auto"/>
        <w:right w:val="none" w:sz="0" w:space="0" w:color="auto"/>
      </w:divBdr>
    </w:div>
    <w:div w:id="335305944">
      <w:bodyDiv w:val="1"/>
      <w:marLeft w:val="0"/>
      <w:marRight w:val="0"/>
      <w:marTop w:val="0"/>
      <w:marBottom w:val="0"/>
      <w:divBdr>
        <w:top w:val="none" w:sz="0" w:space="0" w:color="auto"/>
        <w:left w:val="none" w:sz="0" w:space="0" w:color="auto"/>
        <w:bottom w:val="none" w:sz="0" w:space="0" w:color="auto"/>
        <w:right w:val="none" w:sz="0" w:space="0" w:color="auto"/>
      </w:divBdr>
    </w:div>
    <w:div w:id="337578812">
      <w:bodyDiv w:val="1"/>
      <w:marLeft w:val="0"/>
      <w:marRight w:val="0"/>
      <w:marTop w:val="0"/>
      <w:marBottom w:val="0"/>
      <w:divBdr>
        <w:top w:val="none" w:sz="0" w:space="0" w:color="auto"/>
        <w:left w:val="none" w:sz="0" w:space="0" w:color="auto"/>
        <w:bottom w:val="none" w:sz="0" w:space="0" w:color="auto"/>
        <w:right w:val="none" w:sz="0" w:space="0" w:color="auto"/>
      </w:divBdr>
    </w:div>
    <w:div w:id="338121905">
      <w:bodyDiv w:val="1"/>
      <w:marLeft w:val="0"/>
      <w:marRight w:val="0"/>
      <w:marTop w:val="0"/>
      <w:marBottom w:val="0"/>
      <w:divBdr>
        <w:top w:val="none" w:sz="0" w:space="0" w:color="auto"/>
        <w:left w:val="none" w:sz="0" w:space="0" w:color="auto"/>
        <w:bottom w:val="none" w:sz="0" w:space="0" w:color="auto"/>
        <w:right w:val="none" w:sz="0" w:space="0" w:color="auto"/>
      </w:divBdr>
    </w:div>
    <w:div w:id="338777109">
      <w:bodyDiv w:val="1"/>
      <w:marLeft w:val="0"/>
      <w:marRight w:val="0"/>
      <w:marTop w:val="0"/>
      <w:marBottom w:val="0"/>
      <w:divBdr>
        <w:top w:val="none" w:sz="0" w:space="0" w:color="auto"/>
        <w:left w:val="none" w:sz="0" w:space="0" w:color="auto"/>
        <w:bottom w:val="none" w:sz="0" w:space="0" w:color="auto"/>
        <w:right w:val="none" w:sz="0" w:space="0" w:color="auto"/>
      </w:divBdr>
    </w:div>
    <w:div w:id="339429960">
      <w:bodyDiv w:val="1"/>
      <w:marLeft w:val="0"/>
      <w:marRight w:val="0"/>
      <w:marTop w:val="0"/>
      <w:marBottom w:val="0"/>
      <w:divBdr>
        <w:top w:val="none" w:sz="0" w:space="0" w:color="auto"/>
        <w:left w:val="none" w:sz="0" w:space="0" w:color="auto"/>
        <w:bottom w:val="none" w:sz="0" w:space="0" w:color="auto"/>
        <w:right w:val="none" w:sz="0" w:space="0" w:color="auto"/>
      </w:divBdr>
    </w:div>
    <w:div w:id="340622547">
      <w:bodyDiv w:val="1"/>
      <w:marLeft w:val="0"/>
      <w:marRight w:val="0"/>
      <w:marTop w:val="0"/>
      <w:marBottom w:val="0"/>
      <w:divBdr>
        <w:top w:val="none" w:sz="0" w:space="0" w:color="auto"/>
        <w:left w:val="none" w:sz="0" w:space="0" w:color="auto"/>
        <w:bottom w:val="none" w:sz="0" w:space="0" w:color="auto"/>
        <w:right w:val="none" w:sz="0" w:space="0" w:color="auto"/>
      </w:divBdr>
    </w:div>
    <w:div w:id="341007466">
      <w:bodyDiv w:val="1"/>
      <w:marLeft w:val="0"/>
      <w:marRight w:val="0"/>
      <w:marTop w:val="0"/>
      <w:marBottom w:val="0"/>
      <w:divBdr>
        <w:top w:val="none" w:sz="0" w:space="0" w:color="auto"/>
        <w:left w:val="none" w:sz="0" w:space="0" w:color="auto"/>
        <w:bottom w:val="none" w:sz="0" w:space="0" w:color="auto"/>
        <w:right w:val="none" w:sz="0" w:space="0" w:color="auto"/>
      </w:divBdr>
    </w:div>
    <w:div w:id="341782617">
      <w:bodyDiv w:val="1"/>
      <w:marLeft w:val="0"/>
      <w:marRight w:val="0"/>
      <w:marTop w:val="0"/>
      <w:marBottom w:val="0"/>
      <w:divBdr>
        <w:top w:val="none" w:sz="0" w:space="0" w:color="auto"/>
        <w:left w:val="none" w:sz="0" w:space="0" w:color="auto"/>
        <w:bottom w:val="none" w:sz="0" w:space="0" w:color="auto"/>
        <w:right w:val="none" w:sz="0" w:space="0" w:color="auto"/>
      </w:divBdr>
    </w:div>
    <w:div w:id="342127601">
      <w:bodyDiv w:val="1"/>
      <w:marLeft w:val="0"/>
      <w:marRight w:val="0"/>
      <w:marTop w:val="0"/>
      <w:marBottom w:val="0"/>
      <w:divBdr>
        <w:top w:val="none" w:sz="0" w:space="0" w:color="auto"/>
        <w:left w:val="none" w:sz="0" w:space="0" w:color="auto"/>
        <w:bottom w:val="none" w:sz="0" w:space="0" w:color="auto"/>
        <w:right w:val="none" w:sz="0" w:space="0" w:color="auto"/>
      </w:divBdr>
    </w:div>
    <w:div w:id="347757807">
      <w:bodyDiv w:val="1"/>
      <w:marLeft w:val="0"/>
      <w:marRight w:val="0"/>
      <w:marTop w:val="0"/>
      <w:marBottom w:val="0"/>
      <w:divBdr>
        <w:top w:val="none" w:sz="0" w:space="0" w:color="auto"/>
        <w:left w:val="none" w:sz="0" w:space="0" w:color="auto"/>
        <w:bottom w:val="none" w:sz="0" w:space="0" w:color="auto"/>
        <w:right w:val="none" w:sz="0" w:space="0" w:color="auto"/>
      </w:divBdr>
    </w:div>
    <w:div w:id="353113359">
      <w:bodyDiv w:val="1"/>
      <w:marLeft w:val="0"/>
      <w:marRight w:val="0"/>
      <w:marTop w:val="0"/>
      <w:marBottom w:val="0"/>
      <w:divBdr>
        <w:top w:val="none" w:sz="0" w:space="0" w:color="auto"/>
        <w:left w:val="none" w:sz="0" w:space="0" w:color="auto"/>
        <w:bottom w:val="none" w:sz="0" w:space="0" w:color="auto"/>
        <w:right w:val="none" w:sz="0" w:space="0" w:color="auto"/>
      </w:divBdr>
    </w:div>
    <w:div w:id="353196160">
      <w:bodyDiv w:val="1"/>
      <w:marLeft w:val="0"/>
      <w:marRight w:val="0"/>
      <w:marTop w:val="0"/>
      <w:marBottom w:val="0"/>
      <w:divBdr>
        <w:top w:val="none" w:sz="0" w:space="0" w:color="auto"/>
        <w:left w:val="none" w:sz="0" w:space="0" w:color="auto"/>
        <w:bottom w:val="none" w:sz="0" w:space="0" w:color="auto"/>
        <w:right w:val="none" w:sz="0" w:space="0" w:color="auto"/>
      </w:divBdr>
    </w:div>
    <w:div w:id="354037176">
      <w:bodyDiv w:val="1"/>
      <w:marLeft w:val="0"/>
      <w:marRight w:val="0"/>
      <w:marTop w:val="0"/>
      <w:marBottom w:val="0"/>
      <w:divBdr>
        <w:top w:val="none" w:sz="0" w:space="0" w:color="auto"/>
        <w:left w:val="none" w:sz="0" w:space="0" w:color="auto"/>
        <w:bottom w:val="none" w:sz="0" w:space="0" w:color="auto"/>
        <w:right w:val="none" w:sz="0" w:space="0" w:color="auto"/>
      </w:divBdr>
    </w:div>
    <w:div w:id="355425717">
      <w:bodyDiv w:val="1"/>
      <w:marLeft w:val="0"/>
      <w:marRight w:val="0"/>
      <w:marTop w:val="0"/>
      <w:marBottom w:val="0"/>
      <w:divBdr>
        <w:top w:val="none" w:sz="0" w:space="0" w:color="auto"/>
        <w:left w:val="none" w:sz="0" w:space="0" w:color="auto"/>
        <w:bottom w:val="none" w:sz="0" w:space="0" w:color="auto"/>
        <w:right w:val="none" w:sz="0" w:space="0" w:color="auto"/>
      </w:divBdr>
    </w:div>
    <w:div w:id="355545151">
      <w:bodyDiv w:val="1"/>
      <w:marLeft w:val="0"/>
      <w:marRight w:val="0"/>
      <w:marTop w:val="0"/>
      <w:marBottom w:val="0"/>
      <w:divBdr>
        <w:top w:val="none" w:sz="0" w:space="0" w:color="auto"/>
        <w:left w:val="none" w:sz="0" w:space="0" w:color="auto"/>
        <w:bottom w:val="none" w:sz="0" w:space="0" w:color="auto"/>
        <w:right w:val="none" w:sz="0" w:space="0" w:color="auto"/>
      </w:divBdr>
    </w:div>
    <w:div w:id="355624066">
      <w:bodyDiv w:val="1"/>
      <w:marLeft w:val="0"/>
      <w:marRight w:val="0"/>
      <w:marTop w:val="0"/>
      <w:marBottom w:val="0"/>
      <w:divBdr>
        <w:top w:val="none" w:sz="0" w:space="0" w:color="auto"/>
        <w:left w:val="none" w:sz="0" w:space="0" w:color="auto"/>
        <w:bottom w:val="none" w:sz="0" w:space="0" w:color="auto"/>
        <w:right w:val="none" w:sz="0" w:space="0" w:color="auto"/>
      </w:divBdr>
    </w:div>
    <w:div w:id="356008127">
      <w:bodyDiv w:val="1"/>
      <w:marLeft w:val="0"/>
      <w:marRight w:val="0"/>
      <w:marTop w:val="0"/>
      <w:marBottom w:val="0"/>
      <w:divBdr>
        <w:top w:val="none" w:sz="0" w:space="0" w:color="auto"/>
        <w:left w:val="none" w:sz="0" w:space="0" w:color="auto"/>
        <w:bottom w:val="none" w:sz="0" w:space="0" w:color="auto"/>
        <w:right w:val="none" w:sz="0" w:space="0" w:color="auto"/>
      </w:divBdr>
    </w:div>
    <w:div w:id="356278331">
      <w:bodyDiv w:val="1"/>
      <w:marLeft w:val="0"/>
      <w:marRight w:val="0"/>
      <w:marTop w:val="0"/>
      <w:marBottom w:val="0"/>
      <w:divBdr>
        <w:top w:val="none" w:sz="0" w:space="0" w:color="auto"/>
        <w:left w:val="none" w:sz="0" w:space="0" w:color="auto"/>
        <w:bottom w:val="none" w:sz="0" w:space="0" w:color="auto"/>
        <w:right w:val="none" w:sz="0" w:space="0" w:color="auto"/>
      </w:divBdr>
    </w:div>
    <w:div w:id="359355780">
      <w:bodyDiv w:val="1"/>
      <w:marLeft w:val="0"/>
      <w:marRight w:val="0"/>
      <w:marTop w:val="0"/>
      <w:marBottom w:val="0"/>
      <w:divBdr>
        <w:top w:val="none" w:sz="0" w:space="0" w:color="auto"/>
        <w:left w:val="none" w:sz="0" w:space="0" w:color="auto"/>
        <w:bottom w:val="none" w:sz="0" w:space="0" w:color="auto"/>
        <w:right w:val="none" w:sz="0" w:space="0" w:color="auto"/>
      </w:divBdr>
    </w:div>
    <w:div w:id="360395126">
      <w:bodyDiv w:val="1"/>
      <w:marLeft w:val="0"/>
      <w:marRight w:val="0"/>
      <w:marTop w:val="0"/>
      <w:marBottom w:val="0"/>
      <w:divBdr>
        <w:top w:val="none" w:sz="0" w:space="0" w:color="auto"/>
        <w:left w:val="none" w:sz="0" w:space="0" w:color="auto"/>
        <w:bottom w:val="none" w:sz="0" w:space="0" w:color="auto"/>
        <w:right w:val="none" w:sz="0" w:space="0" w:color="auto"/>
      </w:divBdr>
    </w:div>
    <w:div w:id="360480186">
      <w:bodyDiv w:val="1"/>
      <w:marLeft w:val="0"/>
      <w:marRight w:val="0"/>
      <w:marTop w:val="0"/>
      <w:marBottom w:val="0"/>
      <w:divBdr>
        <w:top w:val="none" w:sz="0" w:space="0" w:color="auto"/>
        <w:left w:val="none" w:sz="0" w:space="0" w:color="auto"/>
        <w:bottom w:val="none" w:sz="0" w:space="0" w:color="auto"/>
        <w:right w:val="none" w:sz="0" w:space="0" w:color="auto"/>
      </w:divBdr>
    </w:div>
    <w:div w:id="362289072">
      <w:bodyDiv w:val="1"/>
      <w:marLeft w:val="0"/>
      <w:marRight w:val="0"/>
      <w:marTop w:val="0"/>
      <w:marBottom w:val="0"/>
      <w:divBdr>
        <w:top w:val="none" w:sz="0" w:space="0" w:color="auto"/>
        <w:left w:val="none" w:sz="0" w:space="0" w:color="auto"/>
        <w:bottom w:val="none" w:sz="0" w:space="0" w:color="auto"/>
        <w:right w:val="none" w:sz="0" w:space="0" w:color="auto"/>
      </w:divBdr>
    </w:div>
    <w:div w:id="363287821">
      <w:bodyDiv w:val="1"/>
      <w:marLeft w:val="0"/>
      <w:marRight w:val="0"/>
      <w:marTop w:val="0"/>
      <w:marBottom w:val="0"/>
      <w:divBdr>
        <w:top w:val="none" w:sz="0" w:space="0" w:color="auto"/>
        <w:left w:val="none" w:sz="0" w:space="0" w:color="auto"/>
        <w:bottom w:val="none" w:sz="0" w:space="0" w:color="auto"/>
        <w:right w:val="none" w:sz="0" w:space="0" w:color="auto"/>
      </w:divBdr>
    </w:div>
    <w:div w:id="364402711">
      <w:bodyDiv w:val="1"/>
      <w:marLeft w:val="0"/>
      <w:marRight w:val="0"/>
      <w:marTop w:val="0"/>
      <w:marBottom w:val="0"/>
      <w:divBdr>
        <w:top w:val="none" w:sz="0" w:space="0" w:color="auto"/>
        <w:left w:val="none" w:sz="0" w:space="0" w:color="auto"/>
        <w:bottom w:val="none" w:sz="0" w:space="0" w:color="auto"/>
        <w:right w:val="none" w:sz="0" w:space="0" w:color="auto"/>
      </w:divBdr>
    </w:div>
    <w:div w:id="365250614">
      <w:bodyDiv w:val="1"/>
      <w:marLeft w:val="0"/>
      <w:marRight w:val="0"/>
      <w:marTop w:val="0"/>
      <w:marBottom w:val="0"/>
      <w:divBdr>
        <w:top w:val="none" w:sz="0" w:space="0" w:color="auto"/>
        <w:left w:val="none" w:sz="0" w:space="0" w:color="auto"/>
        <w:bottom w:val="none" w:sz="0" w:space="0" w:color="auto"/>
        <w:right w:val="none" w:sz="0" w:space="0" w:color="auto"/>
      </w:divBdr>
    </w:div>
    <w:div w:id="366301293">
      <w:bodyDiv w:val="1"/>
      <w:marLeft w:val="0"/>
      <w:marRight w:val="0"/>
      <w:marTop w:val="0"/>
      <w:marBottom w:val="0"/>
      <w:divBdr>
        <w:top w:val="none" w:sz="0" w:space="0" w:color="auto"/>
        <w:left w:val="none" w:sz="0" w:space="0" w:color="auto"/>
        <w:bottom w:val="none" w:sz="0" w:space="0" w:color="auto"/>
        <w:right w:val="none" w:sz="0" w:space="0" w:color="auto"/>
      </w:divBdr>
    </w:div>
    <w:div w:id="369231519">
      <w:bodyDiv w:val="1"/>
      <w:marLeft w:val="0"/>
      <w:marRight w:val="0"/>
      <w:marTop w:val="0"/>
      <w:marBottom w:val="0"/>
      <w:divBdr>
        <w:top w:val="none" w:sz="0" w:space="0" w:color="auto"/>
        <w:left w:val="none" w:sz="0" w:space="0" w:color="auto"/>
        <w:bottom w:val="none" w:sz="0" w:space="0" w:color="auto"/>
        <w:right w:val="none" w:sz="0" w:space="0" w:color="auto"/>
      </w:divBdr>
    </w:div>
    <w:div w:id="369457138">
      <w:bodyDiv w:val="1"/>
      <w:marLeft w:val="0"/>
      <w:marRight w:val="0"/>
      <w:marTop w:val="0"/>
      <w:marBottom w:val="0"/>
      <w:divBdr>
        <w:top w:val="none" w:sz="0" w:space="0" w:color="auto"/>
        <w:left w:val="none" w:sz="0" w:space="0" w:color="auto"/>
        <w:bottom w:val="none" w:sz="0" w:space="0" w:color="auto"/>
        <w:right w:val="none" w:sz="0" w:space="0" w:color="auto"/>
      </w:divBdr>
    </w:div>
    <w:div w:id="370376652">
      <w:bodyDiv w:val="1"/>
      <w:marLeft w:val="0"/>
      <w:marRight w:val="0"/>
      <w:marTop w:val="0"/>
      <w:marBottom w:val="0"/>
      <w:divBdr>
        <w:top w:val="none" w:sz="0" w:space="0" w:color="auto"/>
        <w:left w:val="none" w:sz="0" w:space="0" w:color="auto"/>
        <w:bottom w:val="none" w:sz="0" w:space="0" w:color="auto"/>
        <w:right w:val="none" w:sz="0" w:space="0" w:color="auto"/>
      </w:divBdr>
    </w:div>
    <w:div w:id="370769078">
      <w:bodyDiv w:val="1"/>
      <w:marLeft w:val="0"/>
      <w:marRight w:val="0"/>
      <w:marTop w:val="0"/>
      <w:marBottom w:val="0"/>
      <w:divBdr>
        <w:top w:val="none" w:sz="0" w:space="0" w:color="auto"/>
        <w:left w:val="none" w:sz="0" w:space="0" w:color="auto"/>
        <w:bottom w:val="none" w:sz="0" w:space="0" w:color="auto"/>
        <w:right w:val="none" w:sz="0" w:space="0" w:color="auto"/>
      </w:divBdr>
    </w:div>
    <w:div w:id="371346774">
      <w:bodyDiv w:val="1"/>
      <w:marLeft w:val="0"/>
      <w:marRight w:val="0"/>
      <w:marTop w:val="0"/>
      <w:marBottom w:val="0"/>
      <w:divBdr>
        <w:top w:val="none" w:sz="0" w:space="0" w:color="auto"/>
        <w:left w:val="none" w:sz="0" w:space="0" w:color="auto"/>
        <w:bottom w:val="none" w:sz="0" w:space="0" w:color="auto"/>
        <w:right w:val="none" w:sz="0" w:space="0" w:color="auto"/>
      </w:divBdr>
    </w:div>
    <w:div w:id="374503549">
      <w:bodyDiv w:val="1"/>
      <w:marLeft w:val="0"/>
      <w:marRight w:val="0"/>
      <w:marTop w:val="0"/>
      <w:marBottom w:val="0"/>
      <w:divBdr>
        <w:top w:val="none" w:sz="0" w:space="0" w:color="auto"/>
        <w:left w:val="none" w:sz="0" w:space="0" w:color="auto"/>
        <w:bottom w:val="none" w:sz="0" w:space="0" w:color="auto"/>
        <w:right w:val="none" w:sz="0" w:space="0" w:color="auto"/>
      </w:divBdr>
    </w:div>
    <w:div w:id="376858766">
      <w:bodyDiv w:val="1"/>
      <w:marLeft w:val="0"/>
      <w:marRight w:val="0"/>
      <w:marTop w:val="0"/>
      <w:marBottom w:val="0"/>
      <w:divBdr>
        <w:top w:val="none" w:sz="0" w:space="0" w:color="auto"/>
        <w:left w:val="none" w:sz="0" w:space="0" w:color="auto"/>
        <w:bottom w:val="none" w:sz="0" w:space="0" w:color="auto"/>
        <w:right w:val="none" w:sz="0" w:space="0" w:color="auto"/>
      </w:divBdr>
    </w:div>
    <w:div w:id="377895046">
      <w:bodyDiv w:val="1"/>
      <w:marLeft w:val="0"/>
      <w:marRight w:val="0"/>
      <w:marTop w:val="0"/>
      <w:marBottom w:val="0"/>
      <w:divBdr>
        <w:top w:val="none" w:sz="0" w:space="0" w:color="auto"/>
        <w:left w:val="none" w:sz="0" w:space="0" w:color="auto"/>
        <w:bottom w:val="none" w:sz="0" w:space="0" w:color="auto"/>
        <w:right w:val="none" w:sz="0" w:space="0" w:color="auto"/>
      </w:divBdr>
    </w:div>
    <w:div w:id="379591501">
      <w:bodyDiv w:val="1"/>
      <w:marLeft w:val="0"/>
      <w:marRight w:val="0"/>
      <w:marTop w:val="0"/>
      <w:marBottom w:val="0"/>
      <w:divBdr>
        <w:top w:val="none" w:sz="0" w:space="0" w:color="auto"/>
        <w:left w:val="none" w:sz="0" w:space="0" w:color="auto"/>
        <w:bottom w:val="none" w:sz="0" w:space="0" w:color="auto"/>
        <w:right w:val="none" w:sz="0" w:space="0" w:color="auto"/>
      </w:divBdr>
    </w:div>
    <w:div w:id="381753948">
      <w:bodyDiv w:val="1"/>
      <w:marLeft w:val="0"/>
      <w:marRight w:val="0"/>
      <w:marTop w:val="0"/>
      <w:marBottom w:val="0"/>
      <w:divBdr>
        <w:top w:val="none" w:sz="0" w:space="0" w:color="auto"/>
        <w:left w:val="none" w:sz="0" w:space="0" w:color="auto"/>
        <w:bottom w:val="none" w:sz="0" w:space="0" w:color="auto"/>
        <w:right w:val="none" w:sz="0" w:space="0" w:color="auto"/>
      </w:divBdr>
    </w:div>
    <w:div w:id="383988625">
      <w:bodyDiv w:val="1"/>
      <w:marLeft w:val="0"/>
      <w:marRight w:val="0"/>
      <w:marTop w:val="0"/>
      <w:marBottom w:val="0"/>
      <w:divBdr>
        <w:top w:val="none" w:sz="0" w:space="0" w:color="auto"/>
        <w:left w:val="none" w:sz="0" w:space="0" w:color="auto"/>
        <w:bottom w:val="none" w:sz="0" w:space="0" w:color="auto"/>
        <w:right w:val="none" w:sz="0" w:space="0" w:color="auto"/>
      </w:divBdr>
    </w:div>
    <w:div w:id="384641539">
      <w:bodyDiv w:val="1"/>
      <w:marLeft w:val="0"/>
      <w:marRight w:val="0"/>
      <w:marTop w:val="0"/>
      <w:marBottom w:val="0"/>
      <w:divBdr>
        <w:top w:val="none" w:sz="0" w:space="0" w:color="auto"/>
        <w:left w:val="none" w:sz="0" w:space="0" w:color="auto"/>
        <w:bottom w:val="none" w:sz="0" w:space="0" w:color="auto"/>
        <w:right w:val="none" w:sz="0" w:space="0" w:color="auto"/>
      </w:divBdr>
    </w:div>
    <w:div w:id="388383619">
      <w:bodyDiv w:val="1"/>
      <w:marLeft w:val="0"/>
      <w:marRight w:val="0"/>
      <w:marTop w:val="0"/>
      <w:marBottom w:val="0"/>
      <w:divBdr>
        <w:top w:val="none" w:sz="0" w:space="0" w:color="auto"/>
        <w:left w:val="none" w:sz="0" w:space="0" w:color="auto"/>
        <w:bottom w:val="none" w:sz="0" w:space="0" w:color="auto"/>
        <w:right w:val="none" w:sz="0" w:space="0" w:color="auto"/>
      </w:divBdr>
    </w:div>
    <w:div w:id="388460951">
      <w:bodyDiv w:val="1"/>
      <w:marLeft w:val="0"/>
      <w:marRight w:val="0"/>
      <w:marTop w:val="0"/>
      <w:marBottom w:val="0"/>
      <w:divBdr>
        <w:top w:val="none" w:sz="0" w:space="0" w:color="auto"/>
        <w:left w:val="none" w:sz="0" w:space="0" w:color="auto"/>
        <w:bottom w:val="none" w:sz="0" w:space="0" w:color="auto"/>
        <w:right w:val="none" w:sz="0" w:space="0" w:color="auto"/>
      </w:divBdr>
    </w:div>
    <w:div w:id="390233668">
      <w:bodyDiv w:val="1"/>
      <w:marLeft w:val="0"/>
      <w:marRight w:val="0"/>
      <w:marTop w:val="0"/>
      <w:marBottom w:val="0"/>
      <w:divBdr>
        <w:top w:val="none" w:sz="0" w:space="0" w:color="auto"/>
        <w:left w:val="none" w:sz="0" w:space="0" w:color="auto"/>
        <w:bottom w:val="none" w:sz="0" w:space="0" w:color="auto"/>
        <w:right w:val="none" w:sz="0" w:space="0" w:color="auto"/>
      </w:divBdr>
    </w:div>
    <w:div w:id="390350138">
      <w:bodyDiv w:val="1"/>
      <w:marLeft w:val="0"/>
      <w:marRight w:val="0"/>
      <w:marTop w:val="0"/>
      <w:marBottom w:val="0"/>
      <w:divBdr>
        <w:top w:val="none" w:sz="0" w:space="0" w:color="auto"/>
        <w:left w:val="none" w:sz="0" w:space="0" w:color="auto"/>
        <w:bottom w:val="none" w:sz="0" w:space="0" w:color="auto"/>
        <w:right w:val="none" w:sz="0" w:space="0" w:color="auto"/>
      </w:divBdr>
    </w:div>
    <w:div w:id="391125636">
      <w:bodyDiv w:val="1"/>
      <w:marLeft w:val="0"/>
      <w:marRight w:val="0"/>
      <w:marTop w:val="0"/>
      <w:marBottom w:val="0"/>
      <w:divBdr>
        <w:top w:val="none" w:sz="0" w:space="0" w:color="auto"/>
        <w:left w:val="none" w:sz="0" w:space="0" w:color="auto"/>
        <w:bottom w:val="none" w:sz="0" w:space="0" w:color="auto"/>
        <w:right w:val="none" w:sz="0" w:space="0" w:color="auto"/>
      </w:divBdr>
    </w:div>
    <w:div w:id="394856285">
      <w:bodyDiv w:val="1"/>
      <w:marLeft w:val="0"/>
      <w:marRight w:val="0"/>
      <w:marTop w:val="0"/>
      <w:marBottom w:val="0"/>
      <w:divBdr>
        <w:top w:val="none" w:sz="0" w:space="0" w:color="auto"/>
        <w:left w:val="none" w:sz="0" w:space="0" w:color="auto"/>
        <w:bottom w:val="none" w:sz="0" w:space="0" w:color="auto"/>
        <w:right w:val="none" w:sz="0" w:space="0" w:color="auto"/>
      </w:divBdr>
    </w:div>
    <w:div w:id="395668663">
      <w:bodyDiv w:val="1"/>
      <w:marLeft w:val="0"/>
      <w:marRight w:val="0"/>
      <w:marTop w:val="0"/>
      <w:marBottom w:val="0"/>
      <w:divBdr>
        <w:top w:val="none" w:sz="0" w:space="0" w:color="auto"/>
        <w:left w:val="none" w:sz="0" w:space="0" w:color="auto"/>
        <w:bottom w:val="none" w:sz="0" w:space="0" w:color="auto"/>
        <w:right w:val="none" w:sz="0" w:space="0" w:color="auto"/>
      </w:divBdr>
    </w:div>
    <w:div w:id="396131334">
      <w:bodyDiv w:val="1"/>
      <w:marLeft w:val="0"/>
      <w:marRight w:val="0"/>
      <w:marTop w:val="0"/>
      <w:marBottom w:val="0"/>
      <w:divBdr>
        <w:top w:val="none" w:sz="0" w:space="0" w:color="auto"/>
        <w:left w:val="none" w:sz="0" w:space="0" w:color="auto"/>
        <w:bottom w:val="none" w:sz="0" w:space="0" w:color="auto"/>
        <w:right w:val="none" w:sz="0" w:space="0" w:color="auto"/>
      </w:divBdr>
    </w:div>
    <w:div w:id="400643048">
      <w:bodyDiv w:val="1"/>
      <w:marLeft w:val="0"/>
      <w:marRight w:val="0"/>
      <w:marTop w:val="0"/>
      <w:marBottom w:val="0"/>
      <w:divBdr>
        <w:top w:val="none" w:sz="0" w:space="0" w:color="auto"/>
        <w:left w:val="none" w:sz="0" w:space="0" w:color="auto"/>
        <w:bottom w:val="none" w:sz="0" w:space="0" w:color="auto"/>
        <w:right w:val="none" w:sz="0" w:space="0" w:color="auto"/>
      </w:divBdr>
    </w:div>
    <w:div w:id="401024799">
      <w:bodyDiv w:val="1"/>
      <w:marLeft w:val="0"/>
      <w:marRight w:val="0"/>
      <w:marTop w:val="0"/>
      <w:marBottom w:val="0"/>
      <w:divBdr>
        <w:top w:val="none" w:sz="0" w:space="0" w:color="auto"/>
        <w:left w:val="none" w:sz="0" w:space="0" w:color="auto"/>
        <w:bottom w:val="none" w:sz="0" w:space="0" w:color="auto"/>
        <w:right w:val="none" w:sz="0" w:space="0" w:color="auto"/>
      </w:divBdr>
    </w:div>
    <w:div w:id="402487726">
      <w:bodyDiv w:val="1"/>
      <w:marLeft w:val="0"/>
      <w:marRight w:val="0"/>
      <w:marTop w:val="0"/>
      <w:marBottom w:val="0"/>
      <w:divBdr>
        <w:top w:val="none" w:sz="0" w:space="0" w:color="auto"/>
        <w:left w:val="none" w:sz="0" w:space="0" w:color="auto"/>
        <w:bottom w:val="none" w:sz="0" w:space="0" w:color="auto"/>
        <w:right w:val="none" w:sz="0" w:space="0" w:color="auto"/>
      </w:divBdr>
    </w:div>
    <w:div w:id="406003361">
      <w:bodyDiv w:val="1"/>
      <w:marLeft w:val="0"/>
      <w:marRight w:val="0"/>
      <w:marTop w:val="0"/>
      <w:marBottom w:val="0"/>
      <w:divBdr>
        <w:top w:val="none" w:sz="0" w:space="0" w:color="auto"/>
        <w:left w:val="none" w:sz="0" w:space="0" w:color="auto"/>
        <w:bottom w:val="none" w:sz="0" w:space="0" w:color="auto"/>
        <w:right w:val="none" w:sz="0" w:space="0" w:color="auto"/>
      </w:divBdr>
    </w:div>
    <w:div w:id="408692520">
      <w:bodyDiv w:val="1"/>
      <w:marLeft w:val="0"/>
      <w:marRight w:val="0"/>
      <w:marTop w:val="0"/>
      <w:marBottom w:val="0"/>
      <w:divBdr>
        <w:top w:val="none" w:sz="0" w:space="0" w:color="auto"/>
        <w:left w:val="none" w:sz="0" w:space="0" w:color="auto"/>
        <w:bottom w:val="none" w:sz="0" w:space="0" w:color="auto"/>
        <w:right w:val="none" w:sz="0" w:space="0" w:color="auto"/>
      </w:divBdr>
    </w:div>
    <w:div w:id="408770845">
      <w:bodyDiv w:val="1"/>
      <w:marLeft w:val="0"/>
      <w:marRight w:val="0"/>
      <w:marTop w:val="0"/>
      <w:marBottom w:val="0"/>
      <w:divBdr>
        <w:top w:val="none" w:sz="0" w:space="0" w:color="auto"/>
        <w:left w:val="none" w:sz="0" w:space="0" w:color="auto"/>
        <w:bottom w:val="none" w:sz="0" w:space="0" w:color="auto"/>
        <w:right w:val="none" w:sz="0" w:space="0" w:color="auto"/>
      </w:divBdr>
    </w:div>
    <w:div w:id="409082643">
      <w:bodyDiv w:val="1"/>
      <w:marLeft w:val="0"/>
      <w:marRight w:val="0"/>
      <w:marTop w:val="0"/>
      <w:marBottom w:val="0"/>
      <w:divBdr>
        <w:top w:val="none" w:sz="0" w:space="0" w:color="auto"/>
        <w:left w:val="none" w:sz="0" w:space="0" w:color="auto"/>
        <w:bottom w:val="none" w:sz="0" w:space="0" w:color="auto"/>
        <w:right w:val="none" w:sz="0" w:space="0" w:color="auto"/>
      </w:divBdr>
    </w:div>
    <w:div w:id="410154336">
      <w:bodyDiv w:val="1"/>
      <w:marLeft w:val="0"/>
      <w:marRight w:val="0"/>
      <w:marTop w:val="0"/>
      <w:marBottom w:val="0"/>
      <w:divBdr>
        <w:top w:val="none" w:sz="0" w:space="0" w:color="auto"/>
        <w:left w:val="none" w:sz="0" w:space="0" w:color="auto"/>
        <w:bottom w:val="none" w:sz="0" w:space="0" w:color="auto"/>
        <w:right w:val="none" w:sz="0" w:space="0" w:color="auto"/>
      </w:divBdr>
    </w:div>
    <w:div w:id="410934965">
      <w:bodyDiv w:val="1"/>
      <w:marLeft w:val="0"/>
      <w:marRight w:val="0"/>
      <w:marTop w:val="0"/>
      <w:marBottom w:val="0"/>
      <w:divBdr>
        <w:top w:val="none" w:sz="0" w:space="0" w:color="auto"/>
        <w:left w:val="none" w:sz="0" w:space="0" w:color="auto"/>
        <w:bottom w:val="none" w:sz="0" w:space="0" w:color="auto"/>
        <w:right w:val="none" w:sz="0" w:space="0" w:color="auto"/>
      </w:divBdr>
    </w:div>
    <w:div w:id="412315771">
      <w:bodyDiv w:val="1"/>
      <w:marLeft w:val="0"/>
      <w:marRight w:val="0"/>
      <w:marTop w:val="0"/>
      <w:marBottom w:val="0"/>
      <w:divBdr>
        <w:top w:val="none" w:sz="0" w:space="0" w:color="auto"/>
        <w:left w:val="none" w:sz="0" w:space="0" w:color="auto"/>
        <w:bottom w:val="none" w:sz="0" w:space="0" w:color="auto"/>
        <w:right w:val="none" w:sz="0" w:space="0" w:color="auto"/>
      </w:divBdr>
    </w:div>
    <w:div w:id="415173362">
      <w:bodyDiv w:val="1"/>
      <w:marLeft w:val="0"/>
      <w:marRight w:val="0"/>
      <w:marTop w:val="0"/>
      <w:marBottom w:val="0"/>
      <w:divBdr>
        <w:top w:val="none" w:sz="0" w:space="0" w:color="auto"/>
        <w:left w:val="none" w:sz="0" w:space="0" w:color="auto"/>
        <w:bottom w:val="none" w:sz="0" w:space="0" w:color="auto"/>
        <w:right w:val="none" w:sz="0" w:space="0" w:color="auto"/>
      </w:divBdr>
    </w:div>
    <w:div w:id="416177687">
      <w:bodyDiv w:val="1"/>
      <w:marLeft w:val="0"/>
      <w:marRight w:val="0"/>
      <w:marTop w:val="0"/>
      <w:marBottom w:val="0"/>
      <w:divBdr>
        <w:top w:val="none" w:sz="0" w:space="0" w:color="auto"/>
        <w:left w:val="none" w:sz="0" w:space="0" w:color="auto"/>
        <w:bottom w:val="none" w:sz="0" w:space="0" w:color="auto"/>
        <w:right w:val="none" w:sz="0" w:space="0" w:color="auto"/>
      </w:divBdr>
    </w:div>
    <w:div w:id="418186341">
      <w:bodyDiv w:val="1"/>
      <w:marLeft w:val="0"/>
      <w:marRight w:val="0"/>
      <w:marTop w:val="0"/>
      <w:marBottom w:val="0"/>
      <w:divBdr>
        <w:top w:val="none" w:sz="0" w:space="0" w:color="auto"/>
        <w:left w:val="none" w:sz="0" w:space="0" w:color="auto"/>
        <w:bottom w:val="none" w:sz="0" w:space="0" w:color="auto"/>
        <w:right w:val="none" w:sz="0" w:space="0" w:color="auto"/>
      </w:divBdr>
    </w:div>
    <w:div w:id="418405200">
      <w:bodyDiv w:val="1"/>
      <w:marLeft w:val="0"/>
      <w:marRight w:val="0"/>
      <w:marTop w:val="0"/>
      <w:marBottom w:val="0"/>
      <w:divBdr>
        <w:top w:val="none" w:sz="0" w:space="0" w:color="auto"/>
        <w:left w:val="none" w:sz="0" w:space="0" w:color="auto"/>
        <w:bottom w:val="none" w:sz="0" w:space="0" w:color="auto"/>
        <w:right w:val="none" w:sz="0" w:space="0" w:color="auto"/>
      </w:divBdr>
    </w:div>
    <w:div w:id="419570490">
      <w:bodyDiv w:val="1"/>
      <w:marLeft w:val="0"/>
      <w:marRight w:val="0"/>
      <w:marTop w:val="0"/>
      <w:marBottom w:val="0"/>
      <w:divBdr>
        <w:top w:val="none" w:sz="0" w:space="0" w:color="auto"/>
        <w:left w:val="none" w:sz="0" w:space="0" w:color="auto"/>
        <w:bottom w:val="none" w:sz="0" w:space="0" w:color="auto"/>
        <w:right w:val="none" w:sz="0" w:space="0" w:color="auto"/>
      </w:divBdr>
    </w:div>
    <w:div w:id="421800684">
      <w:bodyDiv w:val="1"/>
      <w:marLeft w:val="0"/>
      <w:marRight w:val="0"/>
      <w:marTop w:val="0"/>
      <w:marBottom w:val="0"/>
      <w:divBdr>
        <w:top w:val="none" w:sz="0" w:space="0" w:color="auto"/>
        <w:left w:val="none" w:sz="0" w:space="0" w:color="auto"/>
        <w:bottom w:val="none" w:sz="0" w:space="0" w:color="auto"/>
        <w:right w:val="none" w:sz="0" w:space="0" w:color="auto"/>
      </w:divBdr>
    </w:div>
    <w:div w:id="422452743">
      <w:bodyDiv w:val="1"/>
      <w:marLeft w:val="0"/>
      <w:marRight w:val="0"/>
      <w:marTop w:val="0"/>
      <w:marBottom w:val="0"/>
      <w:divBdr>
        <w:top w:val="none" w:sz="0" w:space="0" w:color="auto"/>
        <w:left w:val="none" w:sz="0" w:space="0" w:color="auto"/>
        <w:bottom w:val="none" w:sz="0" w:space="0" w:color="auto"/>
        <w:right w:val="none" w:sz="0" w:space="0" w:color="auto"/>
      </w:divBdr>
    </w:div>
    <w:div w:id="425079003">
      <w:bodyDiv w:val="1"/>
      <w:marLeft w:val="0"/>
      <w:marRight w:val="0"/>
      <w:marTop w:val="0"/>
      <w:marBottom w:val="0"/>
      <w:divBdr>
        <w:top w:val="none" w:sz="0" w:space="0" w:color="auto"/>
        <w:left w:val="none" w:sz="0" w:space="0" w:color="auto"/>
        <w:bottom w:val="none" w:sz="0" w:space="0" w:color="auto"/>
        <w:right w:val="none" w:sz="0" w:space="0" w:color="auto"/>
      </w:divBdr>
    </w:div>
    <w:div w:id="425227898">
      <w:bodyDiv w:val="1"/>
      <w:marLeft w:val="0"/>
      <w:marRight w:val="0"/>
      <w:marTop w:val="0"/>
      <w:marBottom w:val="0"/>
      <w:divBdr>
        <w:top w:val="none" w:sz="0" w:space="0" w:color="auto"/>
        <w:left w:val="none" w:sz="0" w:space="0" w:color="auto"/>
        <w:bottom w:val="none" w:sz="0" w:space="0" w:color="auto"/>
        <w:right w:val="none" w:sz="0" w:space="0" w:color="auto"/>
      </w:divBdr>
    </w:div>
    <w:div w:id="425275751">
      <w:bodyDiv w:val="1"/>
      <w:marLeft w:val="0"/>
      <w:marRight w:val="0"/>
      <w:marTop w:val="0"/>
      <w:marBottom w:val="0"/>
      <w:divBdr>
        <w:top w:val="none" w:sz="0" w:space="0" w:color="auto"/>
        <w:left w:val="none" w:sz="0" w:space="0" w:color="auto"/>
        <w:bottom w:val="none" w:sz="0" w:space="0" w:color="auto"/>
        <w:right w:val="none" w:sz="0" w:space="0" w:color="auto"/>
      </w:divBdr>
    </w:div>
    <w:div w:id="425880053">
      <w:bodyDiv w:val="1"/>
      <w:marLeft w:val="0"/>
      <w:marRight w:val="0"/>
      <w:marTop w:val="0"/>
      <w:marBottom w:val="0"/>
      <w:divBdr>
        <w:top w:val="none" w:sz="0" w:space="0" w:color="auto"/>
        <w:left w:val="none" w:sz="0" w:space="0" w:color="auto"/>
        <w:bottom w:val="none" w:sz="0" w:space="0" w:color="auto"/>
        <w:right w:val="none" w:sz="0" w:space="0" w:color="auto"/>
      </w:divBdr>
    </w:div>
    <w:div w:id="426196133">
      <w:bodyDiv w:val="1"/>
      <w:marLeft w:val="0"/>
      <w:marRight w:val="0"/>
      <w:marTop w:val="0"/>
      <w:marBottom w:val="0"/>
      <w:divBdr>
        <w:top w:val="none" w:sz="0" w:space="0" w:color="auto"/>
        <w:left w:val="none" w:sz="0" w:space="0" w:color="auto"/>
        <w:bottom w:val="none" w:sz="0" w:space="0" w:color="auto"/>
        <w:right w:val="none" w:sz="0" w:space="0" w:color="auto"/>
      </w:divBdr>
    </w:div>
    <w:div w:id="428963359">
      <w:bodyDiv w:val="1"/>
      <w:marLeft w:val="0"/>
      <w:marRight w:val="0"/>
      <w:marTop w:val="0"/>
      <w:marBottom w:val="0"/>
      <w:divBdr>
        <w:top w:val="none" w:sz="0" w:space="0" w:color="auto"/>
        <w:left w:val="none" w:sz="0" w:space="0" w:color="auto"/>
        <w:bottom w:val="none" w:sz="0" w:space="0" w:color="auto"/>
        <w:right w:val="none" w:sz="0" w:space="0" w:color="auto"/>
      </w:divBdr>
    </w:div>
    <w:div w:id="431320705">
      <w:bodyDiv w:val="1"/>
      <w:marLeft w:val="0"/>
      <w:marRight w:val="0"/>
      <w:marTop w:val="0"/>
      <w:marBottom w:val="0"/>
      <w:divBdr>
        <w:top w:val="none" w:sz="0" w:space="0" w:color="auto"/>
        <w:left w:val="none" w:sz="0" w:space="0" w:color="auto"/>
        <w:bottom w:val="none" w:sz="0" w:space="0" w:color="auto"/>
        <w:right w:val="none" w:sz="0" w:space="0" w:color="auto"/>
      </w:divBdr>
    </w:div>
    <w:div w:id="432745854">
      <w:bodyDiv w:val="1"/>
      <w:marLeft w:val="0"/>
      <w:marRight w:val="0"/>
      <w:marTop w:val="0"/>
      <w:marBottom w:val="0"/>
      <w:divBdr>
        <w:top w:val="none" w:sz="0" w:space="0" w:color="auto"/>
        <w:left w:val="none" w:sz="0" w:space="0" w:color="auto"/>
        <w:bottom w:val="none" w:sz="0" w:space="0" w:color="auto"/>
        <w:right w:val="none" w:sz="0" w:space="0" w:color="auto"/>
      </w:divBdr>
    </w:div>
    <w:div w:id="432753045">
      <w:bodyDiv w:val="1"/>
      <w:marLeft w:val="0"/>
      <w:marRight w:val="0"/>
      <w:marTop w:val="0"/>
      <w:marBottom w:val="0"/>
      <w:divBdr>
        <w:top w:val="none" w:sz="0" w:space="0" w:color="auto"/>
        <w:left w:val="none" w:sz="0" w:space="0" w:color="auto"/>
        <w:bottom w:val="none" w:sz="0" w:space="0" w:color="auto"/>
        <w:right w:val="none" w:sz="0" w:space="0" w:color="auto"/>
      </w:divBdr>
    </w:div>
    <w:div w:id="433473940">
      <w:bodyDiv w:val="1"/>
      <w:marLeft w:val="0"/>
      <w:marRight w:val="0"/>
      <w:marTop w:val="0"/>
      <w:marBottom w:val="0"/>
      <w:divBdr>
        <w:top w:val="none" w:sz="0" w:space="0" w:color="auto"/>
        <w:left w:val="none" w:sz="0" w:space="0" w:color="auto"/>
        <w:bottom w:val="none" w:sz="0" w:space="0" w:color="auto"/>
        <w:right w:val="none" w:sz="0" w:space="0" w:color="auto"/>
      </w:divBdr>
    </w:div>
    <w:div w:id="433787585">
      <w:bodyDiv w:val="1"/>
      <w:marLeft w:val="0"/>
      <w:marRight w:val="0"/>
      <w:marTop w:val="0"/>
      <w:marBottom w:val="0"/>
      <w:divBdr>
        <w:top w:val="none" w:sz="0" w:space="0" w:color="auto"/>
        <w:left w:val="none" w:sz="0" w:space="0" w:color="auto"/>
        <w:bottom w:val="none" w:sz="0" w:space="0" w:color="auto"/>
        <w:right w:val="none" w:sz="0" w:space="0" w:color="auto"/>
      </w:divBdr>
    </w:div>
    <w:div w:id="439180611">
      <w:bodyDiv w:val="1"/>
      <w:marLeft w:val="0"/>
      <w:marRight w:val="0"/>
      <w:marTop w:val="0"/>
      <w:marBottom w:val="0"/>
      <w:divBdr>
        <w:top w:val="none" w:sz="0" w:space="0" w:color="auto"/>
        <w:left w:val="none" w:sz="0" w:space="0" w:color="auto"/>
        <w:bottom w:val="none" w:sz="0" w:space="0" w:color="auto"/>
        <w:right w:val="none" w:sz="0" w:space="0" w:color="auto"/>
      </w:divBdr>
    </w:div>
    <w:div w:id="440303520">
      <w:bodyDiv w:val="1"/>
      <w:marLeft w:val="0"/>
      <w:marRight w:val="0"/>
      <w:marTop w:val="0"/>
      <w:marBottom w:val="0"/>
      <w:divBdr>
        <w:top w:val="none" w:sz="0" w:space="0" w:color="auto"/>
        <w:left w:val="none" w:sz="0" w:space="0" w:color="auto"/>
        <w:bottom w:val="none" w:sz="0" w:space="0" w:color="auto"/>
        <w:right w:val="none" w:sz="0" w:space="0" w:color="auto"/>
      </w:divBdr>
    </w:div>
    <w:div w:id="442193001">
      <w:bodyDiv w:val="1"/>
      <w:marLeft w:val="0"/>
      <w:marRight w:val="0"/>
      <w:marTop w:val="0"/>
      <w:marBottom w:val="0"/>
      <w:divBdr>
        <w:top w:val="none" w:sz="0" w:space="0" w:color="auto"/>
        <w:left w:val="none" w:sz="0" w:space="0" w:color="auto"/>
        <w:bottom w:val="none" w:sz="0" w:space="0" w:color="auto"/>
        <w:right w:val="none" w:sz="0" w:space="0" w:color="auto"/>
      </w:divBdr>
    </w:div>
    <w:div w:id="442308200">
      <w:bodyDiv w:val="1"/>
      <w:marLeft w:val="0"/>
      <w:marRight w:val="0"/>
      <w:marTop w:val="0"/>
      <w:marBottom w:val="0"/>
      <w:divBdr>
        <w:top w:val="none" w:sz="0" w:space="0" w:color="auto"/>
        <w:left w:val="none" w:sz="0" w:space="0" w:color="auto"/>
        <w:bottom w:val="none" w:sz="0" w:space="0" w:color="auto"/>
        <w:right w:val="none" w:sz="0" w:space="0" w:color="auto"/>
      </w:divBdr>
    </w:div>
    <w:div w:id="442648652">
      <w:bodyDiv w:val="1"/>
      <w:marLeft w:val="0"/>
      <w:marRight w:val="0"/>
      <w:marTop w:val="0"/>
      <w:marBottom w:val="0"/>
      <w:divBdr>
        <w:top w:val="none" w:sz="0" w:space="0" w:color="auto"/>
        <w:left w:val="none" w:sz="0" w:space="0" w:color="auto"/>
        <w:bottom w:val="none" w:sz="0" w:space="0" w:color="auto"/>
        <w:right w:val="none" w:sz="0" w:space="0" w:color="auto"/>
      </w:divBdr>
    </w:div>
    <w:div w:id="443305160">
      <w:bodyDiv w:val="1"/>
      <w:marLeft w:val="0"/>
      <w:marRight w:val="0"/>
      <w:marTop w:val="0"/>
      <w:marBottom w:val="0"/>
      <w:divBdr>
        <w:top w:val="none" w:sz="0" w:space="0" w:color="auto"/>
        <w:left w:val="none" w:sz="0" w:space="0" w:color="auto"/>
        <w:bottom w:val="none" w:sz="0" w:space="0" w:color="auto"/>
        <w:right w:val="none" w:sz="0" w:space="0" w:color="auto"/>
      </w:divBdr>
    </w:div>
    <w:div w:id="447167706">
      <w:bodyDiv w:val="1"/>
      <w:marLeft w:val="0"/>
      <w:marRight w:val="0"/>
      <w:marTop w:val="0"/>
      <w:marBottom w:val="0"/>
      <w:divBdr>
        <w:top w:val="none" w:sz="0" w:space="0" w:color="auto"/>
        <w:left w:val="none" w:sz="0" w:space="0" w:color="auto"/>
        <w:bottom w:val="none" w:sz="0" w:space="0" w:color="auto"/>
        <w:right w:val="none" w:sz="0" w:space="0" w:color="auto"/>
      </w:divBdr>
    </w:div>
    <w:div w:id="451243624">
      <w:bodyDiv w:val="1"/>
      <w:marLeft w:val="0"/>
      <w:marRight w:val="0"/>
      <w:marTop w:val="0"/>
      <w:marBottom w:val="0"/>
      <w:divBdr>
        <w:top w:val="none" w:sz="0" w:space="0" w:color="auto"/>
        <w:left w:val="none" w:sz="0" w:space="0" w:color="auto"/>
        <w:bottom w:val="none" w:sz="0" w:space="0" w:color="auto"/>
        <w:right w:val="none" w:sz="0" w:space="0" w:color="auto"/>
      </w:divBdr>
    </w:div>
    <w:div w:id="452790422">
      <w:bodyDiv w:val="1"/>
      <w:marLeft w:val="0"/>
      <w:marRight w:val="0"/>
      <w:marTop w:val="0"/>
      <w:marBottom w:val="0"/>
      <w:divBdr>
        <w:top w:val="none" w:sz="0" w:space="0" w:color="auto"/>
        <w:left w:val="none" w:sz="0" w:space="0" w:color="auto"/>
        <w:bottom w:val="none" w:sz="0" w:space="0" w:color="auto"/>
        <w:right w:val="none" w:sz="0" w:space="0" w:color="auto"/>
      </w:divBdr>
    </w:div>
    <w:div w:id="453446954">
      <w:bodyDiv w:val="1"/>
      <w:marLeft w:val="0"/>
      <w:marRight w:val="0"/>
      <w:marTop w:val="0"/>
      <w:marBottom w:val="0"/>
      <w:divBdr>
        <w:top w:val="none" w:sz="0" w:space="0" w:color="auto"/>
        <w:left w:val="none" w:sz="0" w:space="0" w:color="auto"/>
        <w:bottom w:val="none" w:sz="0" w:space="0" w:color="auto"/>
        <w:right w:val="none" w:sz="0" w:space="0" w:color="auto"/>
      </w:divBdr>
    </w:div>
    <w:div w:id="453714777">
      <w:bodyDiv w:val="1"/>
      <w:marLeft w:val="0"/>
      <w:marRight w:val="0"/>
      <w:marTop w:val="0"/>
      <w:marBottom w:val="0"/>
      <w:divBdr>
        <w:top w:val="none" w:sz="0" w:space="0" w:color="auto"/>
        <w:left w:val="none" w:sz="0" w:space="0" w:color="auto"/>
        <w:bottom w:val="none" w:sz="0" w:space="0" w:color="auto"/>
        <w:right w:val="none" w:sz="0" w:space="0" w:color="auto"/>
      </w:divBdr>
    </w:div>
    <w:div w:id="456069078">
      <w:bodyDiv w:val="1"/>
      <w:marLeft w:val="0"/>
      <w:marRight w:val="0"/>
      <w:marTop w:val="0"/>
      <w:marBottom w:val="0"/>
      <w:divBdr>
        <w:top w:val="none" w:sz="0" w:space="0" w:color="auto"/>
        <w:left w:val="none" w:sz="0" w:space="0" w:color="auto"/>
        <w:bottom w:val="none" w:sz="0" w:space="0" w:color="auto"/>
        <w:right w:val="none" w:sz="0" w:space="0" w:color="auto"/>
      </w:divBdr>
    </w:div>
    <w:div w:id="456459245">
      <w:bodyDiv w:val="1"/>
      <w:marLeft w:val="0"/>
      <w:marRight w:val="0"/>
      <w:marTop w:val="0"/>
      <w:marBottom w:val="0"/>
      <w:divBdr>
        <w:top w:val="none" w:sz="0" w:space="0" w:color="auto"/>
        <w:left w:val="none" w:sz="0" w:space="0" w:color="auto"/>
        <w:bottom w:val="none" w:sz="0" w:space="0" w:color="auto"/>
        <w:right w:val="none" w:sz="0" w:space="0" w:color="auto"/>
      </w:divBdr>
    </w:div>
    <w:div w:id="459955108">
      <w:bodyDiv w:val="1"/>
      <w:marLeft w:val="0"/>
      <w:marRight w:val="0"/>
      <w:marTop w:val="0"/>
      <w:marBottom w:val="0"/>
      <w:divBdr>
        <w:top w:val="none" w:sz="0" w:space="0" w:color="auto"/>
        <w:left w:val="none" w:sz="0" w:space="0" w:color="auto"/>
        <w:bottom w:val="none" w:sz="0" w:space="0" w:color="auto"/>
        <w:right w:val="none" w:sz="0" w:space="0" w:color="auto"/>
      </w:divBdr>
    </w:div>
    <w:div w:id="462115082">
      <w:bodyDiv w:val="1"/>
      <w:marLeft w:val="0"/>
      <w:marRight w:val="0"/>
      <w:marTop w:val="0"/>
      <w:marBottom w:val="0"/>
      <w:divBdr>
        <w:top w:val="none" w:sz="0" w:space="0" w:color="auto"/>
        <w:left w:val="none" w:sz="0" w:space="0" w:color="auto"/>
        <w:bottom w:val="none" w:sz="0" w:space="0" w:color="auto"/>
        <w:right w:val="none" w:sz="0" w:space="0" w:color="auto"/>
      </w:divBdr>
    </w:div>
    <w:div w:id="463230533">
      <w:bodyDiv w:val="1"/>
      <w:marLeft w:val="0"/>
      <w:marRight w:val="0"/>
      <w:marTop w:val="0"/>
      <w:marBottom w:val="0"/>
      <w:divBdr>
        <w:top w:val="none" w:sz="0" w:space="0" w:color="auto"/>
        <w:left w:val="none" w:sz="0" w:space="0" w:color="auto"/>
        <w:bottom w:val="none" w:sz="0" w:space="0" w:color="auto"/>
        <w:right w:val="none" w:sz="0" w:space="0" w:color="auto"/>
      </w:divBdr>
    </w:div>
    <w:div w:id="467674010">
      <w:bodyDiv w:val="1"/>
      <w:marLeft w:val="0"/>
      <w:marRight w:val="0"/>
      <w:marTop w:val="0"/>
      <w:marBottom w:val="0"/>
      <w:divBdr>
        <w:top w:val="none" w:sz="0" w:space="0" w:color="auto"/>
        <w:left w:val="none" w:sz="0" w:space="0" w:color="auto"/>
        <w:bottom w:val="none" w:sz="0" w:space="0" w:color="auto"/>
        <w:right w:val="none" w:sz="0" w:space="0" w:color="auto"/>
      </w:divBdr>
    </w:div>
    <w:div w:id="468061230">
      <w:bodyDiv w:val="1"/>
      <w:marLeft w:val="0"/>
      <w:marRight w:val="0"/>
      <w:marTop w:val="0"/>
      <w:marBottom w:val="0"/>
      <w:divBdr>
        <w:top w:val="none" w:sz="0" w:space="0" w:color="auto"/>
        <w:left w:val="none" w:sz="0" w:space="0" w:color="auto"/>
        <w:bottom w:val="none" w:sz="0" w:space="0" w:color="auto"/>
        <w:right w:val="none" w:sz="0" w:space="0" w:color="auto"/>
      </w:divBdr>
    </w:div>
    <w:div w:id="468977848">
      <w:bodyDiv w:val="1"/>
      <w:marLeft w:val="0"/>
      <w:marRight w:val="0"/>
      <w:marTop w:val="0"/>
      <w:marBottom w:val="0"/>
      <w:divBdr>
        <w:top w:val="none" w:sz="0" w:space="0" w:color="auto"/>
        <w:left w:val="none" w:sz="0" w:space="0" w:color="auto"/>
        <w:bottom w:val="none" w:sz="0" w:space="0" w:color="auto"/>
        <w:right w:val="none" w:sz="0" w:space="0" w:color="auto"/>
      </w:divBdr>
    </w:div>
    <w:div w:id="473911205">
      <w:bodyDiv w:val="1"/>
      <w:marLeft w:val="0"/>
      <w:marRight w:val="0"/>
      <w:marTop w:val="0"/>
      <w:marBottom w:val="0"/>
      <w:divBdr>
        <w:top w:val="none" w:sz="0" w:space="0" w:color="auto"/>
        <w:left w:val="none" w:sz="0" w:space="0" w:color="auto"/>
        <w:bottom w:val="none" w:sz="0" w:space="0" w:color="auto"/>
        <w:right w:val="none" w:sz="0" w:space="0" w:color="auto"/>
      </w:divBdr>
    </w:div>
    <w:div w:id="474028978">
      <w:bodyDiv w:val="1"/>
      <w:marLeft w:val="0"/>
      <w:marRight w:val="0"/>
      <w:marTop w:val="0"/>
      <w:marBottom w:val="0"/>
      <w:divBdr>
        <w:top w:val="none" w:sz="0" w:space="0" w:color="auto"/>
        <w:left w:val="none" w:sz="0" w:space="0" w:color="auto"/>
        <w:bottom w:val="none" w:sz="0" w:space="0" w:color="auto"/>
        <w:right w:val="none" w:sz="0" w:space="0" w:color="auto"/>
      </w:divBdr>
    </w:div>
    <w:div w:id="474228308">
      <w:bodyDiv w:val="1"/>
      <w:marLeft w:val="0"/>
      <w:marRight w:val="0"/>
      <w:marTop w:val="0"/>
      <w:marBottom w:val="0"/>
      <w:divBdr>
        <w:top w:val="none" w:sz="0" w:space="0" w:color="auto"/>
        <w:left w:val="none" w:sz="0" w:space="0" w:color="auto"/>
        <w:bottom w:val="none" w:sz="0" w:space="0" w:color="auto"/>
        <w:right w:val="none" w:sz="0" w:space="0" w:color="auto"/>
      </w:divBdr>
    </w:div>
    <w:div w:id="476454133">
      <w:bodyDiv w:val="1"/>
      <w:marLeft w:val="0"/>
      <w:marRight w:val="0"/>
      <w:marTop w:val="0"/>
      <w:marBottom w:val="0"/>
      <w:divBdr>
        <w:top w:val="none" w:sz="0" w:space="0" w:color="auto"/>
        <w:left w:val="none" w:sz="0" w:space="0" w:color="auto"/>
        <w:bottom w:val="none" w:sz="0" w:space="0" w:color="auto"/>
        <w:right w:val="none" w:sz="0" w:space="0" w:color="auto"/>
      </w:divBdr>
    </w:div>
    <w:div w:id="478573134">
      <w:bodyDiv w:val="1"/>
      <w:marLeft w:val="0"/>
      <w:marRight w:val="0"/>
      <w:marTop w:val="0"/>
      <w:marBottom w:val="0"/>
      <w:divBdr>
        <w:top w:val="none" w:sz="0" w:space="0" w:color="auto"/>
        <w:left w:val="none" w:sz="0" w:space="0" w:color="auto"/>
        <w:bottom w:val="none" w:sz="0" w:space="0" w:color="auto"/>
        <w:right w:val="none" w:sz="0" w:space="0" w:color="auto"/>
      </w:divBdr>
    </w:div>
    <w:div w:id="478613612">
      <w:bodyDiv w:val="1"/>
      <w:marLeft w:val="0"/>
      <w:marRight w:val="0"/>
      <w:marTop w:val="0"/>
      <w:marBottom w:val="0"/>
      <w:divBdr>
        <w:top w:val="none" w:sz="0" w:space="0" w:color="auto"/>
        <w:left w:val="none" w:sz="0" w:space="0" w:color="auto"/>
        <w:bottom w:val="none" w:sz="0" w:space="0" w:color="auto"/>
        <w:right w:val="none" w:sz="0" w:space="0" w:color="auto"/>
      </w:divBdr>
    </w:div>
    <w:div w:id="479158250">
      <w:bodyDiv w:val="1"/>
      <w:marLeft w:val="0"/>
      <w:marRight w:val="0"/>
      <w:marTop w:val="0"/>
      <w:marBottom w:val="0"/>
      <w:divBdr>
        <w:top w:val="none" w:sz="0" w:space="0" w:color="auto"/>
        <w:left w:val="none" w:sz="0" w:space="0" w:color="auto"/>
        <w:bottom w:val="none" w:sz="0" w:space="0" w:color="auto"/>
        <w:right w:val="none" w:sz="0" w:space="0" w:color="auto"/>
      </w:divBdr>
    </w:div>
    <w:div w:id="480387353">
      <w:bodyDiv w:val="1"/>
      <w:marLeft w:val="0"/>
      <w:marRight w:val="0"/>
      <w:marTop w:val="0"/>
      <w:marBottom w:val="0"/>
      <w:divBdr>
        <w:top w:val="none" w:sz="0" w:space="0" w:color="auto"/>
        <w:left w:val="none" w:sz="0" w:space="0" w:color="auto"/>
        <w:bottom w:val="none" w:sz="0" w:space="0" w:color="auto"/>
        <w:right w:val="none" w:sz="0" w:space="0" w:color="auto"/>
      </w:divBdr>
    </w:div>
    <w:div w:id="485973888">
      <w:bodyDiv w:val="1"/>
      <w:marLeft w:val="0"/>
      <w:marRight w:val="0"/>
      <w:marTop w:val="0"/>
      <w:marBottom w:val="0"/>
      <w:divBdr>
        <w:top w:val="none" w:sz="0" w:space="0" w:color="auto"/>
        <w:left w:val="none" w:sz="0" w:space="0" w:color="auto"/>
        <w:bottom w:val="none" w:sz="0" w:space="0" w:color="auto"/>
        <w:right w:val="none" w:sz="0" w:space="0" w:color="auto"/>
      </w:divBdr>
    </w:div>
    <w:div w:id="488064143">
      <w:bodyDiv w:val="1"/>
      <w:marLeft w:val="0"/>
      <w:marRight w:val="0"/>
      <w:marTop w:val="0"/>
      <w:marBottom w:val="0"/>
      <w:divBdr>
        <w:top w:val="none" w:sz="0" w:space="0" w:color="auto"/>
        <w:left w:val="none" w:sz="0" w:space="0" w:color="auto"/>
        <w:bottom w:val="none" w:sz="0" w:space="0" w:color="auto"/>
        <w:right w:val="none" w:sz="0" w:space="0" w:color="auto"/>
      </w:divBdr>
    </w:div>
    <w:div w:id="493107450">
      <w:bodyDiv w:val="1"/>
      <w:marLeft w:val="0"/>
      <w:marRight w:val="0"/>
      <w:marTop w:val="0"/>
      <w:marBottom w:val="0"/>
      <w:divBdr>
        <w:top w:val="none" w:sz="0" w:space="0" w:color="auto"/>
        <w:left w:val="none" w:sz="0" w:space="0" w:color="auto"/>
        <w:bottom w:val="none" w:sz="0" w:space="0" w:color="auto"/>
        <w:right w:val="none" w:sz="0" w:space="0" w:color="auto"/>
      </w:divBdr>
    </w:div>
    <w:div w:id="495149586">
      <w:bodyDiv w:val="1"/>
      <w:marLeft w:val="0"/>
      <w:marRight w:val="0"/>
      <w:marTop w:val="0"/>
      <w:marBottom w:val="0"/>
      <w:divBdr>
        <w:top w:val="none" w:sz="0" w:space="0" w:color="auto"/>
        <w:left w:val="none" w:sz="0" w:space="0" w:color="auto"/>
        <w:bottom w:val="none" w:sz="0" w:space="0" w:color="auto"/>
        <w:right w:val="none" w:sz="0" w:space="0" w:color="auto"/>
      </w:divBdr>
    </w:div>
    <w:div w:id="495416285">
      <w:bodyDiv w:val="1"/>
      <w:marLeft w:val="0"/>
      <w:marRight w:val="0"/>
      <w:marTop w:val="0"/>
      <w:marBottom w:val="0"/>
      <w:divBdr>
        <w:top w:val="none" w:sz="0" w:space="0" w:color="auto"/>
        <w:left w:val="none" w:sz="0" w:space="0" w:color="auto"/>
        <w:bottom w:val="none" w:sz="0" w:space="0" w:color="auto"/>
        <w:right w:val="none" w:sz="0" w:space="0" w:color="auto"/>
      </w:divBdr>
    </w:div>
    <w:div w:id="495535811">
      <w:bodyDiv w:val="1"/>
      <w:marLeft w:val="0"/>
      <w:marRight w:val="0"/>
      <w:marTop w:val="0"/>
      <w:marBottom w:val="0"/>
      <w:divBdr>
        <w:top w:val="none" w:sz="0" w:space="0" w:color="auto"/>
        <w:left w:val="none" w:sz="0" w:space="0" w:color="auto"/>
        <w:bottom w:val="none" w:sz="0" w:space="0" w:color="auto"/>
        <w:right w:val="none" w:sz="0" w:space="0" w:color="auto"/>
      </w:divBdr>
    </w:div>
    <w:div w:id="499586500">
      <w:bodyDiv w:val="1"/>
      <w:marLeft w:val="0"/>
      <w:marRight w:val="0"/>
      <w:marTop w:val="0"/>
      <w:marBottom w:val="0"/>
      <w:divBdr>
        <w:top w:val="none" w:sz="0" w:space="0" w:color="auto"/>
        <w:left w:val="none" w:sz="0" w:space="0" w:color="auto"/>
        <w:bottom w:val="none" w:sz="0" w:space="0" w:color="auto"/>
        <w:right w:val="none" w:sz="0" w:space="0" w:color="auto"/>
      </w:divBdr>
    </w:div>
    <w:div w:id="501510069">
      <w:bodyDiv w:val="1"/>
      <w:marLeft w:val="0"/>
      <w:marRight w:val="0"/>
      <w:marTop w:val="0"/>
      <w:marBottom w:val="0"/>
      <w:divBdr>
        <w:top w:val="none" w:sz="0" w:space="0" w:color="auto"/>
        <w:left w:val="none" w:sz="0" w:space="0" w:color="auto"/>
        <w:bottom w:val="none" w:sz="0" w:space="0" w:color="auto"/>
        <w:right w:val="none" w:sz="0" w:space="0" w:color="auto"/>
      </w:divBdr>
    </w:div>
    <w:div w:id="501891569">
      <w:bodyDiv w:val="1"/>
      <w:marLeft w:val="0"/>
      <w:marRight w:val="0"/>
      <w:marTop w:val="0"/>
      <w:marBottom w:val="0"/>
      <w:divBdr>
        <w:top w:val="none" w:sz="0" w:space="0" w:color="auto"/>
        <w:left w:val="none" w:sz="0" w:space="0" w:color="auto"/>
        <w:bottom w:val="none" w:sz="0" w:space="0" w:color="auto"/>
        <w:right w:val="none" w:sz="0" w:space="0" w:color="auto"/>
      </w:divBdr>
    </w:div>
    <w:div w:id="505244633">
      <w:bodyDiv w:val="1"/>
      <w:marLeft w:val="0"/>
      <w:marRight w:val="0"/>
      <w:marTop w:val="0"/>
      <w:marBottom w:val="0"/>
      <w:divBdr>
        <w:top w:val="none" w:sz="0" w:space="0" w:color="auto"/>
        <w:left w:val="none" w:sz="0" w:space="0" w:color="auto"/>
        <w:bottom w:val="none" w:sz="0" w:space="0" w:color="auto"/>
        <w:right w:val="none" w:sz="0" w:space="0" w:color="auto"/>
      </w:divBdr>
    </w:div>
    <w:div w:id="507184789">
      <w:bodyDiv w:val="1"/>
      <w:marLeft w:val="0"/>
      <w:marRight w:val="0"/>
      <w:marTop w:val="0"/>
      <w:marBottom w:val="0"/>
      <w:divBdr>
        <w:top w:val="none" w:sz="0" w:space="0" w:color="auto"/>
        <w:left w:val="none" w:sz="0" w:space="0" w:color="auto"/>
        <w:bottom w:val="none" w:sz="0" w:space="0" w:color="auto"/>
        <w:right w:val="none" w:sz="0" w:space="0" w:color="auto"/>
      </w:divBdr>
    </w:div>
    <w:div w:id="510487224">
      <w:bodyDiv w:val="1"/>
      <w:marLeft w:val="0"/>
      <w:marRight w:val="0"/>
      <w:marTop w:val="0"/>
      <w:marBottom w:val="0"/>
      <w:divBdr>
        <w:top w:val="none" w:sz="0" w:space="0" w:color="auto"/>
        <w:left w:val="none" w:sz="0" w:space="0" w:color="auto"/>
        <w:bottom w:val="none" w:sz="0" w:space="0" w:color="auto"/>
        <w:right w:val="none" w:sz="0" w:space="0" w:color="auto"/>
      </w:divBdr>
    </w:div>
    <w:div w:id="513305033">
      <w:bodyDiv w:val="1"/>
      <w:marLeft w:val="0"/>
      <w:marRight w:val="0"/>
      <w:marTop w:val="0"/>
      <w:marBottom w:val="0"/>
      <w:divBdr>
        <w:top w:val="none" w:sz="0" w:space="0" w:color="auto"/>
        <w:left w:val="none" w:sz="0" w:space="0" w:color="auto"/>
        <w:bottom w:val="none" w:sz="0" w:space="0" w:color="auto"/>
        <w:right w:val="none" w:sz="0" w:space="0" w:color="auto"/>
      </w:divBdr>
    </w:div>
    <w:div w:id="513692405">
      <w:bodyDiv w:val="1"/>
      <w:marLeft w:val="0"/>
      <w:marRight w:val="0"/>
      <w:marTop w:val="0"/>
      <w:marBottom w:val="0"/>
      <w:divBdr>
        <w:top w:val="none" w:sz="0" w:space="0" w:color="auto"/>
        <w:left w:val="none" w:sz="0" w:space="0" w:color="auto"/>
        <w:bottom w:val="none" w:sz="0" w:space="0" w:color="auto"/>
        <w:right w:val="none" w:sz="0" w:space="0" w:color="auto"/>
      </w:divBdr>
    </w:div>
    <w:div w:id="514223252">
      <w:bodyDiv w:val="1"/>
      <w:marLeft w:val="0"/>
      <w:marRight w:val="0"/>
      <w:marTop w:val="0"/>
      <w:marBottom w:val="0"/>
      <w:divBdr>
        <w:top w:val="none" w:sz="0" w:space="0" w:color="auto"/>
        <w:left w:val="none" w:sz="0" w:space="0" w:color="auto"/>
        <w:bottom w:val="none" w:sz="0" w:space="0" w:color="auto"/>
        <w:right w:val="none" w:sz="0" w:space="0" w:color="auto"/>
      </w:divBdr>
    </w:div>
    <w:div w:id="521867129">
      <w:bodyDiv w:val="1"/>
      <w:marLeft w:val="0"/>
      <w:marRight w:val="0"/>
      <w:marTop w:val="0"/>
      <w:marBottom w:val="0"/>
      <w:divBdr>
        <w:top w:val="none" w:sz="0" w:space="0" w:color="auto"/>
        <w:left w:val="none" w:sz="0" w:space="0" w:color="auto"/>
        <w:bottom w:val="none" w:sz="0" w:space="0" w:color="auto"/>
        <w:right w:val="none" w:sz="0" w:space="0" w:color="auto"/>
      </w:divBdr>
    </w:div>
    <w:div w:id="522135755">
      <w:bodyDiv w:val="1"/>
      <w:marLeft w:val="0"/>
      <w:marRight w:val="0"/>
      <w:marTop w:val="0"/>
      <w:marBottom w:val="0"/>
      <w:divBdr>
        <w:top w:val="none" w:sz="0" w:space="0" w:color="auto"/>
        <w:left w:val="none" w:sz="0" w:space="0" w:color="auto"/>
        <w:bottom w:val="none" w:sz="0" w:space="0" w:color="auto"/>
        <w:right w:val="none" w:sz="0" w:space="0" w:color="auto"/>
      </w:divBdr>
    </w:div>
    <w:div w:id="522521002">
      <w:bodyDiv w:val="1"/>
      <w:marLeft w:val="0"/>
      <w:marRight w:val="0"/>
      <w:marTop w:val="0"/>
      <w:marBottom w:val="0"/>
      <w:divBdr>
        <w:top w:val="none" w:sz="0" w:space="0" w:color="auto"/>
        <w:left w:val="none" w:sz="0" w:space="0" w:color="auto"/>
        <w:bottom w:val="none" w:sz="0" w:space="0" w:color="auto"/>
        <w:right w:val="none" w:sz="0" w:space="0" w:color="auto"/>
      </w:divBdr>
    </w:div>
    <w:div w:id="527067749">
      <w:bodyDiv w:val="1"/>
      <w:marLeft w:val="0"/>
      <w:marRight w:val="0"/>
      <w:marTop w:val="0"/>
      <w:marBottom w:val="0"/>
      <w:divBdr>
        <w:top w:val="none" w:sz="0" w:space="0" w:color="auto"/>
        <w:left w:val="none" w:sz="0" w:space="0" w:color="auto"/>
        <w:bottom w:val="none" w:sz="0" w:space="0" w:color="auto"/>
        <w:right w:val="none" w:sz="0" w:space="0" w:color="auto"/>
      </w:divBdr>
    </w:div>
    <w:div w:id="530611208">
      <w:bodyDiv w:val="1"/>
      <w:marLeft w:val="0"/>
      <w:marRight w:val="0"/>
      <w:marTop w:val="0"/>
      <w:marBottom w:val="0"/>
      <w:divBdr>
        <w:top w:val="none" w:sz="0" w:space="0" w:color="auto"/>
        <w:left w:val="none" w:sz="0" w:space="0" w:color="auto"/>
        <w:bottom w:val="none" w:sz="0" w:space="0" w:color="auto"/>
        <w:right w:val="none" w:sz="0" w:space="0" w:color="auto"/>
      </w:divBdr>
    </w:div>
    <w:div w:id="530921882">
      <w:bodyDiv w:val="1"/>
      <w:marLeft w:val="0"/>
      <w:marRight w:val="0"/>
      <w:marTop w:val="0"/>
      <w:marBottom w:val="0"/>
      <w:divBdr>
        <w:top w:val="none" w:sz="0" w:space="0" w:color="auto"/>
        <w:left w:val="none" w:sz="0" w:space="0" w:color="auto"/>
        <w:bottom w:val="none" w:sz="0" w:space="0" w:color="auto"/>
        <w:right w:val="none" w:sz="0" w:space="0" w:color="auto"/>
      </w:divBdr>
    </w:div>
    <w:div w:id="531455926">
      <w:bodyDiv w:val="1"/>
      <w:marLeft w:val="0"/>
      <w:marRight w:val="0"/>
      <w:marTop w:val="0"/>
      <w:marBottom w:val="0"/>
      <w:divBdr>
        <w:top w:val="none" w:sz="0" w:space="0" w:color="auto"/>
        <w:left w:val="none" w:sz="0" w:space="0" w:color="auto"/>
        <w:bottom w:val="none" w:sz="0" w:space="0" w:color="auto"/>
        <w:right w:val="none" w:sz="0" w:space="0" w:color="auto"/>
      </w:divBdr>
    </w:div>
    <w:div w:id="531648211">
      <w:bodyDiv w:val="1"/>
      <w:marLeft w:val="0"/>
      <w:marRight w:val="0"/>
      <w:marTop w:val="0"/>
      <w:marBottom w:val="0"/>
      <w:divBdr>
        <w:top w:val="none" w:sz="0" w:space="0" w:color="auto"/>
        <w:left w:val="none" w:sz="0" w:space="0" w:color="auto"/>
        <w:bottom w:val="none" w:sz="0" w:space="0" w:color="auto"/>
        <w:right w:val="none" w:sz="0" w:space="0" w:color="auto"/>
      </w:divBdr>
    </w:div>
    <w:div w:id="533424425">
      <w:bodyDiv w:val="1"/>
      <w:marLeft w:val="0"/>
      <w:marRight w:val="0"/>
      <w:marTop w:val="0"/>
      <w:marBottom w:val="0"/>
      <w:divBdr>
        <w:top w:val="none" w:sz="0" w:space="0" w:color="auto"/>
        <w:left w:val="none" w:sz="0" w:space="0" w:color="auto"/>
        <w:bottom w:val="none" w:sz="0" w:space="0" w:color="auto"/>
        <w:right w:val="none" w:sz="0" w:space="0" w:color="auto"/>
      </w:divBdr>
    </w:div>
    <w:div w:id="536507636">
      <w:bodyDiv w:val="1"/>
      <w:marLeft w:val="0"/>
      <w:marRight w:val="0"/>
      <w:marTop w:val="0"/>
      <w:marBottom w:val="0"/>
      <w:divBdr>
        <w:top w:val="none" w:sz="0" w:space="0" w:color="auto"/>
        <w:left w:val="none" w:sz="0" w:space="0" w:color="auto"/>
        <w:bottom w:val="none" w:sz="0" w:space="0" w:color="auto"/>
        <w:right w:val="none" w:sz="0" w:space="0" w:color="auto"/>
      </w:divBdr>
    </w:div>
    <w:div w:id="536938167">
      <w:bodyDiv w:val="1"/>
      <w:marLeft w:val="0"/>
      <w:marRight w:val="0"/>
      <w:marTop w:val="0"/>
      <w:marBottom w:val="0"/>
      <w:divBdr>
        <w:top w:val="none" w:sz="0" w:space="0" w:color="auto"/>
        <w:left w:val="none" w:sz="0" w:space="0" w:color="auto"/>
        <w:bottom w:val="none" w:sz="0" w:space="0" w:color="auto"/>
        <w:right w:val="none" w:sz="0" w:space="0" w:color="auto"/>
      </w:divBdr>
    </w:div>
    <w:div w:id="540556172">
      <w:bodyDiv w:val="1"/>
      <w:marLeft w:val="0"/>
      <w:marRight w:val="0"/>
      <w:marTop w:val="0"/>
      <w:marBottom w:val="0"/>
      <w:divBdr>
        <w:top w:val="none" w:sz="0" w:space="0" w:color="auto"/>
        <w:left w:val="none" w:sz="0" w:space="0" w:color="auto"/>
        <w:bottom w:val="none" w:sz="0" w:space="0" w:color="auto"/>
        <w:right w:val="none" w:sz="0" w:space="0" w:color="auto"/>
      </w:divBdr>
    </w:div>
    <w:div w:id="541018208">
      <w:bodyDiv w:val="1"/>
      <w:marLeft w:val="0"/>
      <w:marRight w:val="0"/>
      <w:marTop w:val="0"/>
      <w:marBottom w:val="0"/>
      <w:divBdr>
        <w:top w:val="none" w:sz="0" w:space="0" w:color="auto"/>
        <w:left w:val="none" w:sz="0" w:space="0" w:color="auto"/>
        <w:bottom w:val="none" w:sz="0" w:space="0" w:color="auto"/>
        <w:right w:val="none" w:sz="0" w:space="0" w:color="auto"/>
      </w:divBdr>
    </w:div>
    <w:div w:id="541601468">
      <w:bodyDiv w:val="1"/>
      <w:marLeft w:val="0"/>
      <w:marRight w:val="0"/>
      <w:marTop w:val="0"/>
      <w:marBottom w:val="0"/>
      <w:divBdr>
        <w:top w:val="none" w:sz="0" w:space="0" w:color="auto"/>
        <w:left w:val="none" w:sz="0" w:space="0" w:color="auto"/>
        <w:bottom w:val="none" w:sz="0" w:space="0" w:color="auto"/>
        <w:right w:val="none" w:sz="0" w:space="0" w:color="auto"/>
      </w:divBdr>
      <w:divsChild>
        <w:div w:id="901063757">
          <w:marLeft w:val="0"/>
          <w:marRight w:val="0"/>
          <w:marTop w:val="0"/>
          <w:marBottom w:val="0"/>
          <w:divBdr>
            <w:top w:val="none" w:sz="0" w:space="0" w:color="auto"/>
            <w:left w:val="none" w:sz="0" w:space="0" w:color="auto"/>
            <w:bottom w:val="none" w:sz="0" w:space="0" w:color="auto"/>
            <w:right w:val="none" w:sz="0" w:space="0" w:color="auto"/>
          </w:divBdr>
          <w:divsChild>
            <w:div w:id="386492418">
              <w:marLeft w:val="0"/>
              <w:marRight w:val="0"/>
              <w:marTop w:val="0"/>
              <w:marBottom w:val="0"/>
              <w:divBdr>
                <w:top w:val="none" w:sz="0" w:space="0" w:color="auto"/>
                <w:left w:val="none" w:sz="0" w:space="0" w:color="auto"/>
                <w:bottom w:val="none" w:sz="0" w:space="0" w:color="auto"/>
                <w:right w:val="none" w:sz="0" w:space="0" w:color="auto"/>
              </w:divBdr>
              <w:divsChild>
                <w:div w:id="1458062471">
                  <w:marLeft w:val="0"/>
                  <w:marRight w:val="0"/>
                  <w:marTop w:val="0"/>
                  <w:marBottom w:val="0"/>
                  <w:divBdr>
                    <w:top w:val="none" w:sz="0" w:space="0" w:color="auto"/>
                    <w:left w:val="none" w:sz="0" w:space="0" w:color="auto"/>
                    <w:bottom w:val="none" w:sz="0" w:space="0" w:color="auto"/>
                    <w:right w:val="none" w:sz="0" w:space="0" w:color="auto"/>
                  </w:divBdr>
                  <w:divsChild>
                    <w:div w:id="1084379571">
                      <w:marLeft w:val="0"/>
                      <w:marRight w:val="0"/>
                      <w:marTop w:val="0"/>
                      <w:marBottom w:val="0"/>
                      <w:divBdr>
                        <w:top w:val="none" w:sz="0" w:space="0" w:color="auto"/>
                        <w:left w:val="none" w:sz="0" w:space="0" w:color="auto"/>
                        <w:bottom w:val="none" w:sz="0" w:space="0" w:color="auto"/>
                        <w:right w:val="none" w:sz="0" w:space="0" w:color="auto"/>
                      </w:divBdr>
                      <w:divsChild>
                        <w:div w:id="1315177907">
                          <w:marLeft w:val="0"/>
                          <w:marRight w:val="0"/>
                          <w:marTop w:val="0"/>
                          <w:marBottom w:val="0"/>
                          <w:divBdr>
                            <w:top w:val="none" w:sz="0" w:space="0" w:color="auto"/>
                            <w:left w:val="none" w:sz="0" w:space="0" w:color="auto"/>
                            <w:bottom w:val="none" w:sz="0" w:space="0" w:color="auto"/>
                            <w:right w:val="none" w:sz="0" w:space="0" w:color="auto"/>
                          </w:divBdr>
                          <w:divsChild>
                            <w:div w:id="56079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4608075">
      <w:bodyDiv w:val="1"/>
      <w:marLeft w:val="0"/>
      <w:marRight w:val="0"/>
      <w:marTop w:val="0"/>
      <w:marBottom w:val="0"/>
      <w:divBdr>
        <w:top w:val="none" w:sz="0" w:space="0" w:color="auto"/>
        <w:left w:val="none" w:sz="0" w:space="0" w:color="auto"/>
        <w:bottom w:val="none" w:sz="0" w:space="0" w:color="auto"/>
        <w:right w:val="none" w:sz="0" w:space="0" w:color="auto"/>
      </w:divBdr>
    </w:div>
    <w:div w:id="544877174">
      <w:bodyDiv w:val="1"/>
      <w:marLeft w:val="0"/>
      <w:marRight w:val="0"/>
      <w:marTop w:val="0"/>
      <w:marBottom w:val="0"/>
      <w:divBdr>
        <w:top w:val="none" w:sz="0" w:space="0" w:color="auto"/>
        <w:left w:val="none" w:sz="0" w:space="0" w:color="auto"/>
        <w:bottom w:val="none" w:sz="0" w:space="0" w:color="auto"/>
        <w:right w:val="none" w:sz="0" w:space="0" w:color="auto"/>
      </w:divBdr>
    </w:div>
    <w:div w:id="545214848">
      <w:bodyDiv w:val="1"/>
      <w:marLeft w:val="0"/>
      <w:marRight w:val="0"/>
      <w:marTop w:val="0"/>
      <w:marBottom w:val="0"/>
      <w:divBdr>
        <w:top w:val="none" w:sz="0" w:space="0" w:color="auto"/>
        <w:left w:val="none" w:sz="0" w:space="0" w:color="auto"/>
        <w:bottom w:val="none" w:sz="0" w:space="0" w:color="auto"/>
        <w:right w:val="none" w:sz="0" w:space="0" w:color="auto"/>
      </w:divBdr>
    </w:div>
    <w:div w:id="545799034">
      <w:bodyDiv w:val="1"/>
      <w:marLeft w:val="0"/>
      <w:marRight w:val="0"/>
      <w:marTop w:val="0"/>
      <w:marBottom w:val="0"/>
      <w:divBdr>
        <w:top w:val="none" w:sz="0" w:space="0" w:color="auto"/>
        <w:left w:val="none" w:sz="0" w:space="0" w:color="auto"/>
        <w:bottom w:val="none" w:sz="0" w:space="0" w:color="auto"/>
        <w:right w:val="none" w:sz="0" w:space="0" w:color="auto"/>
      </w:divBdr>
    </w:div>
    <w:div w:id="547179731">
      <w:bodyDiv w:val="1"/>
      <w:marLeft w:val="0"/>
      <w:marRight w:val="0"/>
      <w:marTop w:val="0"/>
      <w:marBottom w:val="0"/>
      <w:divBdr>
        <w:top w:val="none" w:sz="0" w:space="0" w:color="auto"/>
        <w:left w:val="none" w:sz="0" w:space="0" w:color="auto"/>
        <w:bottom w:val="none" w:sz="0" w:space="0" w:color="auto"/>
        <w:right w:val="none" w:sz="0" w:space="0" w:color="auto"/>
      </w:divBdr>
    </w:div>
    <w:div w:id="549419193">
      <w:bodyDiv w:val="1"/>
      <w:marLeft w:val="0"/>
      <w:marRight w:val="0"/>
      <w:marTop w:val="0"/>
      <w:marBottom w:val="0"/>
      <w:divBdr>
        <w:top w:val="none" w:sz="0" w:space="0" w:color="auto"/>
        <w:left w:val="none" w:sz="0" w:space="0" w:color="auto"/>
        <w:bottom w:val="none" w:sz="0" w:space="0" w:color="auto"/>
        <w:right w:val="none" w:sz="0" w:space="0" w:color="auto"/>
      </w:divBdr>
    </w:div>
    <w:div w:id="550115493">
      <w:bodyDiv w:val="1"/>
      <w:marLeft w:val="0"/>
      <w:marRight w:val="0"/>
      <w:marTop w:val="0"/>
      <w:marBottom w:val="0"/>
      <w:divBdr>
        <w:top w:val="none" w:sz="0" w:space="0" w:color="auto"/>
        <w:left w:val="none" w:sz="0" w:space="0" w:color="auto"/>
        <w:bottom w:val="none" w:sz="0" w:space="0" w:color="auto"/>
        <w:right w:val="none" w:sz="0" w:space="0" w:color="auto"/>
      </w:divBdr>
    </w:div>
    <w:div w:id="551042693">
      <w:bodyDiv w:val="1"/>
      <w:marLeft w:val="0"/>
      <w:marRight w:val="0"/>
      <w:marTop w:val="0"/>
      <w:marBottom w:val="0"/>
      <w:divBdr>
        <w:top w:val="none" w:sz="0" w:space="0" w:color="auto"/>
        <w:left w:val="none" w:sz="0" w:space="0" w:color="auto"/>
        <w:bottom w:val="none" w:sz="0" w:space="0" w:color="auto"/>
        <w:right w:val="none" w:sz="0" w:space="0" w:color="auto"/>
      </w:divBdr>
    </w:div>
    <w:div w:id="553739145">
      <w:bodyDiv w:val="1"/>
      <w:marLeft w:val="0"/>
      <w:marRight w:val="0"/>
      <w:marTop w:val="0"/>
      <w:marBottom w:val="0"/>
      <w:divBdr>
        <w:top w:val="none" w:sz="0" w:space="0" w:color="auto"/>
        <w:left w:val="none" w:sz="0" w:space="0" w:color="auto"/>
        <w:bottom w:val="none" w:sz="0" w:space="0" w:color="auto"/>
        <w:right w:val="none" w:sz="0" w:space="0" w:color="auto"/>
      </w:divBdr>
    </w:div>
    <w:div w:id="553929780">
      <w:bodyDiv w:val="1"/>
      <w:marLeft w:val="0"/>
      <w:marRight w:val="0"/>
      <w:marTop w:val="0"/>
      <w:marBottom w:val="0"/>
      <w:divBdr>
        <w:top w:val="none" w:sz="0" w:space="0" w:color="auto"/>
        <w:left w:val="none" w:sz="0" w:space="0" w:color="auto"/>
        <w:bottom w:val="none" w:sz="0" w:space="0" w:color="auto"/>
        <w:right w:val="none" w:sz="0" w:space="0" w:color="auto"/>
      </w:divBdr>
    </w:div>
    <w:div w:id="554198416">
      <w:bodyDiv w:val="1"/>
      <w:marLeft w:val="0"/>
      <w:marRight w:val="0"/>
      <w:marTop w:val="0"/>
      <w:marBottom w:val="0"/>
      <w:divBdr>
        <w:top w:val="none" w:sz="0" w:space="0" w:color="auto"/>
        <w:left w:val="none" w:sz="0" w:space="0" w:color="auto"/>
        <w:bottom w:val="none" w:sz="0" w:space="0" w:color="auto"/>
        <w:right w:val="none" w:sz="0" w:space="0" w:color="auto"/>
      </w:divBdr>
    </w:div>
    <w:div w:id="554435585">
      <w:bodyDiv w:val="1"/>
      <w:marLeft w:val="0"/>
      <w:marRight w:val="0"/>
      <w:marTop w:val="0"/>
      <w:marBottom w:val="0"/>
      <w:divBdr>
        <w:top w:val="none" w:sz="0" w:space="0" w:color="auto"/>
        <w:left w:val="none" w:sz="0" w:space="0" w:color="auto"/>
        <w:bottom w:val="none" w:sz="0" w:space="0" w:color="auto"/>
        <w:right w:val="none" w:sz="0" w:space="0" w:color="auto"/>
      </w:divBdr>
    </w:div>
    <w:div w:id="554781097">
      <w:bodyDiv w:val="1"/>
      <w:marLeft w:val="0"/>
      <w:marRight w:val="0"/>
      <w:marTop w:val="0"/>
      <w:marBottom w:val="0"/>
      <w:divBdr>
        <w:top w:val="none" w:sz="0" w:space="0" w:color="auto"/>
        <w:left w:val="none" w:sz="0" w:space="0" w:color="auto"/>
        <w:bottom w:val="none" w:sz="0" w:space="0" w:color="auto"/>
        <w:right w:val="none" w:sz="0" w:space="0" w:color="auto"/>
      </w:divBdr>
    </w:div>
    <w:div w:id="555773734">
      <w:bodyDiv w:val="1"/>
      <w:marLeft w:val="0"/>
      <w:marRight w:val="0"/>
      <w:marTop w:val="0"/>
      <w:marBottom w:val="0"/>
      <w:divBdr>
        <w:top w:val="none" w:sz="0" w:space="0" w:color="auto"/>
        <w:left w:val="none" w:sz="0" w:space="0" w:color="auto"/>
        <w:bottom w:val="none" w:sz="0" w:space="0" w:color="auto"/>
        <w:right w:val="none" w:sz="0" w:space="0" w:color="auto"/>
      </w:divBdr>
    </w:div>
    <w:div w:id="555969235">
      <w:bodyDiv w:val="1"/>
      <w:marLeft w:val="0"/>
      <w:marRight w:val="0"/>
      <w:marTop w:val="0"/>
      <w:marBottom w:val="0"/>
      <w:divBdr>
        <w:top w:val="none" w:sz="0" w:space="0" w:color="auto"/>
        <w:left w:val="none" w:sz="0" w:space="0" w:color="auto"/>
        <w:bottom w:val="none" w:sz="0" w:space="0" w:color="auto"/>
        <w:right w:val="none" w:sz="0" w:space="0" w:color="auto"/>
      </w:divBdr>
    </w:div>
    <w:div w:id="557787798">
      <w:bodyDiv w:val="1"/>
      <w:marLeft w:val="0"/>
      <w:marRight w:val="0"/>
      <w:marTop w:val="0"/>
      <w:marBottom w:val="0"/>
      <w:divBdr>
        <w:top w:val="none" w:sz="0" w:space="0" w:color="auto"/>
        <w:left w:val="none" w:sz="0" w:space="0" w:color="auto"/>
        <w:bottom w:val="none" w:sz="0" w:space="0" w:color="auto"/>
        <w:right w:val="none" w:sz="0" w:space="0" w:color="auto"/>
      </w:divBdr>
    </w:div>
    <w:div w:id="560284966">
      <w:bodyDiv w:val="1"/>
      <w:marLeft w:val="0"/>
      <w:marRight w:val="0"/>
      <w:marTop w:val="0"/>
      <w:marBottom w:val="0"/>
      <w:divBdr>
        <w:top w:val="none" w:sz="0" w:space="0" w:color="auto"/>
        <w:left w:val="none" w:sz="0" w:space="0" w:color="auto"/>
        <w:bottom w:val="none" w:sz="0" w:space="0" w:color="auto"/>
        <w:right w:val="none" w:sz="0" w:space="0" w:color="auto"/>
      </w:divBdr>
      <w:divsChild>
        <w:div w:id="373309735">
          <w:marLeft w:val="0"/>
          <w:marRight w:val="0"/>
          <w:marTop w:val="0"/>
          <w:marBottom w:val="0"/>
          <w:divBdr>
            <w:top w:val="none" w:sz="0" w:space="0" w:color="auto"/>
            <w:left w:val="none" w:sz="0" w:space="0" w:color="auto"/>
            <w:bottom w:val="none" w:sz="0" w:space="0" w:color="auto"/>
            <w:right w:val="none" w:sz="0" w:space="0" w:color="auto"/>
          </w:divBdr>
          <w:divsChild>
            <w:div w:id="149489318">
              <w:marLeft w:val="0"/>
              <w:marRight w:val="0"/>
              <w:marTop w:val="0"/>
              <w:marBottom w:val="0"/>
              <w:divBdr>
                <w:top w:val="none" w:sz="0" w:space="0" w:color="auto"/>
                <w:left w:val="none" w:sz="0" w:space="0" w:color="auto"/>
                <w:bottom w:val="none" w:sz="0" w:space="0" w:color="auto"/>
                <w:right w:val="none" w:sz="0" w:space="0" w:color="auto"/>
              </w:divBdr>
              <w:divsChild>
                <w:div w:id="2047752863">
                  <w:marLeft w:val="0"/>
                  <w:marRight w:val="75"/>
                  <w:marTop w:val="75"/>
                  <w:marBottom w:val="0"/>
                  <w:divBdr>
                    <w:top w:val="none" w:sz="0" w:space="0" w:color="auto"/>
                    <w:left w:val="none" w:sz="0" w:space="0" w:color="auto"/>
                    <w:bottom w:val="none" w:sz="0" w:space="0" w:color="auto"/>
                    <w:right w:val="none" w:sz="0" w:space="0" w:color="auto"/>
                  </w:divBdr>
                  <w:divsChild>
                    <w:div w:id="2115247282">
                      <w:marLeft w:val="0"/>
                      <w:marRight w:val="0"/>
                      <w:marTop w:val="0"/>
                      <w:marBottom w:val="0"/>
                      <w:divBdr>
                        <w:top w:val="none" w:sz="0" w:space="0" w:color="auto"/>
                        <w:left w:val="none" w:sz="0" w:space="0" w:color="auto"/>
                        <w:bottom w:val="none" w:sz="0" w:space="0" w:color="auto"/>
                        <w:right w:val="none" w:sz="0" w:space="0" w:color="auto"/>
                      </w:divBdr>
                      <w:divsChild>
                        <w:div w:id="624897447">
                          <w:marLeft w:val="0"/>
                          <w:marRight w:val="0"/>
                          <w:marTop w:val="0"/>
                          <w:marBottom w:val="75"/>
                          <w:divBdr>
                            <w:top w:val="none" w:sz="0" w:space="0" w:color="auto"/>
                            <w:left w:val="none" w:sz="0" w:space="0" w:color="auto"/>
                            <w:bottom w:val="none" w:sz="0" w:space="0" w:color="auto"/>
                            <w:right w:val="none" w:sz="0" w:space="0" w:color="auto"/>
                          </w:divBdr>
                          <w:divsChild>
                            <w:div w:id="595556415">
                              <w:marLeft w:val="0"/>
                              <w:marRight w:val="0"/>
                              <w:marTop w:val="0"/>
                              <w:marBottom w:val="0"/>
                              <w:divBdr>
                                <w:top w:val="none" w:sz="0" w:space="0" w:color="auto"/>
                                <w:left w:val="none" w:sz="0" w:space="0" w:color="auto"/>
                                <w:bottom w:val="none" w:sz="0" w:space="0" w:color="auto"/>
                                <w:right w:val="none" w:sz="0" w:space="0" w:color="auto"/>
                              </w:divBdr>
                              <w:divsChild>
                                <w:div w:id="810243846">
                                  <w:marLeft w:val="0"/>
                                  <w:marRight w:val="0"/>
                                  <w:marTop w:val="0"/>
                                  <w:marBottom w:val="0"/>
                                  <w:divBdr>
                                    <w:top w:val="none" w:sz="0" w:space="0" w:color="auto"/>
                                    <w:left w:val="none" w:sz="0" w:space="0" w:color="auto"/>
                                    <w:bottom w:val="none" w:sz="0" w:space="0" w:color="auto"/>
                                    <w:right w:val="none" w:sz="0" w:space="0" w:color="auto"/>
                                  </w:divBdr>
                                  <w:divsChild>
                                    <w:div w:id="1499036455">
                                      <w:marLeft w:val="0"/>
                                      <w:marRight w:val="0"/>
                                      <w:marTop w:val="0"/>
                                      <w:marBottom w:val="0"/>
                                      <w:divBdr>
                                        <w:top w:val="none" w:sz="0" w:space="0" w:color="auto"/>
                                        <w:left w:val="none" w:sz="0" w:space="0" w:color="auto"/>
                                        <w:bottom w:val="none" w:sz="0" w:space="0" w:color="auto"/>
                                        <w:right w:val="none" w:sz="0" w:space="0" w:color="auto"/>
                                      </w:divBdr>
                                      <w:divsChild>
                                        <w:div w:id="1027410804">
                                          <w:marLeft w:val="0"/>
                                          <w:marRight w:val="0"/>
                                          <w:marTop w:val="0"/>
                                          <w:marBottom w:val="0"/>
                                          <w:divBdr>
                                            <w:top w:val="none" w:sz="0" w:space="0" w:color="auto"/>
                                            <w:left w:val="none" w:sz="0" w:space="0" w:color="auto"/>
                                            <w:bottom w:val="none" w:sz="0" w:space="0" w:color="auto"/>
                                            <w:right w:val="none" w:sz="0" w:space="0" w:color="auto"/>
                                          </w:divBdr>
                                          <w:divsChild>
                                            <w:div w:id="1443375188">
                                              <w:marLeft w:val="0"/>
                                              <w:marRight w:val="0"/>
                                              <w:marTop w:val="0"/>
                                              <w:marBottom w:val="0"/>
                                              <w:divBdr>
                                                <w:top w:val="none" w:sz="0" w:space="0" w:color="auto"/>
                                                <w:left w:val="none" w:sz="0" w:space="0" w:color="auto"/>
                                                <w:bottom w:val="none" w:sz="0" w:space="0" w:color="auto"/>
                                                <w:right w:val="none" w:sz="0" w:space="0" w:color="auto"/>
                                              </w:divBdr>
                                              <w:divsChild>
                                                <w:div w:id="85808223">
                                                  <w:marLeft w:val="0"/>
                                                  <w:marRight w:val="0"/>
                                                  <w:marTop w:val="0"/>
                                                  <w:marBottom w:val="0"/>
                                                  <w:divBdr>
                                                    <w:top w:val="none" w:sz="0" w:space="0" w:color="auto"/>
                                                    <w:left w:val="none" w:sz="0" w:space="0" w:color="auto"/>
                                                    <w:bottom w:val="none" w:sz="0" w:space="0" w:color="auto"/>
                                                    <w:right w:val="none" w:sz="0" w:space="0" w:color="auto"/>
                                                  </w:divBdr>
                                                  <w:divsChild>
                                                    <w:div w:id="180702200">
                                                      <w:marLeft w:val="0"/>
                                                      <w:marRight w:val="0"/>
                                                      <w:marTop w:val="0"/>
                                                      <w:marBottom w:val="0"/>
                                                      <w:divBdr>
                                                        <w:top w:val="none" w:sz="0" w:space="0" w:color="auto"/>
                                                        <w:left w:val="none" w:sz="0" w:space="0" w:color="auto"/>
                                                        <w:bottom w:val="none" w:sz="0" w:space="0" w:color="auto"/>
                                                        <w:right w:val="none" w:sz="0" w:space="0" w:color="auto"/>
                                                      </w:divBdr>
                                                      <w:divsChild>
                                                        <w:div w:id="1733844227">
                                                          <w:marLeft w:val="0"/>
                                                          <w:marRight w:val="0"/>
                                                          <w:marTop w:val="0"/>
                                                          <w:marBottom w:val="0"/>
                                                          <w:divBdr>
                                                            <w:top w:val="none" w:sz="0" w:space="0" w:color="auto"/>
                                                            <w:left w:val="none" w:sz="0" w:space="0" w:color="auto"/>
                                                            <w:bottom w:val="none" w:sz="0" w:space="0" w:color="auto"/>
                                                            <w:right w:val="none" w:sz="0" w:space="0" w:color="auto"/>
                                                          </w:divBdr>
                                                          <w:divsChild>
                                                            <w:div w:id="420832613">
                                                              <w:marLeft w:val="0"/>
                                                              <w:marRight w:val="0"/>
                                                              <w:marTop w:val="0"/>
                                                              <w:marBottom w:val="0"/>
                                                              <w:divBdr>
                                                                <w:top w:val="none" w:sz="0" w:space="0" w:color="auto"/>
                                                                <w:left w:val="none" w:sz="0" w:space="0" w:color="auto"/>
                                                                <w:bottom w:val="none" w:sz="0" w:space="0" w:color="auto"/>
                                                                <w:right w:val="none" w:sz="0" w:space="0" w:color="auto"/>
                                                              </w:divBdr>
                                                              <w:divsChild>
                                                                <w:div w:id="1457407635">
                                                                  <w:marLeft w:val="0"/>
                                                                  <w:marRight w:val="0"/>
                                                                  <w:marTop w:val="0"/>
                                                                  <w:marBottom w:val="0"/>
                                                                  <w:divBdr>
                                                                    <w:top w:val="none" w:sz="0" w:space="0" w:color="auto"/>
                                                                    <w:left w:val="none" w:sz="0" w:space="0" w:color="auto"/>
                                                                    <w:bottom w:val="none" w:sz="0" w:space="0" w:color="auto"/>
                                                                    <w:right w:val="none" w:sz="0" w:space="0" w:color="auto"/>
                                                                  </w:divBdr>
                                                                  <w:divsChild>
                                                                    <w:div w:id="1358582251">
                                                                      <w:marLeft w:val="0"/>
                                                                      <w:marRight w:val="0"/>
                                                                      <w:marTop w:val="0"/>
                                                                      <w:marBottom w:val="0"/>
                                                                      <w:divBdr>
                                                                        <w:top w:val="none" w:sz="0" w:space="0" w:color="auto"/>
                                                                        <w:left w:val="none" w:sz="0" w:space="0" w:color="auto"/>
                                                                        <w:bottom w:val="none" w:sz="0" w:space="0" w:color="auto"/>
                                                                        <w:right w:val="none" w:sz="0" w:space="0" w:color="auto"/>
                                                                      </w:divBdr>
                                                                      <w:divsChild>
                                                                        <w:div w:id="1028532969">
                                                                          <w:marLeft w:val="0"/>
                                                                          <w:marRight w:val="0"/>
                                                                          <w:marTop w:val="0"/>
                                                                          <w:marBottom w:val="0"/>
                                                                          <w:divBdr>
                                                                            <w:top w:val="none" w:sz="0" w:space="0" w:color="auto"/>
                                                                            <w:left w:val="none" w:sz="0" w:space="0" w:color="auto"/>
                                                                            <w:bottom w:val="none" w:sz="0" w:space="0" w:color="auto"/>
                                                                            <w:right w:val="none" w:sz="0" w:space="0" w:color="auto"/>
                                                                          </w:divBdr>
                                                                          <w:divsChild>
                                                                            <w:div w:id="1475902130">
                                                                              <w:marLeft w:val="0"/>
                                                                              <w:marRight w:val="0"/>
                                                                              <w:marTop w:val="0"/>
                                                                              <w:marBottom w:val="0"/>
                                                                              <w:divBdr>
                                                                                <w:top w:val="none" w:sz="0" w:space="0" w:color="auto"/>
                                                                                <w:left w:val="none" w:sz="0" w:space="0" w:color="auto"/>
                                                                                <w:bottom w:val="none" w:sz="0" w:space="0" w:color="auto"/>
                                                                                <w:right w:val="none" w:sz="0" w:space="0" w:color="auto"/>
                                                                              </w:divBdr>
                                                                              <w:divsChild>
                                                                                <w:div w:id="657881826">
                                                                                  <w:marLeft w:val="0"/>
                                                                                  <w:marRight w:val="0"/>
                                                                                  <w:marTop w:val="0"/>
                                                                                  <w:marBottom w:val="0"/>
                                                                                  <w:divBdr>
                                                                                    <w:top w:val="none" w:sz="0" w:space="0" w:color="auto"/>
                                                                                    <w:left w:val="none" w:sz="0" w:space="0" w:color="auto"/>
                                                                                    <w:bottom w:val="none" w:sz="0" w:space="0" w:color="auto"/>
                                                                                    <w:right w:val="none" w:sz="0" w:space="0" w:color="auto"/>
                                                                                  </w:divBdr>
                                                                                  <w:divsChild>
                                                                                    <w:div w:id="308632300">
                                                                                      <w:marLeft w:val="0"/>
                                                                                      <w:marRight w:val="0"/>
                                                                                      <w:marTop w:val="0"/>
                                                                                      <w:marBottom w:val="0"/>
                                                                                      <w:divBdr>
                                                                                        <w:top w:val="none" w:sz="0" w:space="0" w:color="auto"/>
                                                                                        <w:left w:val="none" w:sz="0" w:space="0" w:color="auto"/>
                                                                                        <w:bottom w:val="none" w:sz="0" w:space="0" w:color="auto"/>
                                                                                        <w:right w:val="none" w:sz="0" w:space="0" w:color="auto"/>
                                                                                      </w:divBdr>
                                                                                      <w:divsChild>
                                                                                        <w:div w:id="272444836">
                                                                                          <w:marLeft w:val="0"/>
                                                                                          <w:marRight w:val="0"/>
                                                                                          <w:marTop w:val="0"/>
                                                                                          <w:marBottom w:val="0"/>
                                                                                          <w:divBdr>
                                                                                            <w:top w:val="none" w:sz="0" w:space="0" w:color="auto"/>
                                                                                            <w:left w:val="none" w:sz="0" w:space="0" w:color="auto"/>
                                                                                            <w:bottom w:val="none" w:sz="0" w:space="0" w:color="auto"/>
                                                                                            <w:right w:val="none" w:sz="0" w:space="0" w:color="auto"/>
                                                                                          </w:divBdr>
                                                                                          <w:divsChild>
                                                                                            <w:div w:id="438768155">
                                                                                              <w:marLeft w:val="0"/>
                                                                                              <w:marRight w:val="0"/>
                                                                                              <w:marTop w:val="0"/>
                                                                                              <w:marBottom w:val="0"/>
                                                                                              <w:divBdr>
                                                                                                <w:top w:val="none" w:sz="0" w:space="0" w:color="auto"/>
                                                                                                <w:left w:val="none" w:sz="0" w:space="0" w:color="auto"/>
                                                                                                <w:bottom w:val="none" w:sz="0" w:space="0" w:color="auto"/>
                                                                                                <w:right w:val="none" w:sz="0" w:space="0" w:color="auto"/>
                                                                                              </w:divBdr>
                                                                                              <w:divsChild>
                                                                                                <w:div w:id="2051151547">
                                                                                                  <w:marLeft w:val="0"/>
                                                                                                  <w:marRight w:val="0"/>
                                                                                                  <w:marTop w:val="0"/>
                                                                                                  <w:marBottom w:val="0"/>
                                                                                                  <w:divBdr>
                                                                                                    <w:top w:val="none" w:sz="0" w:space="0" w:color="auto"/>
                                                                                                    <w:left w:val="none" w:sz="0" w:space="0" w:color="auto"/>
                                                                                                    <w:bottom w:val="none" w:sz="0" w:space="0" w:color="auto"/>
                                                                                                    <w:right w:val="none" w:sz="0" w:space="0" w:color="auto"/>
                                                                                                  </w:divBdr>
                                                                                                  <w:divsChild>
                                                                                                    <w:div w:id="1751997332">
                                                                                                      <w:marLeft w:val="0"/>
                                                                                                      <w:marRight w:val="0"/>
                                                                                                      <w:marTop w:val="0"/>
                                                                                                      <w:marBottom w:val="0"/>
                                                                                                      <w:divBdr>
                                                                                                        <w:top w:val="none" w:sz="0" w:space="0" w:color="auto"/>
                                                                                                        <w:left w:val="none" w:sz="0" w:space="0" w:color="auto"/>
                                                                                                        <w:bottom w:val="none" w:sz="0" w:space="0" w:color="auto"/>
                                                                                                        <w:right w:val="none" w:sz="0" w:space="0" w:color="auto"/>
                                                                                                      </w:divBdr>
                                                                                                      <w:divsChild>
                                                                                                        <w:div w:id="90204674">
                                                                                                          <w:marLeft w:val="0"/>
                                                                                                          <w:marRight w:val="0"/>
                                                                                                          <w:marTop w:val="0"/>
                                                                                                          <w:marBottom w:val="0"/>
                                                                                                          <w:divBdr>
                                                                                                            <w:top w:val="none" w:sz="0" w:space="0" w:color="auto"/>
                                                                                                            <w:left w:val="none" w:sz="0" w:space="0" w:color="auto"/>
                                                                                                            <w:bottom w:val="none" w:sz="0" w:space="0" w:color="auto"/>
                                                                                                            <w:right w:val="none" w:sz="0" w:space="0" w:color="auto"/>
                                                                                                          </w:divBdr>
                                                                                                        </w:div>
                                                                                                      </w:divsChild>
                                                                                                    </w:div>
                                                                                                    <w:div w:id="261836588">
                                                                                                      <w:marLeft w:val="0"/>
                                                                                                      <w:marRight w:val="0"/>
                                                                                                      <w:marTop w:val="0"/>
                                                                                                      <w:marBottom w:val="0"/>
                                                                                                      <w:divBdr>
                                                                                                        <w:top w:val="none" w:sz="0" w:space="0" w:color="auto"/>
                                                                                                        <w:left w:val="none" w:sz="0" w:space="0" w:color="auto"/>
                                                                                                        <w:bottom w:val="none" w:sz="0" w:space="0" w:color="auto"/>
                                                                                                        <w:right w:val="none" w:sz="0" w:space="0" w:color="auto"/>
                                                                                                      </w:divBdr>
                                                                                                      <w:divsChild>
                                                                                                        <w:div w:id="158467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2328531">
      <w:bodyDiv w:val="1"/>
      <w:marLeft w:val="0"/>
      <w:marRight w:val="0"/>
      <w:marTop w:val="0"/>
      <w:marBottom w:val="0"/>
      <w:divBdr>
        <w:top w:val="none" w:sz="0" w:space="0" w:color="auto"/>
        <w:left w:val="none" w:sz="0" w:space="0" w:color="auto"/>
        <w:bottom w:val="none" w:sz="0" w:space="0" w:color="auto"/>
        <w:right w:val="none" w:sz="0" w:space="0" w:color="auto"/>
      </w:divBdr>
    </w:div>
    <w:div w:id="562718175">
      <w:bodyDiv w:val="1"/>
      <w:marLeft w:val="0"/>
      <w:marRight w:val="0"/>
      <w:marTop w:val="0"/>
      <w:marBottom w:val="0"/>
      <w:divBdr>
        <w:top w:val="none" w:sz="0" w:space="0" w:color="auto"/>
        <w:left w:val="none" w:sz="0" w:space="0" w:color="auto"/>
        <w:bottom w:val="none" w:sz="0" w:space="0" w:color="auto"/>
        <w:right w:val="none" w:sz="0" w:space="0" w:color="auto"/>
      </w:divBdr>
    </w:div>
    <w:div w:id="562759612">
      <w:bodyDiv w:val="1"/>
      <w:marLeft w:val="0"/>
      <w:marRight w:val="0"/>
      <w:marTop w:val="0"/>
      <w:marBottom w:val="0"/>
      <w:divBdr>
        <w:top w:val="none" w:sz="0" w:space="0" w:color="auto"/>
        <w:left w:val="none" w:sz="0" w:space="0" w:color="auto"/>
        <w:bottom w:val="none" w:sz="0" w:space="0" w:color="auto"/>
        <w:right w:val="none" w:sz="0" w:space="0" w:color="auto"/>
      </w:divBdr>
    </w:div>
    <w:div w:id="564415319">
      <w:bodyDiv w:val="1"/>
      <w:marLeft w:val="0"/>
      <w:marRight w:val="0"/>
      <w:marTop w:val="0"/>
      <w:marBottom w:val="0"/>
      <w:divBdr>
        <w:top w:val="none" w:sz="0" w:space="0" w:color="auto"/>
        <w:left w:val="none" w:sz="0" w:space="0" w:color="auto"/>
        <w:bottom w:val="none" w:sz="0" w:space="0" w:color="auto"/>
        <w:right w:val="none" w:sz="0" w:space="0" w:color="auto"/>
      </w:divBdr>
    </w:div>
    <w:div w:id="567152483">
      <w:bodyDiv w:val="1"/>
      <w:marLeft w:val="0"/>
      <w:marRight w:val="0"/>
      <w:marTop w:val="0"/>
      <w:marBottom w:val="0"/>
      <w:divBdr>
        <w:top w:val="none" w:sz="0" w:space="0" w:color="auto"/>
        <w:left w:val="none" w:sz="0" w:space="0" w:color="auto"/>
        <w:bottom w:val="none" w:sz="0" w:space="0" w:color="auto"/>
        <w:right w:val="none" w:sz="0" w:space="0" w:color="auto"/>
      </w:divBdr>
    </w:div>
    <w:div w:id="568003220">
      <w:bodyDiv w:val="1"/>
      <w:marLeft w:val="0"/>
      <w:marRight w:val="0"/>
      <w:marTop w:val="0"/>
      <w:marBottom w:val="0"/>
      <w:divBdr>
        <w:top w:val="none" w:sz="0" w:space="0" w:color="auto"/>
        <w:left w:val="none" w:sz="0" w:space="0" w:color="auto"/>
        <w:bottom w:val="none" w:sz="0" w:space="0" w:color="auto"/>
        <w:right w:val="none" w:sz="0" w:space="0" w:color="auto"/>
      </w:divBdr>
    </w:div>
    <w:div w:id="573708877">
      <w:bodyDiv w:val="1"/>
      <w:marLeft w:val="0"/>
      <w:marRight w:val="0"/>
      <w:marTop w:val="0"/>
      <w:marBottom w:val="0"/>
      <w:divBdr>
        <w:top w:val="none" w:sz="0" w:space="0" w:color="auto"/>
        <w:left w:val="none" w:sz="0" w:space="0" w:color="auto"/>
        <w:bottom w:val="none" w:sz="0" w:space="0" w:color="auto"/>
        <w:right w:val="none" w:sz="0" w:space="0" w:color="auto"/>
      </w:divBdr>
    </w:div>
    <w:div w:id="575241710">
      <w:bodyDiv w:val="1"/>
      <w:marLeft w:val="0"/>
      <w:marRight w:val="0"/>
      <w:marTop w:val="0"/>
      <w:marBottom w:val="0"/>
      <w:divBdr>
        <w:top w:val="none" w:sz="0" w:space="0" w:color="auto"/>
        <w:left w:val="none" w:sz="0" w:space="0" w:color="auto"/>
        <w:bottom w:val="none" w:sz="0" w:space="0" w:color="auto"/>
        <w:right w:val="none" w:sz="0" w:space="0" w:color="auto"/>
      </w:divBdr>
    </w:div>
    <w:div w:id="575551713">
      <w:bodyDiv w:val="1"/>
      <w:marLeft w:val="0"/>
      <w:marRight w:val="0"/>
      <w:marTop w:val="0"/>
      <w:marBottom w:val="0"/>
      <w:divBdr>
        <w:top w:val="none" w:sz="0" w:space="0" w:color="auto"/>
        <w:left w:val="none" w:sz="0" w:space="0" w:color="auto"/>
        <w:bottom w:val="none" w:sz="0" w:space="0" w:color="auto"/>
        <w:right w:val="none" w:sz="0" w:space="0" w:color="auto"/>
      </w:divBdr>
    </w:div>
    <w:div w:id="575629399">
      <w:bodyDiv w:val="1"/>
      <w:marLeft w:val="0"/>
      <w:marRight w:val="0"/>
      <w:marTop w:val="0"/>
      <w:marBottom w:val="0"/>
      <w:divBdr>
        <w:top w:val="none" w:sz="0" w:space="0" w:color="auto"/>
        <w:left w:val="none" w:sz="0" w:space="0" w:color="auto"/>
        <w:bottom w:val="none" w:sz="0" w:space="0" w:color="auto"/>
        <w:right w:val="none" w:sz="0" w:space="0" w:color="auto"/>
      </w:divBdr>
    </w:div>
    <w:div w:id="577524650">
      <w:bodyDiv w:val="1"/>
      <w:marLeft w:val="0"/>
      <w:marRight w:val="0"/>
      <w:marTop w:val="0"/>
      <w:marBottom w:val="0"/>
      <w:divBdr>
        <w:top w:val="none" w:sz="0" w:space="0" w:color="auto"/>
        <w:left w:val="none" w:sz="0" w:space="0" w:color="auto"/>
        <w:bottom w:val="none" w:sz="0" w:space="0" w:color="auto"/>
        <w:right w:val="none" w:sz="0" w:space="0" w:color="auto"/>
      </w:divBdr>
    </w:div>
    <w:div w:id="578902281">
      <w:bodyDiv w:val="1"/>
      <w:marLeft w:val="0"/>
      <w:marRight w:val="0"/>
      <w:marTop w:val="0"/>
      <w:marBottom w:val="0"/>
      <w:divBdr>
        <w:top w:val="none" w:sz="0" w:space="0" w:color="auto"/>
        <w:left w:val="none" w:sz="0" w:space="0" w:color="auto"/>
        <w:bottom w:val="none" w:sz="0" w:space="0" w:color="auto"/>
        <w:right w:val="none" w:sz="0" w:space="0" w:color="auto"/>
      </w:divBdr>
    </w:div>
    <w:div w:id="580408525">
      <w:bodyDiv w:val="1"/>
      <w:marLeft w:val="0"/>
      <w:marRight w:val="0"/>
      <w:marTop w:val="0"/>
      <w:marBottom w:val="0"/>
      <w:divBdr>
        <w:top w:val="none" w:sz="0" w:space="0" w:color="auto"/>
        <w:left w:val="none" w:sz="0" w:space="0" w:color="auto"/>
        <w:bottom w:val="none" w:sz="0" w:space="0" w:color="auto"/>
        <w:right w:val="none" w:sz="0" w:space="0" w:color="auto"/>
      </w:divBdr>
    </w:div>
    <w:div w:id="581187137">
      <w:bodyDiv w:val="1"/>
      <w:marLeft w:val="0"/>
      <w:marRight w:val="0"/>
      <w:marTop w:val="0"/>
      <w:marBottom w:val="0"/>
      <w:divBdr>
        <w:top w:val="none" w:sz="0" w:space="0" w:color="auto"/>
        <w:left w:val="none" w:sz="0" w:space="0" w:color="auto"/>
        <w:bottom w:val="none" w:sz="0" w:space="0" w:color="auto"/>
        <w:right w:val="none" w:sz="0" w:space="0" w:color="auto"/>
      </w:divBdr>
    </w:div>
    <w:div w:id="581842797">
      <w:bodyDiv w:val="1"/>
      <w:marLeft w:val="0"/>
      <w:marRight w:val="0"/>
      <w:marTop w:val="0"/>
      <w:marBottom w:val="0"/>
      <w:divBdr>
        <w:top w:val="none" w:sz="0" w:space="0" w:color="auto"/>
        <w:left w:val="none" w:sz="0" w:space="0" w:color="auto"/>
        <w:bottom w:val="none" w:sz="0" w:space="0" w:color="auto"/>
        <w:right w:val="none" w:sz="0" w:space="0" w:color="auto"/>
      </w:divBdr>
    </w:div>
    <w:div w:id="581910497">
      <w:bodyDiv w:val="1"/>
      <w:marLeft w:val="0"/>
      <w:marRight w:val="0"/>
      <w:marTop w:val="0"/>
      <w:marBottom w:val="0"/>
      <w:divBdr>
        <w:top w:val="none" w:sz="0" w:space="0" w:color="auto"/>
        <w:left w:val="none" w:sz="0" w:space="0" w:color="auto"/>
        <w:bottom w:val="none" w:sz="0" w:space="0" w:color="auto"/>
        <w:right w:val="none" w:sz="0" w:space="0" w:color="auto"/>
      </w:divBdr>
    </w:div>
    <w:div w:id="581916359">
      <w:bodyDiv w:val="1"/>
      <w:marLeft w:val="0"/>
      <w:marRight w:val="0"/>
      <w:marTop w:val="0"/>
      <w:marBottom w:val="0"/>
      <w:divBdr>
        <w:top w:val="none" w:sz="0" w:space="0" w:color="auto"/>
        <w:left w:val="none" w:sz="0" w:space="0" w:color="auto"/>
        <w:bottom w:val="none" w:sz="0" w:space="0" w:color="auto"/>
        <w:right w:val="none" w:sz="0" w:space="0" w:color="auto"/>
      </w:divBdr>
    </w:div>
    <w:div w:id="582492836">
      <w:bodyDiv w:val="1"/>
      <w:marLeft w:val="0"/>
      <w:marRight w:val="0"/>
      <w:marTop w:val="0"/>
      <w:marBottom w:val="0"/>
      <w:divBdr>
        <w:top w:val="none" w:sz="0" w:space="0" w:color="auto"/>
        <w:left w:val="none" w:sz="0" w:space="0" w:color="auto"/>
        <w:bottom w:val="none" w:sz="0" w:space="0" w:color="auto"/>
        <w:right w:val="none" w:sz="0" w:space="0" w:color="auto"/>
      </w:divBdr>
    </w:div>
    <w:div w:id="584148340">
      <w:bodyDiv w:val="1"/>
      <w:marLeft w:val="0"/>
      <w:marRight w:val="0"/>
      <w:marTop w:val="0"/>
      <w:marBottom w:val="0"/>
      <w:divBdr>
        <w:top w:val="none" w:sz="0" w:space="0" w:color="auto"/>
        <w:left w:val="none" w:sz="0" w:space="0" w:color="auto"/>
        <w:bottom w:val="none" w:sz="0" w:space="0" w:color="auto"/>
        <w:right w:val="none" w:sz="0" w:space="0" w:color="auto"/>
      </w:divBdr>
    </w:div>
    <w:div w:id="584190670">
      <w:bodyDiv w:val="1"/>
      <w:marLeft w:val="0"/>
      <w:marRight w:val="0"/>
      <w:marTop w:val="0"/>
      <w:marBottom w:val="0"/>
      <w:divBdr>
        <w:top w:val="none" w:sz="0" w:space="0" w:color="auto"/>
        <w:left w:val="none" w:sz="0" w:space="0" w:color="auto"/>
        <w:bottom w:val="none" w:sz="0" w:space="0" w:color="auto"/>
        <w:right w:val="none" w:sz="0" w:space="0" w:color="auto"/>
      </w:divBdr>
    </w:div>
    <w:div w:id="586427169">
      <w:bodyDiv w:val="1"/>
      <w:marLeft w:val="0"/>
      <w:marRight w:val="0"/>
      <w:marTop w:val="0"/>
      <w:marBottom w:val="0"/>
      <w:divBdr>
        <w:top w:val="none" w:sz="0" w:space="0" w:color="auto"/>
        <w:left w:val="none" w:sz="0" w:space="0" w:color="auto"/>
        <w:bottom w:val="none" w:sz="0" w:space="0" w:color="auto"/>
        <w:right w:val="none" w:sz="0" w:space="0" w:color="auto"/>
      </w:divBdr>
    </w:div>
    <w:div w:id="590429257">
      <w:bodyDiv w:val="1"/>
      <w:marLeft w:val="0"/>
      <w:marRight w:val="0"/>
      <w:marTop w:val="0"/>
      <w:marBottom w:val="0"/>
      <w:divBdr>
        <w:top w:val="none" w:sz="0" w:space="0" w:color="auto"/>
        <w:left w:val="none" w:sz="0" w:space="0" w:color="auto"/>
        <w:bottom w:val="none" w:sz="0" w:space="0" w:color="auto"/>
        <w:right w:val="none" w:sz="0" w:space="0" w:color="auto"/>
      </w:divBdr>
    </w:div>
    <w:div w:id="593973450">
      <w:bodyDiv w:val="1"/>
      <w:marLeft w:val="0"/>
      <w:marRight w:val="0"/>
      <w:marTop w:val="0"/>
      <w:marBottom w:val="0"/>
      <w:divBdr>
        <w:top w:val="none" w:sz="0" w:space="0" w:color="auto"/>
        <w:left w:val="none" w:sz="0" w:space="0" w:color="auto"/>
        <w:bottom w:val="none" w:sz="0" w:space="0" w:color="auto"/>
        <w:right w:val="none" w:sz="0" w:space="0" w:color="auto"/>
      </w:divBdr>
    </w:div>
    <w:div w:id="594247397">
      <w:bodyDiv w:val="1"/>
      <w:marLeft w:val="0"/>
      <w:marRight w:val="0"/>
      <w:marTop w:val="0"/>
      <w:marBottom w:val="0"/>
      <w:divBdr>
        <w:top w:val="none" w:sz="0" w:space="0" w:color="auto"/>
        <w:left w:val="none" w:sz="0" w:space="0" w:color="auto"/>
        <w:bottom w:val="none" w:sz="0" w:space="0" w:color="auto"/>
        <w:right w:val="none" w:sz="0" w:space="0" w:color="auto"/>
      </w:divBdr>
    </w:div>
    <w:div w:id="594291283">
      <w:bodyDiv w:val="1"/>
      <w:marLeft w:val="0"/>
      <w:marRight w:val="0"/>
      <w:marTop w:val="0"/>
      <w:marBottom w:val="0"/>
      <w:divBdr>
        <w:top w:val="none" w:sz="0" w:space="0" w:color="auto"/>
        <w:left w:val="none" w:sz="0" w:space="0" w:color="auto"/>
        <w:bottom w:val="none" w:sz="0" w:space="0" w:color="auto"/>
        <w:right w:val="none" w:sz="0" w:space="0" w:color="auto"/>
      </w:divBdr>
    </w:div>
    <w:div w:id="594553481">
      <w:bodyDiv w:val="1"/>
      <w:marLeft w:val="0"/>
      <w:marRight w:val="0"/>
      <w:marTop w:val="0"/>
      <w:marBottom w:val="0"/>
      <w:divBdr>
        <w:top w:val="none" w:sz="0" w:space="0" w:color="auto"/>
        <w:left w:val="none" w:sz="0" w:space="0" w:color="auto"/>
        <w:bottom w:val="none" w:sz="0" w:space="0" w:color="auto"/>
        <w:right w:val="none" w:sz="0" w:space="0" w:color="auto"/>
      </w:divBdr>
    </w:div>
    <w:div w:id="594824855">
      <w:bodyDiv w:val="1"/>
      <w:marLeft w:val="0"/>
      <w:marRight w:val="0"/>
      <w:marTop w:val="0"/>
      <w:marBottom w:val="0"/>
      <w:divBdr>
        <w:top w:val="none" w:sz="0" w:space="0" w:color="auto"/>
        <w:left w:val="none" w:sz="0" w:space="0" w:color="auto"/>
        <w:bottom w:val="none" w:sz="0" w:space="0" w:color="auto"/>
        <w:right w:val="none" w:sz="0" w:space="0" w:color="auto"/>
      </w:divBdr>
    </w:div>
    <w:div w:id="595402452">
      <w:bodyDiv w:val="1"/>
      <w:marLeft w:val="0"/>
      <w:marRight w:val="0"/>
      <w:marTop w:val="0"/>
      <w:marBottom w:val="0"/>
      <w:divBdr>
        <w:top w:val="none" w:sz="0" w:space="0" w:color="auto"/>
        <w:left w:val="none" w:sz="0" w:space="0" w:color="auto"/>
        <w:bottom w:val="none" w:sz="0" w:space="0" w:color="auto"/>
        <w:right w:val="none" w:sz="0" w:space="0" w:color="auto"/>
      </w:divBdr>
    </w:div>
    <w:div w:id="595557132">
      <w:bodyDiv w:val="1"/>
      <w:marLeft w:val="0"/>
      <w:marRight w:val="0"/>
      <w:marTop w:val="0"/>
      <w:marBottom w:val="0"/>
      <w:divBdr>
        <w:top w:val="none" w:sz="0" w:space="0" w:color="auto"/>
        <w:left w:val="none" w:sz="0" w:space="0" w:color="auto"/>
        <w:bottom w:val="none" w:sz="0" w:space="0" w:color="auto"/>
        <w:right w:val="none" w:sz="0" w:space="0" w:color="auto"/>
      </w:divBdr>
    </w:div>
    <w:div w:id="596595873">
      <w:bodyDiv w:val="1"/>
      <w:marLeft w:val="0"/>
      <w:marRight w:val="0"/>
      <w:marTop w:val="0"/>
      <w:marBottom w:val="0"/>
      <w:divBdr>
        <w:top w:val="none" w:sz="0" w:space="0" w:color="auto"/>
        <w:left w:val="none" w:sz="0" w:space="0" w:color="auto"/>
        <w:bottom w:val="none" w:sz="0" w:space="0" w:color="auto"/>
        <w:right w:val="none" w:sz="0" w:space="0" w:color="auto"/>
      </w:divBdr>
    </w:div>
    <w:div w:id="600379805">
      <w:bodyDiv w:val="1"/>
      <w:marLeft w:val="0"/>
      <w:marRight w:val="0"/>
      <w:marTop w:val="0"/>
      <w:marBottom w:val="0"/>
      <w:divBdr>
        <w:top w:val="none" w:sz="0" w:space="0" w:color="auto"/>
        <w:left w:val="none" w:sz="0" w:space="0" w:color="auto"/>
        <w:bottom w:val="none" w:sz="0" w:space="0" w:color="auto"/>
        <w:right w:val="none" w:sz="0" w:space="0" w:color="auto"/>
      </w:divBdr>
    </w:div>
    <w:div w:id="600533366">
      <w:bodyDiv w:val="1"/>
      <w:marLeft w:val="0"/>
      <w:marRight w:val="0"/>
      <w:marTop w:val="0"/>
      <w:marBottom w:val="0"/>
      <w:divBdr>
        <w:top w:val="none" w:sz="0" w:space="0" w:color="auto"/>
        <w:left w:val="none" w:sz="0" w:space="0" w:color="auto"/>
        <w:bottom w:val="none" w:sz="0" w:space="0" w:color="auto"/>
        <w:right w:val="none" w:sz="0" w:space="0" w:color="auto"/>
      </w:divBdr>
    </w:div>
    <w:div w:id="604266110">
      <w:bodyDiv w:val="1"/>
      <w:marLeft w:val="0"/>
      <w:marRight w:val="0"/>
      <w:marTop w:val="0"/>
      <w:marBottom w:val="0"/>
      <w:divBdr>
        <w:top w:val="none" w:sz="0" w:space="0" w:color="auto"/>
        <w:left w:val="none" w:sz="0" w:space="0" w:color="auto"/>
        <w:bottom w:val="none" w:sz="0" w:space="0" w:color="auto"/>
        <w:right w:val="none" w:sz="0" w:space="0" w:color="auto"/>
      </w:divBdr>
    </w:div>
    <w:div w:id="604777506">
      <w:bodyDiv w:val="1"/>
      <w:marLeft w:val="0"/>
      <w:marRight w:val="0"/>
      <w:marTop w:val="0"/>
      <w:marBottom w:val="0"/>
      <w:divBdr>
        <w:top w:val="none" w:sz="0" w:space="0" w:color="auto"/>
        <w:left w:val="none" w:sz="0" w:space="0" w:color="auto"/>
        <w:bottom w:val="none" w:sz="0" w:space="0" w:color="auto"/>
        <w:right w:val="none" w:sz="0" w:space="0" w:color="auto"/>
      </w:divBdr>
    </w:div>
    <w:div w:id="605232308">
      <w:bodyDiv w:val="1"/>
      <w:marLeft w:val="0"/>
      <w:marRight w:val="0"/>
      <w:marTop w:val="0"/>
      <w:marBottom w:val="0"/>
      <w:divBdr>
        <w:top w:val="none" w:sz="0" w:space="0" w:color="auto"/>
        <w:left w:val="none" w:sz="0" w:space="0" w:color="auto"/>
        <w:bottom w:val="none" w:sz="0" w:space="0" w:color="auto"/>
        <w:right w:val="none" w:sz="0" w:space="0" w:color="auto"/>
      </w:divBdr>
    </w:div>
    <w:div w:id="606011574">
      <w:bodyDiv w:val="1"/>
      <w:marLeft w:val="0"/>
      <w:marRight w:val="0"/>
      <w:marTop w:val="0"/>
      <w:marBottom w:val="0"/>
      <w:divBdr>
        <w:top w:val="none" w:sz="0" w:space="0" w:color="auto"/>
        <w:left w:val="none" w:sz="0" w:space="0" w:color="auto"/>
        <w:bottom w:val="none" w:sz="0" w:space="0" w:color="auto"/>
        <w:right w:val="none" w:sz="0" w:space="0" w:color="auto"/>
      </w:divBdr>
    </w:div>
    <w:div w:id="608463519">
      <w:bodyDiv w:val="1"/>
      <w:marLeft w:val="0"/>
      <w:marRight w:val="0"/>
      <w:marTop w:val="0"/>
      <w:marBottom w:val="0"/>
      <w:divBdr>
        <w:top w:val="none" w:sz="0" w:space="0" w:color="auto"/>
        <w:left w:val="none" w:sz="0" w:space="0" w:color="auto"/>
        <w:bottom w:val="none" w:sz="0" w:space="0" w:color="auto"/>
        <w:right w:val="none" w:sz="0" w:space="0" w:color="auto"/>
      </w:divBdr>
    </w:div>
    <w:div w:id="612055173">
      <w:bodyDiv w:val="1"/>
      <w:marLeft w:val="0"/>
      <w:marRight w:val="0"/>
      <w:marTop w:val="0"/>
      <w:marBottom w:val="0"/>
      <w:divBdr>
        <w:top w:val="none" w:sz="0" w:space="0" w:color="auto"/>
        <w:left w:val="none" w:sz="0" w:space="0" w:color="auto"/>
        <w:bottom w:val="none" w:sz="0" w:space="0" w:color="auto"/>
        <w:right w:val="none" w:sz="0" w:space="0" w:color="auto"/>
      </w:divBdr>
    </w:div>
    <w:div w:id="613906156">
      <w:bodyDiv w:val="1"/>
      <w:marLeft w:val="0"/>
      <w:marRight w:val="0"/>
      <w:marTop w:val="0"/>
      <w:marBottom w:val="0"/>
      <w:divBdr>
        <w:top w:val="none" w:sz="0" w:space="0" w:color="auto"/>
        <w:left w:val="none" w:sz="0" w:space="0" w:color="auto"/>
        <w:bottom w:val="none" w:sz="0" w:space="0" w:color="auto"/>
        <w:right w:val="none" w:sz="0" w:space="0" w:color="auto"/>
      </w:divBdr>
    </w:div>
    <w:div w:id="615330597">
      <w:bodyDiv w:val="1"/>
      <w:marLeft w:val="0"/>
      <w:marRight w:val="0"/>
      <w:marTop w:val="0"/>
      <w:marBottom w:val="0"/>
      <w:divBdr>
        <w:top w:val="none" w:sz="0" w:space="0" w:color="auto"/>
        <w:left w:val="none" w:sz="0" w:space="0" w:color="auto"/>
        <w:bottom w:val="none" w:sz="0" w:space="0" w:color="auto"/>
        <w:right w:val="none" w:sz="0" w:space="0" w:color="auto"/>
      </w:divBdr>
    </w:div>
    <w:div w:id="615479092">
      <w:bodyDiv w:val="1"/>
      <w:marLeft w:val="0"/>
      <w:marRight w:val="0"/>
      <w:marTop w:val="0"/>
      <w:marBottom w:val="0"/>
      <w:divBdr>
        <w:top w:val="none" w:sz="0" w:space="0" w:color="auto"/>
        <w:left w:val="none" w:sz="0" w:space="0" w:color="auto"/>
        <w:bottom w:val="none" w:sz="0" w:space="0" w:color="auto"/>
        <w:right w:val="none" w:sz="0" w:space="0" w:color="auto"/>
      </w:divBdr>
    </w:div>
    <w:div w:id="617956640">
      <w:bodyDiv w:val="1"/>
      <w:marLeft w:val="0"/>
      <w:marRight w:val="0"/>
      <w:marTop w:val="0"/>
      <w:marBottom w:val="0"/>
      <w:divBdr>
        <w:top w:val="none" w:sz="0" w:space="0" w:color="auto"/>
        <w:left w:val="none" w:sz="0" w:space="0" w:color="auto"/>
        <w:bottom w:val="none" w:sz="0" w:space="0" w:color="auto"/>
        <w:right w:val="none" w:sz="0" w:space="0" w:color="auto"/>
      </w:divBdr>
    </w:div>
    <w:div w:id="618993800">
      <w:bodyDiv w:val="1"/>
      <w:marLeft w:val="0"/>
      <w:marRight w:val="0"/>
      <w:marTop w:val="0"/>
      <w:marBottom w:val="0"/>
      <w:divBdr>
        <w:top w:val="none" w:sz="0" w:space="0" w:color="auto"/>
        <w:left w:val="none" w:sz="0" w:space="0" w:color="auto"/>
        <w:bottom w:val="none" w:sz="0" w:space="0" w:color="auto"/>
        <w:right w:val="none" w:sz="0" w:space="0" w:color="auto"/>
      </w:divBdr>
    </w:div>
    <w:div w:id="619264315">
      <w:bodyDiv w:val="1"/>
      <w:marLeft w:val="0"/>
      <w:marRight w:val="0"/>
      <w:marTop w:val="0"/>
      <w:marBottom w:val="0"/>
      <w:divBdr>
        <w:top w:val="none" w:sz="0" w:space="0" w:color="auto"/>
        <w:left w:val="none" w:sz="0" w:space="0" w:color="auto"/>
        <w:bottom w:val="none" w:sz="0" w:space="0" w:color="auto"/>
        <w:right w:val="none" w:sz="0" w:space="0" w:color="auto"/>
      </w:divBdr>
    </w:div>
    <w:div w:id="620037415">
      <w:bodyDiv w:val="1"/>
      <w:marLeft w:val="0"/>
      <w:marRight w:val="0"/>
      <w:marTop w:val="0"/>
      <w:marBottom w:val="0"/>
      <w:divBdr>
        <w:top w:val="none" w:sz="0" w:space="0" w:color="auto"/>
        <w:left w:val="none" w:sz="0" w:space="0" w:color="auto"/>
        <w:bottom w:val="none" w:sz="0" w:space="0" w:color="auto"/>
        <w:right w:val="none" w:sz="0" w:space="0" w:color="auto"/>
      </w:divBdr>
    </w:div>
    <w:div w:id="622150764">
      <w:bodyDiv w:val="1"/>
      <w:marLeft w:val="0"/>
      <w:marRight w:val="0"/>
      <w:marTop w:val="0"/>
      <w:marBottom w:val="0"/>
      <w:divBdr>
        <w:top w:val="none" w:sz="0" w:space="0" w:color="auto"/>
        <w:left w:val="none" w:sz="0" w:space="0" w:color="auto"/>
        <w:bottom w:val="none" w:sz="0" w:space="0" w:color="auto"/>
        <w:right w:val="none" w:sz="0" w:space="0" w:color="auto"/>
      </w:divBdr>
    </w:div>
    <w:div w:id="622661627">
      <w:bodyDiv w:val="1"/>
      <w:marLeft w:val="0"/>
      <w:marRight w:val="0"/>
      <w:marTop w:val="0"/>
      <w:marBottom w:val="0"/>
      <w:divBdr>
        <w:top w:val="none" w:sz="0" w:space="0" w:color="auto"/>
        <w:left w:val="none" w:sz="0" w:space="0" w:color="auto"/>
        <w:bottom w:val="none" w:sz="0" w:space="0" w:color="auto"/>
        <w:right w:val="none" w:sz="0" w:space="0" w:color="auto"/>
      </w:divBdr>
    </w:div>
    <w:div w:id="622804218">
      <w:bodyDiv w:val="1"/>
      <w:marLeft w:val="0"/>
      <w:marRight w:val="0"/>
      <w:marTop w:val="0"/>
      <w:marBottom w:val="0"/>
      <w:divBdr>
        <w:top w:val="none" w:sz="0" w:space="0" w:color="auto"/>
        <w:left w:val="none" w:sz="0" w:space="0" w:color="auto"/>
        <w:bottom w:val="none" w:sz="0" w:space="0" w:color="auto"/>
        <w:right w:val="none" w:sz="0" w:space="0" w:color="auto"/>
      </w:divBdr>
    </w:div>
    <w:div w:id="626203940">
      <w:bodyDiv w:val="1"/>
      <w:marLeft w:val="0"/>
      <w:marRight w:val="0"/>
      <w:marTop w:val="0"/>
      <w:marBottom w:val="0"/>
      <w:divBdr>
        <w:top w:val="none" w:sz="0" w:space="0" w:color="auto"/>
        <w:left w:val="none" w:sz="0" w:space="0" w:color="auto"/>
        <w:bottom w:val="none" w:sz="0" w:space="0" w:color="auto"/>
        <w:right w:val="none" w:sz="0" w:space="0" w:color="auto"/>
      </w:divBdr>
    </w:div>
    <w:div w:id="626669014">
      <w:bodyDiv w:val="1"/>
      <w:marLeft w:val="0"/>
      <w:marRight w:val="0"/>
      <w:marTop w:val="0"/>
      <w:marBottom w:val="0"/>
      <w:divBdr>
        <w:top w:val="none" w:sz="0" w:space="0" w:color="auto"/>
        <w:left w:val="none" w:sz="0" w:space="0" w:color="auto"/>
        <w:bottom w:val="none" w:sz="0" w:space="0" w:color="auto"/>
        <w:right w:val="none" w:sz="0" w:space="0" w:color="auto"/>
      </w:divBdr>
    </w:div>
    <w:div w:id="626740686">
      <w:bodyDiv w:val="1"/>
      <w:marLeft w:val="0"/>
      <w:marRight w:val="0"/>
      <w:marTop w:val="0"/>
      <w:marBottom w:val="0"/>
      <w:divBdr>
        <w:top w:val="none" w:sz="0" w:space="0" w:color="auto"/>
        <w:left w:val="none" w:sz="0" w:space="0" w:color="auto"/>
        <w:bottom w:val="none" w:sz="0" w:space="0" w:color="auto"/>
        <w:right w:val="none" w:sz="0" w:space="0" w:color="auto"/>
      </w:divBdr>
    </w:div>
    <w:div w:id="628390783">
      <w:bodyDiv w:val="1"/>
      <w:marLeft w:val="0"/>
      <w:marRight w:val="0"/>
      <w:marTop w:val="0"/>
      <w:marBottom w:val="0"/>
      <w:divBdr>
        <w:top w:val="none" w:sz="0" w:space="0" w:color="auto"/>
        <w:left w:val="none" w:sz="0" w:space="0" w:color="auto"/>
        <w:bottom w:val="none" w:sz="0" w:space="0" w:color="auto"/>
        <w:right w:val="none" w:sz="0" w:space="0" w:color="auto"/>
      </w:divBdr>
    </w:div>
    <w:div w:id="631400027">
      <w:bodyDiv w:val="1"/>
      <w:marLeft w:val="0"/>
      <w:marRight w:val="0"/>
      <w:marTop w:val="0"/>
      <w:marBottom w:val="0"/>
      <w:divBdr>
        <w:top w:val="none" w:sz="0" w:space="0" w:color="auto"/>
        <w:left w:val="none" w:sz="0" w:space="0" w:color="auto"/>
        <w:bottom w:val="none" w:sz="0" w:space="0" w:color="auto"/>
        <w:right w:val="none" w:sz="0" w:space="0" w:color="auto"/>
      </w:divBdr>
    </w:div>
    <w:div w:id="631863378">
      <w:bodyDiv w:val="1"/>
      <w:marLeft w:val="0"/>
      <w:marRight w:val="0"/>
      <w:marTop w:val="0"/>
      <w:marBottom w:val="0"/>
      <w:divBdr>
        <w:top w:val="none" w:sz="0" w:space="0" w:color="auto"/>
        <w:left w:val="none" w:sz="0" w:space="0" w:color="auto"/>
        <w:bottom w:val="none" w:sz="0" w:space="0" w:color="auto"/>
        <w:right w:val="none" w:sz="0" w:space="0" w:color="auto"/>
      </w:divBdr>
    </w:div>
    <w:div w:id="634066534">
      <w:bodyDiv w:val="1"/>
      <w:marLeft w:val="0"/>
      <w:marRight w:val="0"/>
      <w:marTop w:val="0"/>
      <w:marBottom w:val="0"/>
      <w:divBdr>
        <w:top w:val="none" w:sz="0" w:space="0" w:color="auto"/>
        <w:left w:val="none" w:sz="0" w:space="0" w:color="auto"/>
        <w:bottom w:val="none" w:sz="0" w:space="0" w:color="auto"/>
        <w:right w:val="none" w:sz="0" w:space="0" w:color="auto"/>
      </w:divBdr>
    </w:div>
    <w:div w:id="634455172">
      <w:bodyDiv w:val="1"/>
      <w:marLeft w:val="0"/>
      <w:marRight w:val="0"/>
      <w:marTop w:val="0"/>
      <w:marBottom w:val="0"/>
      <w:divBdr>
        <w:top w:val="none" w:sz="0" w:space="0" w:color="auto"/>
        <w:left w:val="none" w:sz="0" w:space="0" w:color="auto"/>
        <w:bottom w:val="none" w:sz="0" w:space="0" w:color="auto"/>
        <w:right w:val="none" w:sz="0" w:space="0" w:color="auto"/>
      </w:divBdr>
    </w:div>
    <w:div w:id="636447508">
      <w:bodyDiv w:val="1"/>
      <w:marLeft w:val="0"/>
      <w:marRight w:val="0"/>
      <w:marTop w:val="0"/>
      <w:marBottom w:val="0"/>
      <w:divBdr>
        <w:top w:val="none" w:sz="0" w:space="0" w:color="auto"/>
        <w:left w:val="none" w:sz="0" w:space="0" w:color="auto"/>
        <w:bottom w:val="none" w:sz="0" w:space="0" w:color="auto"/>
        <w:right w:val="none" w:sz="0" w:space="0" w:color="auto"/>
      </w:divBdr>
    </w:div>
    <w:div w:id="638732076">
      <w:bodyDiv w:val="1"/>
      <w:marLeft w:val="0"/>
      <w:marRight w:val="0"/>
      <w:marTop w:val="0"/>
      <w:marBottom w:val="0"/>
      <w:divBdr>
        <w:top w:val="none" w:sz="0" w:space="0" w:color="auto"/>
        <w:left w:val="none" w:sz="0" w:space="0" w:color="auto"/>
        <w:bottom w:val="none" w:sz="0" w:space="0" w:color="auto"/>
        <w:right w:val="none" w:sz="0" w:space="0" w:color="auto"/>
      </w:divBdr>
    </w:div>
    <w:div w:id="639962871">
      <w:bodyDiv w:val="1"/>
      <w:marLeft w:val="0"/>
      <w:marRight w:val="0"/>
      <w:marTop w:val="0"/>
      <w:marBottom w:val="0"/>
      <w:divBdr>
        <w:top w:val="none" w:sz="0" w:space="0" w:color="auto"/>
        <w:left w:val="none" w:sz="0" w:space="0" w:color="auto"/>
        <w:bottom w:val="none" w:sz="0" w:space="0" w:color="auto"/>
        <w:right w:val="none" w:sz="0" w:space="0" w:color="auto"/>
      </w:divBdr>
    </w:div>
    <w:div w:id="642542190">
      <w:bodyDiv w:val="1"/>
      <w:marLeft w:val="0"/>
      <w:marRight w:val="0"/>
      <w:marTop w:val="0"/>
      <w:marBottom w:val="0"/>
      <w:divBdr>
        <w:top w:val="none" w:sz="0" w:space="0" w:color="auto"/>
        <w:left w:val="none" w:sz="0" w:space="0" w:color="auto"/>
        <w:bottom w:val="none" w:sz="0" w:space="0" w:color="auto"/>
        <w:right w:val="none" w:sz="0" w:space="0" w:color="auto"/>
      </w:divBdr>
    </w:div>
    <w:div w:id="642926194">
      <w:bodyDiv w:val="1"/>
      <w:marLeft w:val="0"/>
      <w:marRight w:val="0"/>
      <w:marTop w:val="0"/>
      <w:marBottom w:val="0"/>
      <w:divBdr>
        <w:top w:val="none" w:sz="0" w:space="0" w:color="auto"/>
        <w:left w:val="none" w:sz="0" w:space="0" w:color="auto"/>
        <w:bottom w:val="none" w:sz="0" w:space="0" w:color="auto"/>
        <w:right w:val="none" w:sz="0" w:space="0" w:color="auto"/>
      </w:divBdr>
    </w:div>
    <w:div w:id="643202116">
      <w:bodyDiv w:val="1"/>
      <w:marLeft w:val="0"/>
      <w:marRight w:val="0"/>
      <w:marTop w:val="0"/>
      <w:marBottom w:val="0"/>
      <w:divBdr>
        <w:top w:val="none" w:sz="0" w:space="0" w:color="auto"/>
        <w:left w:val="none" w:sz="0" w:space="0" w:color="auto"/>
        <w:bottom w:val="none" w:sz="0" w:space="0" w:color="auto"/>
        <w:right w:val="none" w:sz="0" w:space="0" w:color="auto"/>
      </w:divBdr>
    </w:div>
    <w:div w:id="644239889">
      <w:bodyDiv w:val="1"/>
      <w:marLeft w:val="0"/>
      <w:marRight w:val="0"/>
      <w:marTop w:val="0"/>
      <w:marBottom w:val="0"/>
      <w:divBdr>
        <w:top w:val="none" w:sz="0" w:space="0" w:color="auto"/>
        <w:left w:val="none" w:sz="0" w:space="0" w:color="auto"/>
        <w:bottom w:val="none" w:sz="0" w:space="0" w:color="auto"/>
        <w:right w:val="none" w:sz="0" w:space="0" w:color="auto"/>
      </w:divBdr>
    </w:div>
    <w:div w:id="645554735">
      <w:bodyDiv w:val="1"/>
      <w:marLeft w:val="0"/>
      <w:marRight w:val="0"/>
      <w:marTop w:val="0"/>
      <w:marBottom w:val="0"/>
      <w:divBdr>
        <w:top w:val="none" w:sz="0" w:space="0" w:color="auto"/>
        <w:left w:val="none" w:sz="0" w:space="0" w:color="auto"/>
        <w:bottom w:val="none" w:sz="0" w:space="0" w:color="auto"/>
        <w:right w:val="none" w:sz="0" w:space="0" w:color="auto"/>
      </w:divBdr>
    </w:div>
    <w:div w:id="645667596">
      <w:bodyDiv w:val="1"/>
      <w:marLeft w:val="0"/>
      <w:marRight w:val="0"/>
      <w:marTop w:val="0"/>
      <w:marBottom w:val="0"/>
      <w:divBdr>
        <w:top w:val="none" w:sz="0" w:space="0" w:color="auto"/>
        <w:left w:val="none" w:sz="0" w:space="0" w:color="auto"/>
        <w:bottom w:val="none" w:sz="0" w:space="0" w:color="auto"/>
        <w:right w:val="none" w:sz="0" w:space="0" w:color="auto"/>
      </w:divBdr>
    </w:div>
    <w:div w:id="647173320">
      <w:bodyDiv w:val="1"/>
      <w:marLeft w:val="0"/>
      <w:marRight w:val="0"/>
      <w:marTop w:val="0"/>
      <w:marBottom w:val="0"/>
      <w:divBdr>
        <w:top w:val="none" w:sz="0" w:space="0" w:color="auto"/>
        <w:left w:val="none" w:sz="0" w:space="0" w:color="auto"/>
        <w:bottom w:val="none" w:sz="0" w:space="0" w:color="auto"/>
        <w:right w:val="none" w:sz="0" w:space="0" w:color="auto"/>
      </w:divBdr>
    </w:div>
    <w:div w:id="650450271">
      <w:bodyDiv w:val="1"/>
      <w:marLeft w:val="0"/>
      <w:marRight w:val="0"/>
      <w:marTop w:val="0"/>
      <w:marBottom w:val="0"/>
      <w:divBdr>
        <w:top w:val="none" w:sz="0" w:space="0" w:color="auto"/>
        <w:left w:val="none" w:sz="0" w:space="0" w:color="auto"/>
        <w:bottom w:val="none" w:sz="0" w:space="0" w:color="auto"/>
        <w:right w:val="none" w:sz="0" w:space="0" w:color="auto"/>
      </w:divBdr>
    </w:div>
    <w:div w:id="651906173">
      <w:bodyDiv w:val="1"/>
      <w:marLeft w:val="0"/>
      <w:marRight w:val="0"/>
      <w:marTop w:val="0"/>
      <w:marBottom w:val="0"/>
      <w:divBdr>
        <w:top w:val="none" w:sz="0" w:space="0" w:color="auto"/>
        <w:left w:val="none" w:sz="0" w:space="0" w:color="auto"/>
        <w:bottom w:val="none" w:sz="0" w:space="0" w:color="auto"/>
        <w:right w:val="none" w:sz="0" w:space="0" w:color="auto"/>
      </w:divBdr>
    </w:div>
    <w:div w:id="652610364">
      <w:bodyDiv w:val="1"/>
      <w:marLeft w:val="0"/>
      <w:marRight w:val="0"/>
      <w:marTop w:val="0"/>
      <w:marBottom w:val="0"/>
      <w:divBdr>
        <w:top w:val="none" w:sz="0" w:space="0" w:color="auto"/>
        <w:left w:val="none" w:sz="0" w:space="0" w:color="auto"/>
        <w:bottom w:val="none" w:sz="0" w:space="0" w:color="auto"/>
        <w:right w:val="none" w:sz="0" w:space="0" w:color="auto"/>
      </w:divBdr>
    </w:div>
    <w:div w:id="654450771">
      <w:bodyDiv w:val="1"/>
      <w:marLeft w:val="0"/>
      <w:marRight w:val="0"/>
      <w:marTop w:val="0"/>
      <w:marBottom w:val="0"/>
      <w:divBdr>
        <w:top w:val="none" w:sz="0" w:space="0" w:color="auto"/>
        <w:left w:val="none" w:sz="0" w:space="0" w:color="auto"/>
        <w:bottom w:val="none" w:sz="0" w:space="0" w:color="auto"/>
        <w:right w:val="none" w:sz="0" w:space="0" w:color="auto"/>
      </w:divBdr>
    </w:div>
    <w:div w:id="655911732">
      <w:bodyDiv w:val="1"/>
      <w:marLeft w:val="0"/>
      <w:marRight w:val="0"/>
      <w:marTop w:val="0"/>
      <w:marBottom w:val="0"/>
      <w:divBdr>
        <w:top w:val="none" w:sz="0" w:space="0" w:color="auto"/>
        <w:left w:val="none" w:sz="0" w:space="0" w:color="auto"/>
        <w:bottom w:val="none" w:sz="0" w:space="0" w:color="auto"/>
        <w:right w:val="none" w:sz="0" w:space="0" w:color="auto"/>
      </w:divBdr>
    </w:div>
    <w:div w:id="656491666">
      <w:bodyDiv w:val="1"/>
      <w:marLeft w:val="0"/>
      <w:marRight w:val="0"/>
      <w:marTop w:val="0"/>
      <w:marBottom w:val="0"/>
      <w:divBdr>
        <w:top w:val="none" w:sz="0" w:space="0" w:color="auto"/>
        <w:left w:val="none" w:sz="0" w:space="0" w:color="auto"/>
        <w:bottom w:val="none" w:sz="0" w:space="0" w:color="auto"/>
        <w:right w:val="none" w:sz="0" w:space="0" w:color="auto"/>
      </w:divBdr>
    </w:div>
    <w:div w:id="656878600">
      <w:bodyDiv w:val="1"/>
      <w:marLeft w:val="0"/>
      <w:marRight w:val="0"/>
      <w:marTop w:val="0"/>
      <w:marBottom w:val="0"/>
      <w:divBdr>
        <w:top w:val="none" w:sz="0" w:space="0" w:color="auto"/>
        <w:left w:val="none" w:sz="0" w:space="0" w:color="auto"/>
        <w:bottom w:val="none" w:sz="0" w:space="0" w:color="auto"/>
        <w:right w:val="none" w:sz="0" w:space="0" w:color="auto"/>
      </w:divBdr>
    </w:div>
    <w:div w:id="657540584">
      <w:bodyDiv w:val="1"/>
      <w:marLeft w:val="0"/>
      <w:marRight w:val="0"/>
      <w:marTop w:val="0"/>
      <w:marBottom w:val="0"/>
      <w:divBdr>
        <w:top w:val="none" w:sz="0" w:space="0" w:color="auto"/>
        <w:left w:val="none" w:sz="0" w:space="0" w:color="auto"/>
        <w:bottom w:val="none" w:sz="0" w:space="0" w:color="auto"/>
        <w:right w:val="none" w:sz="0" w:space="0" w:color="auto"/>
      </w:divBdr>
    </w:div>
    <w:div w:id="657684904">
      <w:bodyDiv w:val="1"/>
      <w:marLeft w:val="0"/>
      <w:marRight w:val="0"/>
      <w:marTop w:val="0"/>
      <w:marBottom w:val="0"/>
      <w:divBdr>
        <w:top w:val="none" w:sz="0" w:space="0" w:color="auto"/>
        <w:left w:val="none" w:sz="0" w:space="0" w:color="auto"/>
        <w:bottom w:val="none" w:sz="0" w:space="0" w:color="auto"/>
        <w:right w:val="none" w:sz="0" w:space="0" w:color="auto"/>
      </w:divBdr>
    </w:div>
    <w:div w:id="658732467">
      <w:bodyDiv w:val="1"/>
      <w:marLeft w:val="0"/>
      <w:marRight w:val="0"/>
      <w:marTop w:val="0"/>
      <w:marBottom w:val="0"/>
      <w:divBdr>
        <w:top w:val="none" w:sz="0" w:space="0" w:color="auto"/>
        <w:left w:val="none" w:sz="0" w:space="0" w:color="auto"/>
        <w:bottom w:val="none" w:sz="0" w:space="0" w:color="auto"/>
        <w:right w:val="none" w:sz="0" w:space="0" w:color="auto"/>
      </w:divBdr>
    </w:div>
    <w:div w:id="658921171">
      <w:bodyDiv w:val="1"/>
      <w:marLeft w:val="0"/>
      <w:marRight w:val="0"/>
      <w:marTop w:val="0"/>
      <w:marBottom w:val="0"/>
      <w:divBdr>
        <w:top w:val="none" w:sz="0" w:space="0" w:color="auto"/>
        <w:left w:val="none" w:sz="0" w:space="0" w:color="auto"/>
        <w:bottom w:val="none" w:sz="0" w:space="0" w:color="auto"/>
        <w:right w:val="none" w:sz="0" w:space="0" w:color="auto"/>
      </w:divBdr>
    </w:div>
    <w:div w:id="660700811">
      <w:bodyDiv w:val="1"/>
      <w:marLeft w:val="0"/>
      <w:marRight w:val="0"/>
      <w:marTop w:val="0"/>
      <w:marBottom w:val="0"/>
      <w:divBdr>
        <w:top w:val="none" w:sz="0" w:space="0" w:color="auto"/>
        <w:left w:val="none" w:sz="0" w:space="0" w:color="auto"/>
        <w:bottom w:val="none" w:sz="0" w:space="0" w:color="auto"/>
        <w:right w:val="none" w:sz="0" w:space="0" w:color="auto"/>
      </w:divBdr>
    </w:div>
    <w:div w:id="660936310">
      <w:bodyDiv w:val="1"/>
      <w:marLeft w:val="0"/>
      <w:marRight w:val="0"/>
      <w:marTop w:val="0"/>
      <w:marBottom w:val="0"/>
      <w:divBdr>
        <w:top w:val="none" w:sz="0" w:space="0" w:color="auto"/>
        <w:left w:val="none" w:sz="0" w:space="0" w:color="auto"/>
        <w:bottom w:val="none" w:sz="0" w:space="0" w:color="auto"/>
        <w:right w:val="none" w:sz="0" w:space="0" w:color="auto"/>
      </w:divBdr>
    </w:div>
    <w:div w:id="661083467">
      <w:bodyDiv w:val="1"/>
      <w:marLeft w:val="0"/>
      <w:marRight w:val="0"/>
      <w:marTop w:val="0"/>
      <w:marBottom w:val="0"/>
      <w:divBdr>
        <w:top w:val="none" w:sz="0" w:space="0" w:color="auto"/>
        <w:left w:val="none" w:sz="0" w:space="0" w:color="auto"/>
        <w:bottom w:val="none" w:sz="0" w:space="0" w:color="auto"/>
        <w:right w:val="none" w:sz="0" w:space="0" w:color="auto"/>
      </w:divBdr>
    </w:div>
    <w:div w:id="661158110">
      <w:bodyDiv w:val="1"/>
      <w:marLeft w:val="0"/>
      <w:marRight w:val="0"/>
      <w:marTop w:val="0"/>
      <w:marBottom w:val="0"/>
      <w:divBdr>
        <w:top w:val="none" w:sz="0" w:space="0" w:color="auto"/>
        <w:left w:val="none" w:sz="0" w:space="0" w:color="auto"/>
        <w:bottom w:val="none" w:sz="0" w:space="0" w:color="auto"/>
        <w:right w:val="none" w:sz="0" w:space="0" w:color="auto"/>
      </w:divBdr>
    </w:div>
    <w:div w:id="662243835">
      <w:bodyDiv w:val="1"/>
      <w:marLeft w:val="0"/>
      <w:marRight w:val="0"/>
      <w:marTop w:val="0"/>
      <w:marBottom w:val="0"/>
      <w:divBdr>
        <w:top w:val="none" w:sz="0" w:space="0" w:color="auto"/>
        <w:left w:val="none" w:sz="0" w:space="0" w:color="auto"/>
        <w:bottom w:val="none" w:sz="0" w:space="0" w:color="auto"/>
        <w:right w:val="none" w:sz="0" w:space="0" w:color="auto"/>
      </w:divBdr>
    </w:div>
    <w:div w:id="663819726">
      <w:bodyDiv w:val="1"/>
      <w:marLeft w:val="0"/>
      <w:marRight w:val="0"/>
      <w:marTop w:val="0"/>
      <w:marBottom w:val="0"/>
      <w:divBdr>
        <w:top w:val="none" w:sz="0" w:space="0" w:color="auto"/>
        <w:left w:val="none" w:sz="0" w:space="0" w:color="auto"/>
        <w:bottom w:val="none" w:sz="0" w:space="0" w:color="auto"/>
        <w:right w:val="none" w:sz="0" w:space="0" w:color="auto"/>
      </w:divBdr>
    </w:div>
    <w:div w:id="665131634">
      <w:bodyDiv w:val="1"/>
      <w:marLeft w:val="0"/>
      <w:marRight w:val="0"/>
      <w:marTop w:val="0"/>
      <w:marBottom w:val="0"/>
      <w:divBdr>
        <w:top w:val="none" w:sz="0" w:space="0" w:color="auto"/>
        <w:left w:val="none" w:sz="0" w:space="0" w:color="auto"/>
        <w:bottom w:val="none" w:sz="0" w:space="0" w:color="auto"/>
        <w:right w:val="none" w:sz="0" w:space="0" w:color="auto"/>
      </w:divBdr>
    </w:div>
    <w:div w:id="666057001">
      <w:bodyDiv w:val="1"/>
      <w:marLeft w:val="0"/>
      <w:marRight w:val="0"/>
      <w:marTop w:val="0"/>
      <w:marBottom w:val="0"/>
      <w:divBdr>
        <w:top w:val="none" w:sz="0" w:space="0" w:color="auto"/>
        <w:left w:val="none" w:sz="0" w:space="0" w:color="auto"/>
        <w:bottom w:val="none" w:sz="0" w:space="0" w:color="auto"/>
        <w:right w:val="none" w:sz="0" w:space="0" w:color="auto"/>
      </w:divBdr>
    </w:div>
    <w:div w:id="668143480">
      <w:bodyDiv w:val="1"/>
      <w:marLeft w:val="0"/>
      <w:marRight w:val="0"/>
      <w:marTop w:val="0"/>
      <w:marBottom w:val="0"/>
      <w:divBdr>
        <w:top w:val="none" w:sz="0" w:space="0" w:color="auto"/>
        <w:left w:val="none" w:sz="0" w:space="0" w:color="auto"/>
        <w:bottom w:val="none" w:sz="0" w:space="0" w:color="auto"/>
        <w:right w:val="none" w:sz="0" w:space="0" w:color="auto"/>
      </w:divBdr>
    </w:div>
    <w:div w:id="668211914">
      <w:bodyDiv w:val="1"/>
      <w:marLeft w:val="0"/>
      <w:marRight w:val="0"/>
      <w:marTop w:val="0"/>
      <w:marBottom w:val="0"/>
      <w:divBdr>
        <w:top w:val="none" w:sz="0" w:space="0" w:color="auto"/>
        <w:left w:val="none" w:sz="0" w:space="0" w:color="auto"/>
        <w:bottom w:val="none" w:sz="0" w:space="0" w:color="auto"/>
        <w:right w:val="none" w:sz="0" w:space="0" w:color="auto"/>
      </w:divBdr>
    </w:div>
    <w:div w:id="668217002">
      <w:bodyDiv w:val="1"/>
      <w:marLeft w:val="0"/>
      <w:marRight w:val="0"/>
      <w:marTop w:val="0"/>
      <w:marBottom w:val="0"/>
      <w:divBdr>
        <w:top w:val="none" w:sz="0" w:space="0" w:color="auto"/>
        <w:left w:val="none" w:sz="0" w:space="0" w:color="auto"/>
        <w:bottom w:val="none" w:sz="0" w:space="0" w:color="auto"/>
        <w:right w:val="none" w:sz="0" w:space="0" w:color="auto"/>
      </w:divBdr>
    </w:div>
    <w:div w:id="668291286">
      <w:bodyDiv w:val="1"/>
      <w:marLeft w:val="0"/>
      <w:marRight w:val="0"/>
      <w:marTop w:val="0"/>
      <w:marBottom w:val="0"/>
      <w:divBdr>
        <w:top w:val="none" w:sz="0" w:space="0" w:color="auto"/>
        <w:left w:val="none" w:sz="0" w:space="0" w:color="auto"/>
        <w:bottom w:val="none" w:sz="0" w:space="0" w:color="auto"/>
        <w:right w:val="none" w:sz="0" w:space="0" w:color="auto"/>
      </w:divBdr>
      <w:divsChild>
        <w:div w:id="424813408">
          <w:marLeft w:val="0"/>
          <w:marRight w:val="0"/>
          <w:marTop w:val="0"/>
          <w:marBottom w:val="0"/>
          <w:divBdr>
            <w:top w:val="none" w:sz="0" w:space="0" w:color="auto"/>
            <w:left w:val="none" w:sz="0" w:space="0" w:color="auto"/>
            <w:bottom w:val="none" w:sz="0" w:space="0" w:color="auto"/>
            <w:right w:val="none" w:sz="0" w:space="0" w:color="auto"/>
          </w:divBdr>
          <w:divsChild>
            <w:div w:id="1030227162">
              <w:marLeft w:val="0"/>
              <w:marRight w:val="0"/>
              <w:marTop w:val="0"/>
              <w:marBottom w:val="0"/>
              <w:divBdr>
                <w:top w:val="none" w:sz="0" w:space="0" w:color="auto"/>
                <w:left w:val="none" w:sz="0" w:space="0" w:color="auto"/>
                <w:bottom w:val="none" w:sz="0" w:space="0" w:color="auto"/>
                <w:right w:val="none" w:sz="0" w:space="0" w:color="auto"/>
              </w:divBdr>
              <w:divsChild>
                <w:div w:id="1740203457">
                  <w:marLeft w:val="0"/>
                  <w:marRight w:val="75"/>
                  <w:marTop w:val="75"/>
                  <w:marBottom w:val="0"/>
                  <w:divBdr>
                    <w:top w:val="none" w:sz="0" w:space="0" w:color="auto"/>
                    <w:left w:val="none" w:sz="0" w:space="0" w:color="auto"/>
                    <w:bottom w:val="none" w:sz="0" w:space="0" w:color="auto"/>
                    <w:right w:val="none" w:sz="0" w:space="0" w:color="auto"/>
                  </w:divBdr>
                  <w:divsChild>
                    <w:div w:id="1740832784">
                      <w:marLeft w:val="0"/>
                      <w:marRight w:val="0"/>
                      <w:marTop w:val="0"/>
                      <w:marBottom w:val="0"/>
                      <w:divBdr>
                        <w:top w:val="none" w:sz="0" w:space="0" w:color="auto"/>
                        <w:left w:val="none" w:sz="0" w:space="0" w:color="auto"/>
                        <w:bottom w:val="none" w:sz="0" w:space="0" w:color="auto"/>
                        <w:right w:val="none" w:sz="0" w:space="0" w:color="auto"/>
                      </w:divBdr>
                      <w:divsChild>
                        <w:div w:id="41487210">
                          <w:marLeft w:val="0"/>
                          <w:marRight w:val="0"/>
                          <w:marTop w:val="0"/>
                          <w:marBottom w:val="75"/>
                          <w:divBdr>
                            <w:top w:val="none" w:sz="0" w:space="0" w:color="auto"/>
                            <w:left w:val="none" w:sz="0" w:space="0" w:color="auto"/>
                            <w:bottom w:val="none" w:sz="0" w:space="0" w:color="auto"/>
                            <w:right w:val="none" w:sz="0" w:space="0" w:color="auto"/>
                          </w:divBdr>
                          <w:divsChild>
                            <w:div w:id="901986358">
                              <w:marLeft w:val="0"/>
                              <w:marRight w:val="0"/>
                              <w:marTop w:val="0"/>
                              <w:marBottom w:val="0"/>
                              <w:divBdr>
                                <w:top w:val="none" w:sz="0" w:space="0" w:color="auto"/>
                                <w:left w:val="none" w:sz="0" w:space="0" w:color="auto"/>
                                <w:bottom w:val="none" w:sz="0" w:space="0" w:color="auto"/>
                                <w:right w:val="none" w:sz="0" w:space="0" w:color="auto"/>
                              </w:divBdr>
                              <w:divsChild>
                                <w:div w:id="1015840304">
                                  <w:marLeft w:val="0"/>
                                  <w:marRight w:val="0"/>
                                  <w:marTop w:val="0"/>
                                  <w:marBottom w:val="0"/>
                                  <w:divBdr>
                                    <w:top w:val="none" w:sz="0" w:space="0" w:color="auto"/>
                                    <w:left w:val="none" w:sz="0" w:space="0" w:color="auto"/>
                                    <w:bottom w:val="none" w:sz="0" w:space="0" w:color="auto"/>
                                    <w:right w:val="none" w:sz="0" w:space="0" w:color="auto"/>
                                  </w:divBdr>
                                  <w:divsChild>
                                    <w:div w:id="1621379015">
                                      <w:marLeft w:val="0"/>
                                      <w:marRight w:val="0"/>
                                      <w:marTop w:val="0"/>
                                      <w:marBottom w:val="0"/>
                                      <w:divBdr>
                                        <w:top w:val="none" w:sz="0" w:space="0" w:color="auto"/>
                                        <w:left w:val="none" w:sz="0" w:space="0" w:color="auto"/>
                                        <w:bottom w:val="none" w:sz="0" w:space="0" w:color="auto"/>
                                        <w:right w:val="none" w:sz="0" w:space="0" w:color="auto"/>
                                      </w:divBdr>
                                      <w:divsChild>
                                        <w:div w:id="1767844753">
                                          <w:marLeft w:val="0"/>
                                          <w:marRight w:val="0"/>
                                          <w:marTop w:val="0"/>
                                          <w:marBottom w:val="0"/>
                                          <w:divBdr>
                                            <w:top w:val="none" w:sz="0" w:space="0" w:color="auto"/>
                                            <w:left w:val="none" w:sz="0" w:space="0" w:color="auto"/>
                                            <w:bottom w:val="none" w:sz="0" w:space="0" w:color="auto"/>
                                            <w:right w:val="none" w:sz="0" w:space="0" w:color="auto"/>
                                          </w:divBdr>
                                          <w:divsChild>
                                            <w:div w:id="185607437">
                                              <w:marLeft w:val="0"/>
                                              <w:marRight w:val="0"/>
                                              <w:marTop w:val="0"/>
                                              <w:marBottom w:val="0"/>
                                              <w:divBdr>
                                                <w:top w:val="none" w:sz="0" w:space="0" w:color="auto"/>
                                                <w:left w:val="none" w:sz="0" w:space="0" w:color="auto"/>
                                                <w:bottom w:val="none" w:sz="0" w:space="0" w:color="auto"/>
                                                <w:right w:val="none" w:sz="0" w:space="0" w:color="auto"/>
                                              </w:divBdr>
                                              <w:divsChild>
                                                <w:div w:id="1377700388">
                                                  <w:marLeft w:val="0"/>
                                                  <w:marRight w:val="0"/>
                                                  <w:marTop w:val="0"/>
                                                  <w:marBottom w:val="0"/>
                                                  <w:divBdr>
                                                    <w:top w:val="none" w:sz="0" w:space="0" w:color="auto"/>
                                                    <w:left w:val="none" w:sz="0" w:space="0" w:color="auto"/>
                                                    <w:bottom w:val="none" w:sz="0" w:space="0" w:color="auto"/>
                                                    <w:right w:val="none" w:sz="0" w:space="0" w:color="auto"/>
                                                  </w:divBdr>
                                                  <w:divsChild>
                                                    <w:div w:id="974869025">
                                                      <w:marLeft w:val="0"/>
                                                      <w:marRight w:val="0"/>
                                                      <w:marTop w:val="0"/>
                                                      <w:marBottom w:val="0"/>
                                                      <w:divBdr>
                                                        <w:top w:val="none" w:sz="0" w:space="0" w:color="auto"/>
                                                        <w:left w:val="none" w:sz="0" w:space="0" w:color="auto"/>
                                                        <w:bottom w:val="none" w:sz="0" w:space="0" w:color="auto"/>
                                                        <w:right w:val="none" w:sz="0" w:space="0" w:color="auto"/>
                                                      </w:divBdr>
                                                      <w:divsChild>
                                                        <w:div w:id="164323760">
                                                          <w:marLeft w:val="0"/>
                                                          <w:marRight w:val="0"/>
                                                          <w:marTop w:val="0"/>
                                                          <w:marBottom w:val="0"/>
                                                          <w:divBdr>
                                                            <w:top w:val="none" w:sz="0" w:space="0" w:color="auto"/>
                                                            <w:left w:val="none" w:sz="0" w:space="0" w:color="auto"/>
                                                            <w:bottom w:val="none" w:sz="0" w:space="0" w:color="auto"/>
                                                            <w:right w:val="none" w:sz="0" w:space="0" w:color="auto"/>
                                                          </w:divBdr>
                                                          <w:divsChild>
                                                            <w:div w:id="190610604">
                                                              <w:marLeft w:val="0"/>
                                                              <w:marRight w:val="0"/>
                                                              <w:marTop w:val="0"/>
                                                              <w:marBottom w:val="0"/>
                                                              <w:divBdr>
                                                                <w:top w:val="none" w:sz="0" w:space="0" w:color="auto"/>
                                                                <w:left w:val="none" w:sz="0" w:space="0" w:color="auto"/>
                                                                <w:bottom w:val="none" w:sz="0" w:space="0" w:color="auto"/>
                                                                <w:right w:val="none" w:sz="0" w:space="0" w:color="auto"/>
                                                              </w:divBdr>
                                                              <w:divsChild>
                                                                <w:div w:id="1190798602">
                                                                  <w:marLeft w:val="0"/>
                                                                  <w:marRight w:val="0"/>
                                                                  <w:marTop w:val="0"/>
                                                                  <w:marBottom w:val="0"/>
                                                                  <w:divBdr>
                                                                    <w:top w:val="none" w:sz="0" w:space="0" w:color="auto"/>
                                                                    <w:left w:val="none" w:sz="0" w:space="0" w:color="auto"/>
                                                                    <w:bottom w:val="none" w:sz="0" w:space="0" w:color="auto"/>
                                                                    <w:right w:val="none" w:sz="0" w:space="0" w:color="auto"/>
                                                                  </w:divBdr>
                                                                  <w:divsChild>
                                                                    <w:div w:id="846411224">
                                                                      <w:marLeft w:val="0"/>
                                                                      <w:marRight w:val="0"/>
                                                                      <w:marTop w:val="0"/>
                                                                      <w:marBottom w:val="0"/>
                                                                      <w:divBdr>
                                                                        <w:top w:val="none" w:sz="0" w:space="0" w:color="auto"/>
                                                                        <w:left w:val="none" w:sz="0" w:space="0" w:color="auto"/>
                                                                        <w:bottom w:val="none" w:sz="0" w:space="0" w:color="auto"/>
                                                                        <w:right w:val="none" w:sz="0" w:space="0" w:color="auto"/>
                                                                      </w:divBdr>
                                                                      <w:divsChild>
                                                                        <w:div w:id="1657759245">
                                                                          <w:marLeft w:val="0"/>
                                                                          <w:marRight w:val="0"/>
                                                                          <w:marTop w:val="0"/>
                                                                          <w:marBottom w:val="0"/>
                                                                          <w:divBdr>
                                                                            <w:top w:val="none" w:sz="0" w:space="0" w:color="auto"/>
                                                                            <w:left w:val="none" w:sz="0" w:space="0" w:color="auto"/>
                                                                            <w:bottom w:val="none" w:sz="0" w:space="0" w:color="auto"/>
                                                                            <w:right w:val="none" w:sz="0" w:space="0" w:color="auto"/>
                                                                          </w:divBdr>
                                                                          <w:divsChild>
                                                                            <w:div w:id="244532665">
                                                                              <w:marLeft w:val="0"/>
                                                                              <w:marRight w:val="0"/>
                                                                              <w:marTop w:val="0"/>
                                                                              <w:marBottom w:val="0"/>
                                                                              <w:divBdr>
                                                                                <w:top w:val="none" w:sz="0" w:space="0" w:color="auto"/>
                                                                                <w:left w:val="none" w:sz="0" w:space="0" w:color="auto"/>
                                                                                <w:bottom w:val="none" w:sz="0" w:space="0" w:color="auto"/>
                                                                                <w:right w:val="none" w:sz="0" w:space="0" w:color="auto"/>
                                                                              </w:divBdr>
                                                                              <w:divsChild>
                                                                                <w:div w:id="1531532684">
                                                                                  <w:marLeft w:val="0"/>
                                                                                  <w:marRight w:val="0"/>
                                                                                  <w:marTop w:val="0"/>
                                                                                  <w:marBottom w:val="0"/>
                                                                                  <w:divBdr>
                                                                                    <w:top w:val="none" w:sz="0" w:space="0" w:color="auto"/>
                                                                                    <w:left w:val="none" w:sz="0" w:space="0" w:color="auto"/>
                                                                                    <w:bottom w:val="none" w:sz="0" w:space="0" w:color="auto"/>
                                                                                    <w:right w:val="none" w:sz="0" w:space="0" w:color="auto"/>
                                                                                  </w:divBdr>
                                                                                  <w:divsChild>
                                                                                    <w:div w:id="1510170022">
                                                                                      <w:marLeft w:val="0"/>
                                                                                      <w:marRight w:val="0"/>
                                                                                      <w:marTop w:val="0"/>
                                                                                      <w:marBottom w:val="0"/>
                                                                                      <w:divBdr>
                                                                                        <w:top w:val="none" w:sz="0" w:space="0" w:color="auto"/>
                                                                                        <w:left w:val="none" w:sz="0" w:space="0" w:color="auto"/>
                                                                                        <w:bottom w:val="none" w:sz="0" w:space="0" w:color="auto"/>
                                                                                        <w:right w:val="none" w:sz="0" w:space="0" w:color="auto"/>
                                                                                      </w:divBdr>
                                                                                      <w:divsChild>
                                                                                        <w:div w:id="2086416643">
                                                                                          <w:marLeft w:val="0"/>
                                                                                          <w:marRight w:val="0"/>
                                                                                          <w:marTop w:val="0"/>
                                                                                          <w:marBottom w:val="0"/>
                                                                                          <w:divBdr>
                                                                                            <w:top w:val="none" w:sz="0" w:space="0" w:color="auto"/>
                                                                                            <w:left w:val="none" w:sz="0" w:space="0" w:color="auto"/>
                                                                                            <w:bottom w:val="none" w:sz="0" w:space="0" w:color="auto"/>
                                                                                            <w:right w:val="none" w:sz="0" w:space="0" w:color="auto"/>
                                                                                          </w:divBdr>
                                                                                          <w:divsChild>
                                                                                            <w:div w:id="1514808286">
                                                                                              <w:marLeft w:val="0"/>
                                                                                              <w:marRight w:val="0"/>
                                                                                              <w:marTop w:val="0"/>
                                                                                              <w:marBottom w:val="0"/>
                                                                                              <w:divBdr>
                                                                                                <w:top w:val="none" w:sz="0" w:space="0" w:color="auto"/>
                                                                                                <w:left w:val="none" w:sz="0" w:space="0" w:color="auto"/>
                                                                                                <w:bottom w:val="none" w:sz="0" w:space="0" w:color="auto"/>
                                                                                                <w:right w:val="none" w:sz="0" w:space="0" w:color="auto"/>
                                                                                              </w:divBdr>
                                                                                              <w:divsChild>
                                                                                                <w:div w:id="1540892547">
                                                                                                  <w:marLeft w:val="0"/>
                                                                                                  <w:marRight w:val="0"/>
                                                                                                  <w:marTop w:val="0"/>
                                                                                                  <w:marBottom w:val="0"/>
                                                                                                  <w:divBdr>
                                                                                                    <w:top w:val="none" w:sz="0" w:space="0" w:color="auto"/>
                                                                                                    <w:left w:val="none" w:sz="0" w:space="0" w:color="auto"/>
                                                                                                    <w:bottom w:val="none" w:sz="0" w:space="0" w:color="auto"/>
                                                                                                    <w:right w:val="none" w:sz="0" w:space="0" w:color="auto"/>
                                                                                                  </w:divBdr>
                                                                                                  <w:divsChild>
                                                                                                    <w:div w:id="1866365338">
                                                                                                      <w:marLeft w:val="0"/>
                                                                                                      <w:marRight w:val="0"/>
                                                                                                      <w:marTop w:val="0"/>
                                                                                                      <w:marBottom w:val="0"/>
                                                                                                      <w:divBdr>
                                                                                                        <w:top w:val="none" w:sz="0" w:space="0" w:color="auto"/>
                                                                                                        <w:left w:val="none" w:sz="0" w:space="0" w:color="auto"/>
                                                                                                        <w:bottom w:val="none" w:sz="0" w:space="0" w:color="auto"/>
                                                                                                        <w:right w:val="none" w:sz="0" w:space="0" w:color="auto"/>
                                                                                                      </w:divBdr>
                                                                                                      <w:divsChild>
                                                                                                        <w:div w:id="1700811358">
                                                                                                          <w:marLeft w:val="0"/>
                                                                                                          <w:marRight w:val="0"/>
                                                                                                          <w:marTop w:val="0"/>
                                                                                                          <w:marBottom w:val="0"/>
                                                                                                          <w:divBdr>
                                                                                                            <w:top w:val="none" w:sz="0" w:space="0" w:color="auto"/>
                                                                                                            <w:left w:val="none" w:sz="0" w:space="0" w:color="auto"/>
                                                                                                            <w:bottom w:val="none" w:sz="0" w:space="0" w:color="auto"/>
                                                                                                            <w:right w:val="none" w:sz="0" w:space="0" w:color="auto"/>
                                                                                                          </w:divBdr>
                                                                                                        </w:div>
                                                                                                      </w:divsChild>
                                                                                                    </w:div>
                                                                                                    <w:div w:id="456946098">
                                                                                                      <w:marLeft w:val="0"/>
                                                                                                      <w:marRight w:val="0"/>
                                                                                                      <w:marTop w:val="0"/>
                                                                                                      <w:marBottom w:val="0"/>
                                                                                                      <w:divBdr>
                                                                                                        <w:top w:val="none" w:sz="0" w:space="0" w:color="auto"/>
                                                                                                        <w:left w:val="none" w:sz="0" w:space="0" w:color="auto"/>
                                                                                                        <w:bottom w:val="none" w:sz="0" w:space="0" w:color="auto"/>
                                                                                                        <w:right w:val="none" w:sz="0" w:space="0" w:color="auto"/>
                                                                                                      </w:divBdr>
                                                                                                      <w:divsChild>
                                                                                                        <w:div w:id="6578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0134249">
      <w:bodyDiv w:val="1"/>
      <w:marLeft w:val="0"/>
      <w:marRight w:val="0"/>
      <w:marTop w:val="0"/>
      <w:marBottom w:val="0"/>
      <w:divBdr>
        <w:top w:val="none" w:sz="0" w:space="0" w:color="auto"/>
        <w:left w:val="none" w:sz="0" w:space="0" w:color="auto"/>
        <w:bottom w:val="none" w:sz="0" w:space="0" w:color="auto"/>
        <w:right w:val="none" w:sz="0" w:space="0" w:color="auto"/>
      </w:divBdr>
    </w:div>
    <w:div w:id="672300624">
      <w:bodyDiv w:val="1"/>
      <w:marLeft w:val="0"/>
      <w:marRight w:val="0"/>
      <w:marTop w:val="0"/>
      <w:marBottom w:val="0"/>
      <w:divBdr>
        <w:top w:val="none" w:sz="0" w:space="0" w:color="auto"/>
        <w:left w:val="none" w:sz="0" w:space="0" w:color="auto"/>
        <w:bottom w:val="none" w:sz="0" w:space="0" w:color="auto"/>
        <w:right w:val="none" w:sz="0" w:space="0" w:color="auto"/>
      </w:divBdr>
    </w:div>
    <w:div w:id="673143182">
      <w:bodyDiv w:val="1"/>
      <w:marLeft w:val="0"/>
      <w:marRight w:val="0"/>
      <w:marTop w:val="0"/>
      <w:marBottom w:val="0"/>
      <w:divBdr>
        <w:top w:val="none" w:sz="0" w:space="0" w:color="auto"/>
        <w:left w:val="none" w:sz="0" w:space="0" w:color="auto"/>
        <w:bottom w:val="none" w:sz="0" w:space="0" w:color="auto"/>
        <w:right w:val="none" w:sz="0" w:space="0" w:color="auto"/>
      </w:divBdr>
    </w:div>
    <w:div w:id="673921132">
      <w:bodyDiv w:val="1"/>
      <w:marLeft w:val="0"/>
      <w:marRight w:val="0"/>
      <w:marTop w:val="0"/>
      <w:marBottom w:val="0"/>
      <w:divBdr>
        <w:top w:val="none" w:sz="0" w:space="0" w:color="auto"/>
        <w:left w:val="none" w:sz="0" w:space="0" w:color="auto"/>
        <w:bottom w:val="none" w:sz="0" w:space="0" w:color="auto"/>
        <w:right w:val="none" w:sz="0" w:space="0" w:color="auto"/>
      </w:divBdr>
    </w:div>
    <w:div w:id="678195730">
      <w:bodyDiv w:val="1"/>
      <w:marLeft w:val="0"/>
      <w:marRight w:val="0"/>
      <w:marTop w:val="0"/>
      <w:marBottom w:val="0"/>
      <w:divBdr>
        <w:top w:val="none" w:sz="0" w:space="0" w:color="auto"/>
        <w:left w:val="none" w:sz="0" w:space="0" w:color="auto"/>
        <w:bottom w:val="none" w:sz="0" w:space="0" w:color="auto"/>
        <w:right w:val="none" w:sz="0" w:space="0" w:color="auto"/>
      </w:divBdr>
    </w:div>
    <w:div w:id="678393482">
      <w:bodyDiv w:val="1"/>
      <w:marLeft w:val="0"/>
      <w:marRight w:val="0"/>
      <w:marTop w:val="0"/>
      <w:marBottom w:val="0"/>
      <w:divBdr>
        <w:top w:val="none" w:sz="0" w:space="0" w:color="auto"/>
        <w:left w:val="none" w:sz="0" w:space="0" w:color="auto"/>
        <w:bottom w:val="none" w:sz="0" w:space="0" w:color="auto"/>
        <w:right w:val="none" w:sz="0" w:space="0" w:color="auto"/>
      </w:divBdr>
    </w:div>
    <w:div w:id="679505458">
      <w:bodyDiv w:val="1"/>
      <w:marLeft w:val="0"/>
      <w:marRight w:val="0"/>
      <w:marTop w:val="0"/>
      <w:marBottom w:val="0"/>
      <w:divBdr>
        <w:top w:val="none" w:sz="0" w:space="0" w:color="auto"/>
        <w:left w:val="none" w:sz="0" w:space="0" w:color="auto"/>
        <w:bottom w:val="none" w:sz="0" w:space="0" w:color="auto"/>
        <w:right w:val="none" w:sz="0" w:space="0" w:color="auto"/>
      </w:divBdr>
    </w:div>
    <w:div w:id="680161077">
      <w:bodyDiv w:val="1"/>
      <w:marLeft w:val="0"/>
      <w:marRight w:val="0"/>
      <w:marTop w:val="0"/>
      <w:marBottom w:val="0"/>
      <w:divBdr>
        <w:top w:val="none" w:sz="0" w:space="0" w:color="auto"/>
        <w:left w:val="none" w:sz="0" w:space="0" w:color="auto"/>
        <w:bottom w:val="none" w:sz="0" w:space="0" w:color="auto"/>
        <w:right w:val="none" w:sz="0" w:space="0" w:color="auto"/>
      </w:divBdr>
    </w:div>
    <w:div w:id="681861613">
      <w:bodyDiv w:val="1"/>
      <w:marLeft w:val="0"/>
      <w:marRight w:val="0"/>
      <w:marTop w:val="0"/>
      <w:marBottom w:val="0"/>
      <w:divBdr>
        <w:top w:val="none" w:sz="0" w:space="0" w:color="auto"/>
        <w:left w:val="none" w:sz="0" w:space="0" w:color="auto"/>
        <w:bottom w:val="none" w:sz="0" w:space="0" w:color="auto"/>
        <w:right w:val="none" w:sz="0" w:space="0" w:color="auto"/>
      </w:divBdr>
    </w:div>
    <w:div w:id="683098609">
      <w:bodyDiv w:val="1"/>
      <w:marLeft w:val="0"/>
      <w:marRight w:val="0"/>
      <w:marTop w:val="0"/>
      <w:marBottom w:val="0"/>
      <w:divBdr>
        <w:top w:val="none" w:sz="0" w:space="0" w:color="auto"/>
        <w:left w:val="none" w:sz="0" w:space="0" w:color="auto"/>
        <w:bottom w:val="none" w:sz="0" w:space="0" w:color="auto"/>
        <w:right w:val="none" w:sz="0" w:space="0" w:color="auto"/>
      </w:divBdr>
    </w:div>
    <w:div w:id="684064901">
      <w:bodyDiv w:val="1"/>
      <w:marLeft w:val="0"/>
      <w:marRight w:val="0"/>
      <w:marTop w:val="0"/>
      <w:marBottom w:val="0"/>
      <w:divBdr>
        <w:top w:val="none" w:sz="0" w:space="0" w:color="auto"/>
        <w:left w:val="none" w:sz="0" w:space="0" w:color="auto"/>
        <w:bottom w:val="none" w:sz="0" w:space="0" w:color="auto"/>
        <w:right w:val="none" w:sz="0" w:space="0" w:color="auto"/>
      </w:divBdr>
    </w:div>
    <w:div w:id="684939431">
      <w:bodyDiv w:val="1"/>
      <w:marLeft w:val="0"/>
      <w:marRight w:val="0"/>
      <w:marTop w:val="0"/>
      <w:marBottom w:val="0"/>
      <w:divBdr>
        <w:top w:val="none" w:sz="0" w:space="0" w:color="auto"/>
        <w:left w:val="none" w:sz="0" w:space="0" w:color="auto"/>
        <w:bottom w:val="none" w:sz="0" w:space="0" w:color="auto"/>
        <w:right w:val="none" w:sz="0" w:space="0" w:color="auto"/>
      </w:divBdr>
    </w:div>
    <w:div w:id="686445026">
      <w:bodyDiv w:val="1"/>
      <w:marLeft w:val="0"/>
      <w:marRight w:val="0"/>
      <w:marTop w:val="0"/>
      <w:marBottom w:val="0"/>
      <w:divBdr>
        <w:top w:val="none" w:sz="0" w:space="0" w:color="auto"/>
        <w:left w:val="none" w:sz="0" w:space="0" w:color="auto"/>
        <w:bottom w:val="none" w:sz="0" w:space="0" w:color="auto"/>
        <w:right w:val="none" w:sz="0" w:space="0" w:color="auto"/>
      </w:divBdr>
    </w:div>
    <w:div w:id="686566989">
      <w:bodyDiv w:val="1"/>
      <w:marLeft w:val="0"/>
      <w:marRight w:val="0"/>
      <w:marTop w:val="0"/>
      <w:marBottom w:val="0"/>
      <w:divBdr>
        <w:top w:val="none" w:sz="0" w:space="0" w:color="auto"/>
        <w:left w:val="none" w:sz="0" w:space="0" w:color="auto"/>
        <w:bottom w:val="none" w:sz="0" w:space="0" w:color="auto"/>
        <w:right w:val="none" w:sz="0" w:space="0" w:color="auto"/>
      </w:divBdr>
    </w:div>
    <w:div w:id="688945276">
      <w:bodyDiv w:val="1"/>
      <w:marLeft w:val="0"/>
      <w:marRight w:val="0"/>
      <w:marTop w:val="0"/>
      <w:marBottom w:val="0"/>
      <w:divBdr>
        <w:top w:val="none" w:sz="0" w:space="0" w:color="auto"/>
        <w:left w:val="none" w:sz="0" w:space="0" w:color="auto"/>
        <w:bottom w:val="none" w:sz="0" w:space="0" w:color="auto"/>
        <w:right w:val="none" w:sz="0" w:space="0" w:color="auto"/>
      </w:divBdr>
      <w:divsChild>
        <w:div w:id="1755054284">
          <w:marLeft w:val="0"/>
          <w:marRight w:val="0"/>
          <w:marTop w:val="0"/>
          <w:marBottom w:val="0"/>
          <w:divBdr>
            <w:top w:val="none" w:sz="0" w:space="0" w:color="auto"/>
            <w:left w:val="none" w:sz="0" w:space="0" w:color="auto"/>
            <w:bottom w:val="none" w:sz="0" w:space="0" w:color="auto"/>
            <w:right w:val="none" w:sz="0" w:space="0" w:color="auto"/>
          </w:divBdr>
          <w:divsChild>
            <w:div w:id="529149968">
              <w:marLeft w:val="0"/>
              <w:marRight w:val="0"/>
              <w:marTop w:val="0"/>
              <w:marBottom w:val="0"/>
              <w:divBdr>
                <w:top w:val="none" w:sz="0" w:space="0" w:color="auto"/>
                <w:left w:val="none" w:sz="0" w:space="0" w:color="auto"/>
                <w:bottom w:val="none" w:sz="0" w:space="0" w:color="auto"/>
                <w:right w:val="none" w:sz="0" w:space="0" w:color="auto"/>
              </w:divBdr>
              <w:divsChild>
                <w:div w:id="1231117910">
                  <w:marLeft w:val="0"/>
                  <w:marRight w:val="75"/>
                  <w:marTop w:val="75"/>
                  <w:marBottom w:val="0"/>
                  <w:divBdr>
                    <w:top w:val="none" w:sz="0" w:space="0" w:color="auto"/>
                    <w:left w:val="none" w:sz="0" w:space="0" w:color="auto"/>
                    <w:bottom w:val="none" w:sz="0" w:space="0" w:color="auto"/>
                    <w:right w:val="none" w:sz="0" w:space="0" w:color="auto"/>
                  </w:divBdr>
                  <w:divsChild>
                    <w:div w:id="1865164981">
                      <w:marLeft w:val="0"/>
                      <w:marRight w:val="0"/>
                      <w:marTop w:val="0"/>
                      <w:marBottom w:val="0"/>
                      <w:divBdr>
                        <w:top w:val="none" w:sz="0" w:space="0" w:color="auto"/>
                        <w:left w:val="none" w:sz="0" w:space="0" w:color="auto"/>
                        <w:bottom w:val="none" w:sz="0" w:space="0" w:color="auto"/>
                        <w:right w:val="none" w:sz="0" w:space="0" w:color="auto"/>
                      </w:divBdr>
                      <w:divsChild>
                        <w:div w:id="960309454">
                          <w:marLeft w:val="0"/>
                          <w:marRight w:val="0"/>
                          <w:marTop w:val="0"/>
                          <w:marBottom w:val="75"/>
                          <w:divBdr>
                            <w:top w:val="none" w:sz="0" w:space="0" w:color="auto"/>
                            <w:left w:val="none" w:sz="0" w:space="0" w:color="auto"/>
                            <w:bottom w:val="none" w:sz="0" w:space="0" w:color="auto"/>
                            <w:right w:val="none" w:sz="0" w:space="0" w:color="auto"/>
                          </w:divBdr>
                          <w:divsChild>
                            <w:div w:id="593587539">
                              <w:marLeft w:val="0"/>
                              <w:marRight w:val="0"/>
                              <w:marTop w:val="0"/>
                              <w:marBottom w:val="0"/>
                              <w:divBdr>
                                <w:top w:val="none" w:sz="0" w:space="0" w:color="auto"/>
                                <w:left w:val="none" w:sz="0" w:space="0" w:color="auto"/>
                                <w:bottom w:val="none" w:sz="0" w:space="0" w:color="auto"/>
                                <w:right w:val="none" w:sz="0" w:space="0" w:color="auto"/>
                              </w:divBdr>
                              <w:divsChild>
                                <w:div w:id="1354183427">
                                  <w:marLeft w:val="0"/>
                                  <w:marRight w:val="0"/>
                                  <w:marTop w:val="0"/>
                                  <w:marBottom w:val="0"/>
                                  <w:divBdr>
                                    <w:top w:val="none" w:sz="0" w:space="0" w:color="auto"/>
                                    <w:left w:val="none" w:sz="0" w:space="0" w:color="auto"/>
                                    <w:bottom w:val="none" w:sz="0" w:space="0" w:color="auto"/>
                                    <w:right w:val="none" w:sz="0" w:space="0" w:color="auto"/>
                                  </w:divBdr>
                                  <w:divsChild>
                                    <w:div w:id="1378889697">
                                      <w:marLeft w:val="0"/>
                                      <w:marRight w:val="0"/>
                                      <w:marTop w:val="0"/>
                                      <w:marBottom w:val="0"/>
                                      <w:divBdr>
                                        <w:top w:val="none" w:sz="0" w:space="0" w:color="auto"/>
                                        <w:left w:val="none" w:sz="0" w:space="0" w:color="auto"/>
                                        <w:bottom w:val="none" w:sz="0" w:space="0" w:color="auto"/>
                                        <w:right w:val="none" w:sz="0" w:space="0" w:color="auto"/>
                                      </w:divBdr>
                                      <w:divsChild>
                                        <w:div w:id="1945381356">
                                          <w:marLeft w:val="0"/>
                                          <w:marRight w:val="0"/>
                                          <w:marTop w:val="0"/>
                                          <w:marBottom w:val="0"/>
                                          <w:divBdr>
                                            <w:top w:val="none" w:sz="0" w:space="0" w:color="auto"/>
                                            <w:left w:val="none" w:sz="0" w:space="0" w:color="auto"/>
                                            <w:bottom w:val="none" w:sz="0" w:space="0" w:color="auto"/>
                                            <w:right w:val="none" w:sz="0" w:space="0" w:color="auto"/>
                                          </w:divBdr>
                                          <w:divsChild>
                                            <w:div w:id="227422481">
                                              <w:marLeft w:val="0"/>
                                              <w:marRight w:val="0"/>
                                              <w:marTop w:val="0"/>
                                              <w:marBottom w:val="0"/>
                                              <w:divBdr>
                                                <w:top w:val="none" w:sz="0" w:space="0" w:color="auto"/>
                                                <w:left w:val="none" w:sz="0" w:space="0" w:color="auto"/>
                                                <w:bottom w:val="none" w:sz="0" w:space="0" w:color="auto"/>
                                                <w:right w:val="none" w:sz="0" w:space="0" w:color="auto"/>
                                              </w:divBdr>
                                              <w:divsChild>
                                                <w:div w:id="1957368163">
                                                  <w:marLeft w:val="0"/>
                                                  <w:marRight w:val="0"/>
                                                  <w:marTop w:val="0"/>
                                                  <w:marBottom w:val="0"/>
                                                  <w:divBdr>
                                                    <w:top w:val="none" w:sz="0" w:space="0" w:color="auto"/>
                                                    <w:left w:val="none" w:sz="0" w:space="0" w:color="auto"/>
                                                    <w:bottom w:val="none" w:sz="0" w:space="0" w:color="auto"/>
                                                    <w:right w:val="none" w:sz="0" w:space="0" w:color="auto"/>
                                                  </w:divBdr>
                                                  <w:divsChild>
                                                    <w:div w:id="2028361870">
                                                      <w:marLeft w:val="0"/>
                                                      <w:marRight w:val="0"/>
                                                      <w:marTop w:val="0"/>
                                                      <w:marBottom w:val="0"/>
                                                      <w:divBdr>
                                                        <w:top w:val="none" w:sz="0" w:space="0" w:color="auto"/>
                                                        <w:left w:val="none" w:sz="0" w:space="0" w:color="auto"/>
                                                        <w:bottom w:val="none" w:sz="0" w:space="0" w:color="auto"/>
                                                        <w:right w:val="none" w:sz="0" w:space="0" w:color="auto"/>
                                                      </w:divBdr>
                                                      <w:divsChild>
                                                        <w:div w:id="1750998707">
                                                          <w:marLeft w:val="0"/>
                                                          <w:marRight w:val="0"/>
                                                          <w:marTop w:val="0"/>
                                                          <w:marBottom w:val="0"/>
                                                          <w:divBdr>
                                                            <w:top w:val="none" w:sz="0" w:space="0" w:color="auto"/>
                                                            <w:left w:val="none" w:sz="0" w:space="0" w:color="auto"/>
                                                            <w:bottom w:val="none" w:sz="0" w:space="0" w:color="auto"/>
                                                            <w:right w:val="none" w:sz="0" w:space="0" w:color="auto"/>
                                                          </w:divBdr>
                                                          <w:divsChild>
                                                            <w:div w:id="1614021154">
                                                              <w:marLeft w:val="0"/>
                                                              <w:marRight w:val="0"/>
                                                              <w:marTop w:val="0"/>
                                                              <w:marBottom w:val="0"/>
                                                              <w:divBdr>
                                                                <w:top w:val="none" w:sz="0" w:space="0" w:color="auto"/>
                                                                <w:left w:val="none" w:sz="0" w:space="0" w:color="auto"/>
                                                                <w:bottom w:val="none" w:sz="0" w:space="0" w:color="auto"/>
                                                                <w:right w:val="none" w:sz="0" w:space="0" w:color="auto"/>
                                                              </w:divBdr>
                                                              <w:divsChild>
                                                                <w:div w:id="767239747">
                                                                  <w:marLeft w:val="0"/>
                                                                  <w:marRight w:val="0"/>
                                                                  <w:marTop w:val="0"/>
                                                                  <w:marBottom w:val="0"/>
                                                                  <w:divBdr>
                                                                    <w:top w:val="none" w:sz="0" w:space="0" w:color="auto"/>
                                                                    <w:left w:val="none" w:sz="0" w:space="0" w:color="auto"/>
                                                                    <w:bottom w:val="none" w:sz="0" w:space="0" w:color="auto"/>
                                                                    <w:right w:val="none" w:sz="0" w:space="0" w:color="auto"/>
                                                                  </w:divBdr>
                                                                  <w:divsChild>
                                                                    <w:div w:id="1680355159">
                                                                      <w:marLeft w:val="0"/>
                                                                      <w:marRight w:val="0"/>
                                                                      <w:marTop w:val="0"/>
                                                                      <w:marBottom w:val="0"/>
                                                                      <w:divBdr>
                                                                        <w:top w:val="none" w:sz="0" w:space="0" w:color="auto"/>
                                                                        <w:left w:val="none" w:sz="0" w:space="0" w:color="auto"/>
                                                                        <w:bottom w:val="none" w:sz="0" w:space="0" w:color="auto"/>
                                                                        <w:right w:val="none" w:sz="0" w:space="0" w:color="auto"/>
                                                                      </w:divBdr>
                                                                      <w:divsChild>
                                                                        <w:div w:id="809438191">
                                                                          <w:marLeft w:val="0"/>
                                                                          <w:marRight w:val="0"/>
                                                                          <w:marTop w:val="0"/>
                                                                          <w:marBottom w:val="0"/>
                                                                          <w:divBdr>
                                                                            <w:top w:val="none" w:sz="0" w:space="0" w:color="auto"/>
                                                                            <w:left w:val="none" w:sz="0" w:space="0" w:color="auto"/>
                                                                            <w:bottom w:val="none" w:sz="0" w:space="0" w:color="auto"/>
                                                                            <w:right w:val="none" w:sz="0" w:space="0" w:color="auto"/>
                                                                          </w:divBdr>
                                                                          <w:divsChild>
                                                                            <w:div w:id="122627012">
                                                                              <w:marLeft w:val="0"/>
                                                                              <w:marRight w:val="0"/>
                                                                              <w:marTop w:val="0"/>
                                                                              <w:marBottom w:val="0"/>
                                                                              <w:divBdr>
                                                                                <w:top w:val="none" w:sz="0" w:space="0" w:color="auto"/>
                                                                                <w:left w:val="none" w:sz="0" w:space="0" w:color="auto"/>
                                                                                <w:bottom w:val="none" w:sz="0" w:space="0" w:color="auto"/>
                                                                                <w:right w:val="none" w:sz="0" w:space="0" w:color="auto"/>
                                                                              </w:divBdr>
                                                                              <w:divsChild>
                                                                                <w:div w:id="1282374154">
                                                                                  <w:marLeft w:val="0"/>
                                                                                  <w:marRight w:val="0"/>
                                                                                  <w:marTop w:val="0"/>
                                                                                  <w:marBottom w:val="0"/>
                                                                                  <w:divBdr>
                                                                                    <w:top w:val="none" w:sz="0" w:space="0" w:color="auto"/>
                                                                                    <w:left w:val="none" w:sz="0" w:space="0" w:color="auto"/>
                                                                                    <w:bottom w:val="none" w:sz="0" w:space="0" w:color="auto"/>
                                                                                    <w:right w:val="none" w:sz="0" w:space="0" w:color="auto"/>
                                                                                  </w:divBdr>
                                                                                  <w:divsChild>
                                                                                    <w:div w:id="406152368">
                                                                                      <w:marLeft w:val="0"/>
                                                                                      <w:marRight w:val="0"/>
                                                                                      <w:marTop w:val="0"/>
                                                                                      <w:marBottom w:val="0"/>
                                                                                      <w:divBdr>
                                                                                        <w:top w:val="none" w:sz="0" w:space="0" w:color="auto"/>
                                                                                        <w:left w:val="none" w:sz="0" w:space="0" w:color="auto"/>
                                                                                        <w:bottom w:val="none" w:sz="0" w:space="0" w:color="auto"/>
                                                                                        <w:right w:val="none" w:sz="0" w:space="0" w:color="auto"/>
                                                                                      </w:divBdr>
                                                                                      <w:divsChild>
                                                                                        <w:div w:id="2098284896">
                                                                                          <w:marLeft w:val="0"/>
                                                                                          <w:marRight w:val="0"/>
                                                                                          <w:marTop w:val="0"/>
                                                                                          <w:marBottom w:val="0"/>
                                                                                          <w:divBdr>
                                                                                            <w:top w:val="none" w:sz="0" w:space="0" w:color="auto"/>
                                                                                            <w:left w:val="none" w:sz="0" w:space="0" w:color="auto"/>
                                                                                            <w:bottom w:val="none" w:sz="0" w:space="0" w:color="auto"/>
                                                                                            <w:right w:val="none" w:sz="0" w:space="0" w:color="auto"/>
                                                                                          </w:divBdr>
                                                                                          <w:divsChild>
                                                                                            <w:div w:id="1012950290">
                                                                                              <w:marLeft w:val="0"/>
                                                                                              <w:marRight w:val="0"/>
                                                                                              <w:marTop w:val="0"/>
                                                                                              <w:marBottom w:val="0"/>
                                                                                              <w:divBdr>
                                                                                                <w:top w:val="none" w:sz="0" w:space="0" w:color="auto"/>
                                                                                                <w:left w:val="none" w:sz="0" w:space="0" w:color="auto"/>
                                                                                                <w:bottom w:val="none" w:sz="0" w:space="0" w:color="auto"/>
                                                                                                <w:right w:val="none" w:sz="0" w:space="0" w:color="auto"/>
                                                                                              </w:divBdr>
                                                                                              <w:divsChild>
                                                                                                <w:div w:id="135032061">
                                                                                                  <w:marLeft w:val="0"/>
                                                                                                  <w:marRight w:val="0"/>
                                                                                                  <w:marTop w:val="0"/>
                                                                                                  <w:marBottom w:val="0"/>
                                                                                                  <w:divBdr>
                                                                                                    <w:top w:val="none" w:sz="0" w:space="0" w:color="auto"/>
                                                                                                    <w:left w:val="none" w:sz="0" w:space="0" w:color="auto"/>
                                                                                                    <w:bottom w:val="none" w:sz="0" w:space="0" w:color="auto"/>
                                                                                                    <w:right w:val="none" w:sz="0" w:space="0" w:color="auto"/>
                                                                                                  </w:divBdr>
                                                                                                  <w:divsChild>
                                                                                                    <w:div w:id="1022248222">
                                                                                                      <w:marLeft w:val="0"/>
                                                                                                      <w:marRight w:val="0"/>
                                                                                                      <w:marTop w:val="0"/>
                                                                                                      <w:marBottom w:val="0"/>
                                                                                                      <w:divBdr>
                                                                                                        <w:top w:val="none" w:sz="0" w:space="0" w:color="auto"/>
                                                                                                        <w:left w:val="none" w:sz="0" w:space="0" w:color="auto"/>
                                                                                                        <w:bottom w:val="none" w:sz="0" w:space="0" w:color="auto"/>
                                                                                                        <w:right w:val="none" w:sz="0" w:space="0" w:color="auto"/>
                                                                                                      </w:divBdr>
                                                                                                      <w:divsChild>
                                                                                                        <w:div w:id="1533034725">
                                                                                                          <w:marLeft w:val="0"/>
                                                                                                          <w:marRight w:val="0"/>
                                                                                                          <w:marTop w:val="0"/>
                                                                                                          <w:marBottom w:val="0"/>
                                                                                                          <w:divBdr>
                                                                                                            <w:top w:val="none" w:sz="0" w:space="0" w:color="auto"/>
                                                                                                            <w:left w:val="none" w:sz="0" w:space="0" w:color="auto"/>
                                                                                                            <w:bottom w:val="none" w:sz="0" w:space="0" w:color="auto"/>
                                                                                                            <w:right w:val="none" w:sz="0" w:space="0" w:color="auto"/>
                                                                                                          </w:divBdr>
                                                                                                        </w:div>
                                                                                                      </w:divsChild>
                                                                                                    </w:div>
                                                                                                    <w:div w:id="2097825437">
                                                                                                      <w:marLeft w:val="0"/>
                                                                                                      <w:marRight w:val="0"/>
                                                                                                      <w:marTop w:val="0"/>
                                                                                                      <w:marBottom w:val="0"/>
                                                                                                      <w:divBdr>
                                                                                                        <w:top w:val="none" w:sz="0" w:space="0" w:color="auto"/>
                                                                                                        <w:left w:val="none" w:sz="0" w:space="0" w:color="auto"/>
                                                                                                        <w:bottom w:val="none" w:sz="0" w:space="0" w:color="auto"/>
                                                                                                        <w:right w:val="none" w:sz="0" w:space="0" w:color="auto"/>
                                                                                                      </w:divBdr>
                                                                                                      <w:divsChild>
                                                                                                        <w:div w:id="77787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8987721">
      <w:bodyDiv w:val="1"/>
      <w:marLeft w:val="0"/>
      <w:marRight w:val="0"/>
      <w:marTop w:val="0"/>
      <w:marBottom w:val="0"/>
      <w:divBdr>
        <w:top w:val="none" w:sz="0" w:space="0" w:color="auto"/>
        <w:left w:val="none" w:sz="0" w:space="0" w:color="auto"/>
        <w:bottom w:val="none" w:sz="0" w:space="0" w:color="auto"/>
        <w:right w:val="none" w:sz="0" w:space="0" w:color="auto"/>
      </w:divBdr>
    </w:div>
    <w:div w:id="690763214">
      <w:bodyDiv w:val="1"/>
      <w:marLeft w:val="0"/>
      <w:marRight w:val="0"/>
      <w:marTop w:val="0"/>
      <w:marBottom w:val="0"/>
      <w:divBdr>
        <w:top w:val="none" w:sz="0" w:space="0" w:color="auto"/>
        <w:left w:val="none" w:sz="0" w:space="0" w:color="auto"/>
        <w:bottom w:val="none" w:sz="0" w:space="0" w:color="auto"/>
        <w:right w:val="none" w:sz="0" w:space="0" w:color="auto"/>
      </w:divBdr>
    </w:div>
    <w:div w:id="691610708">
      <w:bodyDiv w:val="1"/>
      <w:marLeft w:val="0"/>
      <w:marRight w:val="0"/>
      <w:marTop w:val="0"/>
      <w:marBottom w:val="0"/>
      <w:divBdr>
        <w:top w:val="none" w:sz="0" w:space="0" w:color="auto"/>
        <w:left w:val="none" w:sz="0" w:space="0" w:color="auto"/>
        <w:bottom w:val="none" w:sz="0" w:space="0" w:color="auto"/>
        <w:right w:val="none" w:sz="0" w:space="0" w:color="auto"/>
      </w:divBdr>
    </w:div>
    <w:div w:id="691734400">
      <w:bodyDiv w:val="1"/>
      <w:marLeft w:val="0"/>
      <w:marRight w:val="0"/>
      <w:marTop w:val="0"/>
      <w:marBottom w:val="0"/>
      <w:divBdr>
        <w:top w:val="none" w:sz="0" w:space="0" w:color="auto"/>
        <w:left w:val="none" w:sz="0" w:space="0" w:color="auto"/>
        <w:bottom w:val="none" w:sz="0" w:space="0" w:color="auto"/>
        <w:right w:val="none" w:sz="0" w:space="0" w:color="auto"/>
      </w:divBdr>
    </w:div>
    <w:div w:id="691995605">
      <w:bodyDiv w:val="1"/>
      <w:marLeft w:val="0"/>
      <w:marRight w:val="0"/>
      <w:marTop w:val="0"/>
      <w:marBottom w:val="0"/>
      <w:divBdr>
        <w:top w:val="none" w:sz="0" w:space="0" w:color="auto"/>
        <w:left w:val="none" w:sz="0" w:space="0" w:color="auto"/>
        <w:bottom w:val="none" w:sz="0" w:space="0" w:color="auto"/>
        <w:right w:val="none" w:sz="0" w:space="0" w:color="auto"/>
      </w:divBdr>
    </w:div>
    <w:div w:id="698513747">
      <w:bodyDiv w:val="1"/>
      <w:marLeft w:val="0"/>
      <w:marRight w:val="0"/>
      <w:marTop w:val="0"/>
      <w:marBottom w:val="0"/>
      <w:divBdr>
        <w:top w:val="none" w:sz="0" w:space="0" w:color="auto"/>
        <w:left w:val="none" w:sz="0" w:space="0" w:color="auto"/>
        <w:bottom w:val="none" w:sz="0" w:space="0" w:color="auto"/>
        <w:right w:val="none" w:sz="0" w:space="0" w:color="auto"/>
      </w:divBdr>
    </w:div>
    <w:div w:id="698971990">
      <w:bodyDiv w:val="1"/>
      <w:marLeft w:val="0"/>
      <w:marRight w:val="0"/>
      <w:marTop w:val="0"/>
      <w:marBottom w:val="0"/>
      <w:divBdr>
        <w:top w:val="none" w:sz="0" w:space="0" w:color="auto"/>
        <w:left w:val="none" w:sz="0" w:space="0" w:color="auto"/>
        <w:bottom w:val="none" w:sz="0" w:space="0" w:color="auto"/>
        <w:right w:val="none" w:sz="0" w:space="0" w:color="auto"/>
      </w:divBdr>
    </w:div>
    <w:div w:id="700014111">
      <w:bodyDiv w:val="1"/>
      <w:marLeft w:val="0"/>
      <w:marRight w:val="0"/>
      <w:marTop w:val="0"/>
      <w:marBottom w:val="0"/>
      <w:divBdr>
        <w:top w:val="none" w:sz="0" w:space="0" w:color="auto"/>
        <w:left w:val="none" w:sz="0" w:space="0" w:color="auto"/>
        <w:bottom w:val="none" w:sz="0" w:space="0" w:color="auto"/>
        <w:right w:val="none" w:sz="0" w:space="0" w:color="auto"/>
      </w:divBdr>
    </w:div>
    <w:div w:id="700667243">
      <w:bodyDiv w:val="1"/>
      <w:marLeft w:val="0"/>
      <w:marRight w:val="0"/>
      <w:marTop w:val="0"/>
      <w:marBottom w:val="0"/>
      <w:divBdr>
        <w:top w:val="none" w:sz="0" w:space="0" w:color="auto"/>
        <w:left w:val="none" w:sz="0" w:space="0" w:color="auto"/>
        <w:bottom w:val="none" w:sz="0" w:space="0" w:color="auto"/>
        <w:right w:val="none" w:sz="0" w:space="0" w:color="auto"/>
      </w:divBdr>
    </w:div>
    <w:div w:id="703477658">
      <w:bodyDiv w:val="1"/>
      <w:marLeft w:val="0"/>
      <w:marRight w:val="0"/>
      <w:marTop w:val="0"/>
      <w:marBottom w:val="0"/>
      <w:divBdr>
        <w:top w:val="none" w:sz="0" w:space="0" w:color="auto"/>
        <w:left w:val="none" w:sz="0" w:space="0" w:color="auto"/>
        <w:bottom w:val="none" w:sz="0" w:space="0" w:color="auto"/>
        <w:right w:val="none" w:sz="0" w:space="0" w:color="auto"/>
      </w:divBdr>
    </w:div>
    <w:div w:id="704912440">
      <w:bodyDiv w:val="1"/>
      <w:marLeft w:val="0"/>
      <w:marRight w:val="0"/>
      <w:marTop w:val="0"/>
      <w:marBottom w:val="0"/>
      <w:divBdr>
        <w:top w:val="none" w:sz="0" w:space="0" w:color="auto"/>
        <w:left w:val="none" w:sz="0" w:space="0" w:color="auto"/>
        <w:bottom w:val="none" w:sz="0" w:space="0" w:color="auto"/>
        <w:right w:val="none" w:sz="0" w:space="0" w:color="auto"/>
      </w:divBdr>
    </w:div>
    <w:div w:id="706566608">
      <w:bodyDiv w:val="1"/>
      <w:marLeft w:val="0"/>
      <w:marRight w:val="0"/>
      <w:marTop w:val="0"/>
      <w:marBottom w:val="0"/>
      <w:divBdr>
        <w:top w:val="none" w:sz="0" w:space="0" w:color="auto"/>
        <w:left w:val="none" w:sz="0" w:space="0" w:color="auto"/>
        <w:bottom w:val="none" w:sz="0" w:space="0" w:color="auto"/>
        <w:right w:val="none" w:sz="0" w:space="0" w:color="auto"/>
      </w:divBdr>
    </w:div>
    <w:div w:id="708452444">
      <w:bodyDiv w:val="1"/>
      <w:marLeft w:val="0"/>
      <w:marRight w:val="0"/>
      <w:marTop w:val="0"/>
      <w:marBottom w:val="0"/>
      <w:divBdr>
        <w:top w:val="none" w:sz="0" w:space="0" w:color="auto"/>
        <w:left w:val="none" w:sz="0" w:space="0" w:color="auto"/>
        <w:bottom w:val="none" w:sz="0" w:space="0" w:color="auto"/>
        <w:right w:val="none" w:sz="0" w:space="0" w:color="auto"/>
      </w:divBdr>
    </w:div>
    <w:div w:id="709844076">
      <w:bodyDiv w:val="1"/>
      <w:marLeft w:val="0"/>
      <w:marRight w:val="0"/>
      <w:marTop w:val="0"/>
      <w:marBottom w:val="0"/>
      <w:divBdr>
        <w:top w:val="none" w:sz="0" w:space="0" w:color="auto"/>
        <w:left w:val="none" w:sz="0" w:space="0" w:color="auto"/>
        <w:bottom w:val="none" w:sz="0" w:space="0" w:color="auto"/>
        <w:right w:val="none" w:sz="0" w:space="0" w:color="auto"/>
      </w:divBdr>
    </w:div>
    <w:div w:id="710767742">
      <w:bodyDiv w:val="1"/>
      <w:marLeft w:val="0"/>
      <w:marRight w:val="0"/>
      <w:marTop w:val="0"/>
      <w:marBottom w:val="0"/>
      <w:divBdr>
        <w:top w:val="none" w:sz="0" w:space="0" w:color="auto"/>
        <w:left w:val="none" w:sz="0" w:space="0" w:color="auto"/>
        <w:bottom w:val="none" w:sz="0" w:space="0" w:color="auto"/>
        <w:right w:val="none" w:sz="0" w:space="0" w:color="auto"/>
      </w:divBdr>
    </w:div>
    <w:div w:id="711225873">
      <w:bodyDiv w:val="1"/>
      <w:marLeft w:val="0"/>
      <w:marRight w:val="0"/>
      <w:marTop w:val="0"/>
      <w:marBottom w:val="0"/>
      <w:divBdr>
        <w:top w:val="none" w:sz="0" w:space="0" w:color="auto"/>
        <w:left w:val="none" w:sz="0" w:space="0" w:color="auto"/>
        <w:bottom w:val="none" w:sz="0" w:space="0" w:color="auto"/>
        <w:right w:val="none" w:sz="0" w:space="0" w:color="auto"/>
      </w:divBdr>
    </w:div>
    <w:div w:id="711656661">
      <w:bodyDiv w:val="1"/>
      <w:marLeft w:val="0"/>
      <w:marRight w:val="0"/>
      <w:marTop w:val="0"/>
      <w:marBottom w:val="0"/>
      <w:divBdr>
        <w:top w:val="none" w:sz="0" w:space="0" w:color="auto"/>
        <w:left w:val="none" w:sz="0" w:space="0" w:color="auto"/>
        <w:bottom w:val="none" w:sz="0" w:space="0" w:color="auto"/>
        <w:right w:val="none" w:sz="0" w:space="0" w:color="auto"/>
      </w:divBdr>
    </w:div>
    <w:div w:id="713501985">
      <w:bodyDiv w:val="1"/>
      <w:marLeft w:val="0"/>
      <w:marRight w:val="0"/>
      <w:marTop w:val="0"/>
      <w:marBottom w:val="0"/>
      <w:divBdr>
        <w:top w:val="none" w:sz="0" w:space="0" w:color="auto"/>
        <w:left w:val="none" w:sz="0" w:space="0" w:color="auto"/>
        <w:bottom w:val="none" w:sz="0" w:space="0" w:color="auto"/>
        <w:right w:val="none" w:sz="0" w:space="0" w:color="auto"/>
      </w:divBdr>
    </w:div>
    <w:div w:id="714548665">
      <w:bodyDiv w:val="1"/>
      <w:marLeft w:val="0"/>
      <w:marRight w:val="0"/>
      <w:marTop w:val="0"/>
      <w:marBottom w:val="0"/>
      <w:divBdr>
        <w:top w:val="none" w:sz="0" w:space="0" w:color="auto"/>
        <w:left w:val="none" w:sz="0" w:space="0" w:color="auto"/>
        <w:bottom w:val="none" w:sz="0" w:space="0" w:color="auto"/>
        <w:right w:val="none" w:sz="0" w:space="0" w:color="auto"/>
      </w:divBdr>
    </w:div>
    <w:div w:id="715741719">
      <w:bodyDiv w:val="1"/>
      <w:marLeft w:val="0"/>
      <w:marRight w:val="0"/>
      <w:marTop w:val="0"/>
      <w:marBottom w:val="0"/>
      <w:divBdr>
        <w:top w:val="none" w:sz="0" w:space="0" w:color="auto"/>
        <w:left w:val="none" w:sz="0" w:space="0" w:color="auto"/>
        <w:bottom w:val="none" w:sz="0" w:space="0" w:color="auto"/>
        <w:right w:val="none" w:sz="0" w:space="0" w:color="auto"/>
      </w:divBdr>
    </w:div>
    <w:div w:id="716050794">
      <w:bodyDiv w:val="1"/>
      <w:marLeft w:val="0"/>
      <w:marRight w:val="0"/>
      <w:marTop w:val="0"/>
      <w:marBottom w:val="0"/>
      <w:divBdr>
        <w:top w:val="none" w:sz="0" w:space="0" w:color="auto"/>
        <w:left w:val="none" w:sz="0" w:space="0" w:color="auto"/>
        <w:bottom w:val="none" w:sz="0" w:space="0" w:color="auto"/>
        <w:right w:val="none" w:sz="0" w:space="0" w:color="auto"/>
      </w:divBdr>
    </w:div>
    <w:div w:id="723064305">
      <w:bodyDiv w:val="1"/>
      <w:marLeft w:val="0"/>
      <w:marRight w:val="0"/>
      <w:marTop w:val="0"/>
      <w:marBottom w:val="0"/>
      <w:divBdr>
        <w:top w:val="none" w:sz="0" w:space="0" w:color="auto"/>
        <w:left w:val="none" w:sz="0" w:space="0" w:color="auto"/>
        <w:bottom w:val="none" w:sz="0" w:space="0" w:color="auto"/>
        <w:right w:val="none" w:sz="0" w:space="0" w:color="auto"/>
      </w:divBdr>
    </w:div>
    <w:div w:id="723411365">
      <w:bodyDiv w:val="1"/>
      <w:marLeft w:val="0"/>
      <w:marRight w:val="0"/>
      <w:marTop w:val="0"/>
      <w:marBottom w:val="0"/>
      <w:divBdr>
        <w:top w:val="none" w:sz="0" w:space="0" w:color="auto"/>
        <w:left w:val="none" w:sz="0" w:space="0" w:color="auto"/>
        <w:bottom w:val="none" w:sz="0" w:space="0" w:color="auto"/>
        <w:right w:val="none" w:sz="0" w:space="0" w:color="auto"/>
      </w:divBdr>
    </w:div>
    <w:div w:id="723602238">
      <w:bodyDiv w:val="1"/>
      <w:marLeft w:val="0"/>
      <w:marRight w:val="0"/>
      <w:marTop w:val="0"/>
      <w:marBottom w:val="0"/>
      <w:divBdr>
        <w:top w:val="none" w:sz="0" w:space="0" w:color="auto"/>
        <w:left w:val="none" w:sz="0" w:space="0" w:color="auto"/>
        <w:bottom w:val="none" w:sz="0" w:space="0" w:color="auto"/>
        <w:right w:val="none" w:sz="0" w:space="0" w:color="auto"/>
      </w:divBdr>
      <w:divsChild>
        <w:div w:id="196089675">
          <w:marLeft w:val="0"/>
          <w:marRight w:val="0"/>
          <w:marTop w:val="0"/>
          <w:marBottom w:val="0"/>
          <w:divBdr>
            <w:top w:val="none" w:sz="0" w:space="0" w:color="auto"/>
            <w:left w:val="none" w:sz="0" w:space="0" w:color="auto"/>
            <w:bottom w:val="none" w:sz="0" w:space="0" w:color="auto"/>
            <w:right w:val="none" w:sz="0" w:space="0" w:color="auto"/>
          </w:divBdr>
          <w:divsChild>
            <w:div w:id="1744832710">
              <w:marLeft w:val="0"/>
              <w:marRight w:val="0"/>
              <w:marTop w:val="0"/>
              <w:marBottom w:val="0"/>
              <w:divBdr>
                <w:top w:val="none" w:sz="0" w:space="0" w:color="auto"/>
                <w:left w:val="none" w:sz="0" w:space="0" w:color="auto"/>
                <w:bottom w:val="none" w:sz="0" w:space="0" w:color="auto"/>
                <w:right w:val="none" w:sz="0" w:space="0" w:color="auto"/>
              </w:divBdr>
              <w:divsChild>
                <w:div w:id="501042674">
                  <w:marLeft w:val="0"/>
                  <w:marRight w:val="75"/>
                  <w:marTop w:val="75"/>
                  <w:marBottom w:val="0"/>
                  <w:divBdr>
                    <w:top w:val="none" w:sz="0" w:space="0" w:color="auto"/>
                    <w:left w:val="none" w:sz="0" w:space="0" w:color="auto"/>
                    <w:bottom w:val="none" w:sz="0" w:space="0" w:color="auto"/>
                    <w:right w:val="none" w:sz="0" w:space="0" w:color="auto"/>
                  </w:divBdr>
                  <w:divsChild>
                    <w:div w:id="908461591">
                      <w:marLeft w:val="0"/>
                      <w:marRight w:val="0"/>
                      <w:marTop w:val="0"/>
                      <w:marBottom w:val="0"/>
                      <w:divBdr>
                        <w:top w:val="none" w:sz="0" w:space="0" w:color="auto"/>
                        <w:left w:val="none" w:sz="0" w:space="0" w:color="auto"/>
                        <w:bottom w:val="none" w:sz="0" w:space="0" w:color="auto"/>
                        <w:right w:val="none" w:sz="0" w:space="0" w:color="auto"/>
                      </w:divBdr>
                      <w:divsChild>
                        <w:div w:id="2087418073">
                          <w:marLeft w:val="0"/>
                          <w:marRight w:val="0"/>
                          <w:marTop w:val="0"/>
                          <w:marBottom w:val="75"/>
                          <w:divBdr>
                            <w:top w:val="none" w:sz="0" w:space="0" w:color="auto"/>
                            <w:left w:val="none" w:sz="0" w:space="0" w:color="auto"/>
                            <w:bottom w:val="none" w:sz="0" w:space="0" w:color="auto"/>
                            <w:right w:val="none" w:sz="0" w:space="0" w:color="auto"/>
                          </w:divBdr>
                          <w:divsChild>
                            <w:div w:id="315033030">
                              <w:marLeft w:val="0"/>
                              <w:marRight w:val="0"/>
                              <w:marTop w:val="0"/>
                              <w:marBottom w:val="0"/>
                              <w:divBdr>
                                <w:top w:val="none" w:sz="0" w:space="0" w:color="auto"/>
                                <w:left w:val="none" w:sz="0" w:space="0" w:color="auto"/>
                                <w:bottom w:val="none" w:sz="0" w:space="0" w:color="auto"/>
                                <w:right w:val="none" w:sz="0" w:space="0" w:color="auto"/>
                              </w:divBdr>
                              <w:divsChild>
                                <w:div w:id="533274840">
                                  <w:marLeft w:val="0"/>
                                  <w:marRight w:val="0"/>
                                  <w:marTop w:val="0"/>
                                  <w:marBottom w:val="0"/>
                                  <w:divBdr>
                                    <w:top w:val="none" w:sz="0" w:space="0" w:color="auto"/>
                                    <w:left w:val="none" w:sz="0" w:space="0" w:color="auto"/>
                                    <w:bottom w:val="none" w:sz="0" w:space="0" w:color="auto"/>
                                    <w:right w:val="none" w:sz="0" w:space="0" w:color="auto"/>
                                  </w:divBdr>
                                  <w:divsChild>
                                    <w:div w:id="1578980442">
                                      <w:marLeft w:val="0"/>
                                      <w:marRight w:val="0"/>
                                      <w:marTop w:val="0"/>
                                      <w:marBottom w:val="0"/>
                                      <w:divBdr>
                                        <w:top w:val="none" w:sz="0" w:space="0" w:color="auto"/>
                                        <w:left w:val="none" w:sz="0" w:space="0" w:color="auto"/>
                                        <w:bottom w:val="none" w:sz="0" w:space="0" w:color="auto"/>
                                        <w:right w:val="none" w:sz="0" w:space="0" w:color="auto"/>
                                      </w:divBdr>
                                      <w:divsChild>
                                        <w:div w:id="1445419444">
                                          <w:marLeft w:val="0"/>
                                          <w:marRight w:val="0"/>
                                          <w:marTop w:val="0"/>
                                          <w:marBottom w:val="0"/>
                                          <w:divBdr>
                                            <w:top w:val="none" w:sz="0" w:space="0" w:color="auto"/>
                                            <w:left w:val="none" w:sz="0" w:space="0" w:color="auto"/>
                                            <w:bottom w:val="none" w:sz="0" w:space="0" w:color="auto"/>
                                            <w:right w:val="none" w:sz="0" w:space="0" w:color="auto"/>
                                          </w:divBdr>
                                          <w:divsChild>
                                            <w:div w:id="1537349275">
                                              <w:marLeft w:val="0"/>
                                              <w:marRight w:val="0"/>
                                              <w:marTop w:val="0"/>
                                              <w:marBottom w:val="0"/>
                                              <w:divBdr>
                                                <w:top w:val="none" w:sz="0" w:space="0" w:color="auto"/>
                                                <w:left w:val="none" w:sz="0" w:space="0" w:color="auto"/>
                                                <w:bottom w:val="none" w:sz="0" w:space="0" w:color="auto"/>
                                                <w:right w:val="none" w:sz="0" w:space="0" w:color="auto"/>
                                              </w:divBdr>
                                              <w:divsChild>
                                                <w:div w:id="1229995508">
                                                  <w:marLeft w:val="0"/>
                                                  <w:marRight w:val="0"/>
                                                  <w:marTop w:val="0"/>
                                                  <w:marBottom w:val="0"/>
                                                  <w:divBdr>
                                                    <w:top w:val="none" w:sz="0" w:space="0" w:color="auto"/>
                                                    <w:left w:val="none" w:sz="0" w:space="0" w:color="auto"/>
                                                    <w:bottom w:val="none" w:sz="0" w:space="0" w:color="auto"/>
                                                    <w:right w:val="none" w:sz="0" w:space="0" w:color="auto"/>
                                                  </w:divBdr>
                                                  <w:divsChild>
                                                    <w:div w:id="1569806487">
                                                      <w:marLeft w:val="0"/>
                                                      <w:marRight w:val="0"/>
                                                      <w:marTop w:val="0"/>
                                                      <w:marBottom w:val="0"/>
                                                      <w:divBdr>
                                                        <w:top w:val="none" w:sz="0" w:space="0" w:color="auto"/>
                                                        <w:left w:val="none" w:sz="0" w:space="0" w:color="auto"/>
                                                        <w:bottom w:val="none" w:sz="0" w:space="0" w:color="auto"/>
                                                        <w:right w:val="none" w:sz="0" w:space="0" w:color="auto"/>
                                                      </w:divBdr>
                                                      <w:divsChild>
                                                        <w:div w:id="328219139">
                                                          <w:marLeft w:val="0"/>
                                                          <w:marRight w:val="0"/>
                                                          <w:marTop w:val="0"/>
                                                          <w:marBottom w:val="0"/>
                                                          <w:divBdr>
                                                            <w:top w:val="none" w:sz="0" w:space="0" w:color="auto"/>
                                                            <w:left w:val="none" w:sz="0" w:space="0" w:color="auto"/>
                                                            <w:bottom w:val="none" w:sz="0" w:space="0" w:color="auto"/>
                                                            <w:right w:val="none" w:sz="0" w:space="0" w:color="auto"/>
                                                          </w:divBdr>
                                                          <w:divsChild>
                                                            <w:div w:id="1557203572">
                                                              <w:marLeft w:val="0"/>
                                                              <w:marRight w:val="0"/>
                                                              <w:marTop w:val="0"/>
                                                              <w:marBottom w:val="0"/>
                                                              <w:divBdr>
                                                                <w:top w:val="none" w:sz="0" w:space="0" w:color="auto"/>
                                                                <w:left w:val="none" w:sz="0" w:space="0" w:color="auto"/>
                                                                <w:bottom w:val="none" w:sz="0" w:space="0" w:color="auto"/>
                                                                <w:right w:val="none" w:sz="0" w:space="0" w:color="auto"/>
                                                              </w:divBdr>
                                                              <w:divsChild>
                                                                <w:div w:id="1769883545">
                                                                  <w:marLeft w:val="0"/>
                                                                  <w:marRight w:val="0"/>
                                                                  <w:marTop w:val="0"/>
                                                                  <w:marBottom w:val="0"/>
                                                                  <w:divBdr>
                                                                    <w:top w:val="none" w:sz="0" w:space="0" w:color="auto"/>
                                                                    <w:left w:val="none" w:sz="0" w:space="0" w:color="auto"/>
                                                                    <w:bottom w:val="none" w:sz="0" w:space="0" w:color="auto"/>
                                                                    <w:right w:val="none" w:sz="0" w:space="0" w:color="auto"/>
                                                                  </w:divBdr>
                                                                  <w:divsChild>
                                                                    <w:div w:id="1327628868">
                                                                      <w:marLeft w:val="0"/>
                                                                      <w:marRight w:val="0"/>
                                                                      <w:marTop w:val="0"/>
                                                                      <w:marBottom w:val="0"/>
                                                                      <w:divBdr>
                                                                        <w:top w:val="none" w:sz="0" w:space="0" w:color="auto"/>
                                                                        <w:left w:val="none" w:sz="0" w:space="0" w:color="auto"/>
                                                                        <w:bottom w:val="none" w:sz="0" w:space="0" w:color="auto"/>
                                                                        <w:right w:val="none" w:sz="0" w:space="0" w:color="auto"/>
                                                                      </w:divBdr>
                                                                      <w:divsChild>
                                                                        <w:div w:id="2133134529">
                                                                          <w:marLeft w:val="0"/>
                                                                          <w:marRight w:val="0"/>
                                                                          <w:marTop w:val="0"/>
                                                                          <w:marBottom w:val="0"/>
                                                                          <w:divBdr>
                                                                            <w:top w:val="none" w:sz="0" w:space="0" w:color="auto"/>
                                                                            <w:left w:val="none" w:sz="0" w:space="0" w:color="auto"/>
                                                                            <w:bottom w:val="none" w:sz="0" w:space="0" w:color="auto"/>
                                                                            <w:right w:val="none" w:sz="0" w:space="0" w:color="auto"/>
                                                                          </w:divBdr>
                                                                          <w:divsChild>
                                                                            <w:div w:id="2105808524">
                                                                              <w:marLeft w:val="0"/>
                                                                              <w:marRight w:val="0"/>
                                                                              <w:marTop w:val="0"/>
                                                                              <w:marBottom w:val="0"/>
                                                                              <w:divBdr>
                                                                                <w:top w:val="none" w:sz="0" w:space="0" w:color="auto"/>
                                                                                <w:left w:val="none" w:sz="0" w:space="0" w:color="auto"/>
                                                                                <w:bottom w:val="none" w:sz="0" w:space="0" w:color="auto"/>
                                                                                <w:right w:val="none" w:sz="0" w:space="0" w:color="auto"/>
                                                                              </w:divBdr>
                                                                              <w:divsChild>
                                                                                <w:div w:id="685639884">
                                                                                  <w:marLeft w:val="0"/>
                                                                                  <w:marRight w:val="0"/>
                                                                                  <w:marTop w:val="0"/>
                                                                                  <w:marBottom w:val="0"/>
                                                                                  <w:divBdr>
                                                                                    <w:top w:val="none" w:sz="0" w:space="0" w:color="auto"/>
                                                                                    <w:left w:val="none" w:sz="0" w:space="0" w:color="auto"/>
                                                                                    <w:bottom w:val="none" w:sz="0" w:space="0" w:color="auto"/>
                                                                                    <w:right w:val="none" w:sz="0" w:space="0" w:color="auto"/>
                                                                                  </w:divBdr>
                                                                                  <w:divsChild>
                                                                                    <w:div w:id="1884557007">
                                                                                      <w:marLeft w:val="0"/>
                                                                                      <w:marRight w:val="0"/>
                                                                                      <w:marTop w:val="0"/>
                                                                                      <w:marBottom w:val="0"/>
                                                                                      <w:divBdr>
                                                                                        <w:top w:val="none" w:sz="0" w:space="0" w:color="auto"/>
                                                                                        <w:left w:val="none" w:sz="0" w:space="0" w:color="auto"/>
                                                                                        <w:bottom w:val="none" w:sz="0" w:space="0" w:color="auto"/>
                                                                                        <w:right w:val="none" w:sz="0" w:space="0" w:color="auto"/>
                                                                                      </w:divBdr>
                                                                                      <w:divsChild>
                                                                                        <w:div w:id="1924991693">
                                                                                          <w:marLeft w:val="0"/>
                                                                                          <w:marRight w:val="0"/>
                                                                                          <w:marTop w:val="0"/>
                                                                                          <w:marBottom w:val="0"/>
                                                                                          <w:divBdr>
                                                                                            <w:top w:val="none" w:sz="0" w:space="0" w:color="auto"/>
                                                                                            <w:left w:val="none" w:sz="0" w:space="0" w:color="auto"/>
                                                                                            <w:bottom w:val="none" w:sz="0" w:space="0" w:color="auto"/>
                                                                                            <w:right w:val="none" w:sz="0" w:space="0" w:color="auto"/>
                                                                                          </w:divBdr>
                                                                                          <w:divsChild>
                                                                                            <w:div w:id="1822428240">
                                                                                              <w:marLeft w:val="0"/>
                                                                                              <w:marRight w:val="0"/>
                                                                                              <w:marTop w:val="0"/>
                                                                                              <w:marBottom w:val="0"/>
                                                                                              <w:divBdr>
                                                                                                <w:top w:val="none" w:sz="0" w:space="0" w:color="auto"/>
                                                                                                <w:left w:val="none" w:sz="0" w:space="0" w:color="auto"/>
                                                                                                <w:bottom w:val="none" w:sz="0" w:space="0" w:color="auto"/>
                                                                                                <w:right w:val="none" w:sz="0" w:space="0" w:color="auto"/>
                                                                                              </w:divBdr>
                                                                                              <w:divsChild>
                                                                                                <w:div w:id="792795751">
                                                                                                  <w:marLeft w:val="0"/>
                                                                                                  <w:marRight w:val="0"/>
                                                                                                  <w:marTop w:val="0"/>
                                                                                                  <w:marBottom w:val="0"/>
                                                                                                  <w:divBdr>
                                                                                                    <w:top w:val="none" w:sz="0" w:space="0" w:color="auto"/>
                                                                                                    <w:left w:val="none" w:sz="0" w:space="0" w:color="auto"/>
                                                                                                    <w:bottom w:val="none" w:sz="0" w:space="0" w:color="auto"/>
                                                                                                    <w:right w:val="none" w:sz="0" w:space="0" w:color="auto"/>
                                                                                                  </w:divBdr>
                                                                                                  <w:divsChild>
                                                                                                    <w:div w:id="392581693">
                                                                                                      <w:marLeft w:val="0"/>
                                                                                                      <w:marRight w:val="0"/>
                                                                                                      <w:marTop w:val="0"/>
                                                                                                      <w:marBottom w:val="0"/>
                                                                                                      <w:divBdr>
                                                                                                        <w:top w:val="none" w:sz="0" w:space="0" w:color="auto"/>
                                                                                                        <w:left w:val="none" w:sz="0" w:space="0" w:color="auto"/>
                                                                                                        <w:bottom w:val="none" w:sz="0" w:space="0" w:color="auto"/>
                                                                                                        <w:right w:val="none" w:sz="0" w:space="0" w:color="auto"/>
                                                                                                      </w:divBdr>
                                                                                                    </w:div>
                                                                                                    <w:div w:id="56160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25374406">
      <w:bodyDiv w:val="1"/>
      <w:marLeft w:val="0"/>
      <w:marRight w:val="0"/>
      <w:marTop w:val="0"/>
      <w:marBottom w:val="0"/>
      <w:divBdr>
        <w:top w:val="none" w:sz="0" w:space="0" w:color="auto"/>
        <w:left w:val="none" w:sz="0" w:space="0" w:color="auto"/>
        <w:bottom w:val="none" w:sz="0" w:space="0" w:color="auto"/>
        <w:right w:val="none" w:sz="0" w:space="0" w:color="auto"/>
      </w:divBdr>
    </w:div>
    <w:div w:id="725449238">
      <w:bodyDiv w:val="1"/>
      <w:marLeft w:val="0"/>
      <w:marRight w:val="0"/>
      <w:marTop w:val="0"/>
      <w:marBottom w:val="0"/>
      <w:divBdr>
        <w:top w:val="none" w:sz="0" w:space="0" w:color="auto"/>
        <w:left w:val="none" w:sz="0" w:space="0" w:color="auto"/>
        <w:bottom w:val="none" w:sz="0" w:space="0" w:color="auto"/>
        <w:right w:val="none" w:sz="0" w:space="0" w:color="auto"/>
      </w:divBdr>
    </w:div>
    <w:div w:id="726760629">
      <w:bodyDiv w:val="1"/>
      <w:marLeft w:val="0"/>
      <w:marRight w:val="0"/>
      <w:marTop w:val="0"/>
      <w:marBottom w:val="0"/>
      <w:divBdr>
        <w:top w:val="none" w:sz="0" w:space="0" w:color="auto"/>
        <w:left w:val="none" w:sz="0" w:space="0" w:color="auto"/>
        <w:bottom w:val="none" w:sz="0" w:space="0" w:color="auto"/>
        <w:right w:val="none" w:sz="0" w:space="0" w:color="auto"/>
      </w:divBdr>
    </w:div>
    <w:div w:id="730345603">
      <w:bodyDiv w:val="1"/>
      <w:marLeft w:val="0"/>
      <w:marRight w:val="0"/>
      <w:marTop w:val="0"/>
      <w:marBottom w:val="0"/>
      <w:divBdr>
        <w:top w:val="none" w:sz="0" w:space="0" w:color="auto"/>
        <w:left w:val="none" w:sz="0" w:space="0" w:color="auto"/>
        <w:bottom w:val="none" w:sz="0" w:space="0" w:color="auto"/>
        <w:right w:val="none" w:sz="0" w:space="0" w:color="auto"/>
      </w:divBdr>
    </w:div>
    <w:div w:id="730425044">
      <w:bodyDiv w:val="1"/>
      <w:marLeft w:val="0"/>
      <w:marRight w:val="0"/>
      <w:marTop w:val="0"/>
      <w:marBottom w:val="0"/>
      <w:divBdr>
        <w:top w:val="none" w:sz="0" w:space="0" w:color="auto"/>
        <w:left w:val="none" w:sz="0" w:space="0" w:color="auto"/>
        <w:bottom w:val="none" w:sz="0" w:space="0" w:color="auto"/>
        <w:right w:val="none" w:sz="0" w:space="0" w:color="auto"/>
      </w:divBdr>
    </w:div>
    <w:div w:id="731196323">
      <w:bodyDiv w:val="1"/>
      <w:marLeft w:val="0"/>
      <w:marRight w:val="0"/>
      <w:marTop w:val="0"/>
      <w:marBottom w:val="0"/>
      <w:divBdr>
        <w:top w:val="none" w:sz="0" w:space="0" w:color="auto"/>
        <w:left w:val="none" w:sz="0" w:space="0" w:color="auto"/>
        <w:bottom w:val="none" w:sz="0" w:space="0" w:color="auto"/>
        <w:right w:val="none" w:sz="0" w:space="0" w:color="auto"/>
      </w:divBdr>
    </w:div>
    <w:div w:id="734201067">
      <w:bodyDiv w:val="1"/>
      <w:marLeft w:val="0"/>
      <w:marRight w:val="0"/>
      <w:marTop w:val="0"/>
      <w:marBottom w:val="0"/>
      <w:divBdr>
        <w:top w:val="none" w:sz="0" w:space="0" w:color="auto"/>
        <w:left w:val="none" w:sz="0" w:space="0" w:color="auto"/>
        <w:bottom w:val="none" w:sz="0" w:space="0" w:color="auto"/>
        <w:right w:val="none" w:sz="0" w:space="0" w:color="auto"/>
      </w:divBdr>
    </w:div>
    <w:div w:id="735124454">
      <w:bodyDiv w:val="1"/>
      <w:marLeft w:val="0"/>
      <w:marRight w:val="0"/>
      <w:marTop w:val="0"/>
      <w:marBottom w:val="0"/>
      <w:divBdr>
        <w:top w:val="none" w:sz="0" w:space="0" w:color="auto"/>
        <w:left w:val="none" w:sz="0" w:space="0" w:color="auto"/>
        <w:bottom w:val="none" w:sz="0" w:space="0" w:color="auto"/>
        <w:right w:val="none" w:sz="0" w:space="0" w:color="auto"/>
      </w:divBdr>
    </w:div>
    <w:div w:id="735906628">
      <w:bodyDiv w:val="1"/>
      <w:marLeft w:val="0"/>
      <w:marRight w:val="0"/>
      <w:marTop w:val="0"/>
      <w:marBottom w:val="0"/>
      <w:divBdr>
        <w:top w:val="none" w:sz="0" w:space="0" w:color="auto"/>
        <w:left w:val="none" w:sz="0" w:space="0" w:color="auto"/>
        <w:bottom w:val="none" w:sz="0" w:space="0" w:color="auto"/>
        <w:right w:val="none" w:sz="0" w:space="0" w:color="auto"/>
      </w:divBdr>
    </w:div>
    <w:div w:id="736173413">
      <w:bodyDiv w:val="1"/>
      <w:marLeft w:val="0"/>
      <w:marRight w:val="0"/>
      <w:marTop w:val="0"/>
      <w:marBottom w:val="0"/>
      <w:divBdr>
        <w:top w:val="none" w:sz="0" w:space="0" w:color="auto"/>
        <w:left w:val="none" w:sz="0" w:space="0" w:color="auto"/>
        <w:bottom w:val="none" w:sz="0" w:space="0" w:color="auto"/>
        <w:right w:val="none" w:sz="0" w:space="0" w:color="auto"/>
      </w:divBdr>
    </w:div>
    <w:div w:id="736435062">
      <w:bodyDiv w:val="1"/>
      <w:marLeft w:val="0"/>
      <w:marRight w:val="0"/>
      <w:marTop w:val="0"/>
      <w:marBottom w:val="0"/>
      <w:divBdr>
        <w:top w:val="none" w:sz="0" w:space="0" w:color="auto"/>
        <w:left w:val="none" w:sz="0" w:space="0" w:color="auto"/>
        <w:bottom w:val="none" w:sz="0" w:space="0" w:color="auto"/>
        <w:right w:val="none" w:sz="0" w:space="0" w:color="auto"/>
      </w:divBdr>
    </w:div>
    <w:div w:id="736972881">
      <w:bodyDiv w:val="1"/>
      <w:marLeft w:val="0"/>
      <w:marRight w:val="0"/>
      <w:marTop w:val="0"/>
      <w:marBottom w:val="0"/>
      <w:divBdr>
        <w:top w:val="none" w:sz="0" w:space="0" w:color="auto"/>
        <w:left w:val="none" w:sz="0" w:space="0" w:color="auto"/>
        <w:bottom w:val="none" w:sz="0" w:space="0" w:color="auto"/>
        <w:right w:val="none" w:sz="0" w:space="0" w:color="auto"/>
      </w:divBdr>
    </w:div>
    <w:div w:id="737099315">
      <w:bodyDiv w:val="1"/>
      <w:marLeft w:val="0"/>
      <w:marRight w:val="0"/>
      <w:marTop w:val="0"/>
      <w:marBottom w:val="0"/>
      <w:divBdr>
        <w:top w:val="none" w:sz="0" w:space="0" w:color="auto"/>
        <w:left w:val="none" w:sz="0" w:space="0" w:color="auto"/>
        <w:bottom w:val="none" w:sz="0" w:space="0" w:color="auto"/>
        <w:right w:val="none" w:sz="0" w:space="0" w:color="auto"/>
      </w:divBdr>
    </w:div>
    <w:div w:id="739206999">
      <w:bodyDiv w:val="1"/>
      <w:marLeft w:val="0"/>
      <w:marRight w:val="0"/>
      <w:marTop w:val="0"/>
      <w:marBottom w:val="0"/>
      <w:divBdr>
        <w:top w:val="none" w:sz="0" w:space="0" w:color="auto"/>
        <w:left w:val="none" w:sz="0" w:space="0" w:color="auto"/>
        <w:bottom w:val="none" w:sz="0" w:space="0" w:color="auto"/>
        <w:right w:val="none" w:sz="0" w:space="0" w:color="auto"/>
      </w:divBdr>
    </w:div>
    <w:div w:id="740175485">
      <w:bodyDiv w:val="1"/>
      <w:marLeft w:val="0"/>
      <w:marRight w:val="0"/>
      <w:marTop w:val="0"/>
      <w:marBottom w:val="0"/>
      <w:divBdr>
        <w:top w:val="none" w:sz="0" w:space="0" w:color="auto"/>
        <w:left w:val="none" w:sz="0" w:space="0" w:color="auto"/>
        <w:bottom w:val="none" w:sz="0" w:space="0" w:color="auto"/>
        <w:right w:val="none" w:sz="0" w:space="0" w:color="auto"/>
      </w:divBdr>
    </w:div>
    <w:div w:id="740176946">
      <w:bodyDiv w:val="1"/>
      <w:marLeft w:val="0"/>
      <w:marRight w:val="0"/>
      <w:marTop w:val="0"/>
      <w:marBottom w:val="0"/>
      <w:divBdr>
        <w:top w:val="none" w:sz="0" w:space="0" w:color="auto"/>
        <w:left w:val="none" w:sz="0" w:space="0" w:color="auto"/>
        <w:bottom w:val="none" w:sz="0" w:space="0" w:color="auto"/>
        <w:right w:val="none" w:sz="0" w:space="0" w:color="auto"/>
      </w:divBdr>
    </w:div>
    <w:div w:id="742993945">
      <w:bodyDiv w:val="1"/>
      <w:marLeft w:val="0"/>
      <w:marRight w:val="0"/>
      <w:marTop w:val="0"/>
      <w:marBottom w:val="0"/>
      <w:divBdr>
        <w:top w:val="none" w:sz="0" w:space="0" w:color="auto"/>
        <w:left w:val="none" w:sz="0" w:space="0" w:color="auto"/>
        <w:bottom w:val="none" w:sz="0" w:space="0" w:color="auto"/>
        <w:right w:val="none" w:sz="0" w:space="0" w:color="auto"/>
      </w:divBdr>
    </w:div>
    <w:div w:id="743726745">
      <w:bodyDiv w:val="1"/>
      <w:marLeft w:val="0"/>
      <w:marRight w:val="0"/>
      <w:marTop w:val="0"/>
      <w:marBottom w:val="0"/>
      <w:divBdr>
        <w:top w:val="none" w:sz="0" w:space="0" w:color="auto"/>
        <w:left w:val="none" w:sz="0" w:space="0" w:color="auto"/>
        <w:bottom w:val="none" w:sz="0" w:space="0" w:color="auto"/>
        <w:right w:val="none" w:sz="0" w:space="0" w:color="auto"/>
      </w:divBdr>
    </w:div>
    <w:div w:id="745341065">
      <w:bodyDiv w:val="1"/>
      <w:marLeft w:val="0"/>
      <w:marRight w:val="0"/>
      <w:marTop w:val="0"/>
      <w:marBottom w:val="0"/>
      <w:divBdr>
        <w:top w:val="none" w:sz="0" w:space="0" w:color="auto"/>
        <w:left w:val="none" w:sz="0" w:space="0" w:color="auto"/>
        <w:bottom w:val="none" w:sz="0" w:space="0" w:color="auto"/>
        <w:right w:val="none" w:sz="0" w:space="0" w:color="auto"/>
      </w:divBdr>
    </w:div>
    <w:div w:id="747657714">
      <w:bodyDiv w:val="1"/>
      <w:marLeft w:val="0"/>
      <w:marRight w:val="0"/>
      <w:marTop w:val="0"/>
      <w:marBottom w:val="0"/>
      <w:divBdr>
        <w:top w:val="none" w:sz="0" w:space="0" w:color="auto"/>
        <w:left w:val="none" w:sz="0" w:space="0" w:color="auto"/>
        <w:bottom w:val="none" w:sz="0" w:space="0" w:color="auto"/>
        <w:right w:val="none" w:sz="0" w:space="0" w:color="auto"/>
      </w:divBdr>
    </w:div>
    <w:div w:id="748381457">
      <w:bodyDiv w:val="1"/>
      <w:marLeft w:val="0"/>
      <w:marRight w:val="0"/>
      <w:marTop w:val="0"/>
      <w:marBottom w:val="0"/>
      <w:divBdr>
        <w:top w:val="none" w:sz="0" w:space="0" w:color="auto"/>
        <w:left w:val="none" w:sz="0" w:space="0" w:color="auto"/>
        <w:bottom w:val="none" w:sz="0" w:space="0" w:color="auto"/>
        <w:right w:val="none" w:sz="0" w:space="0" w:color="auto"/>
      </w:divBdr>
    </w:div>
    <w:div w:id="751590532">
      <w:bodyDiv w:val="1"/>
      <w:marLeft w:val="0"/>
      <w:marRight w:val="0"/>
      <w:marTop w:val="0"/>
      <w:marBottom w:val="0"/>
      <w:divBdr>
        <w:top w:val="none" w:sz="0" w:space="0" w:color="auto"/>
        <w:left w:val="none" w:sz="0" w:space="0" w:color="auto"/>
        <w:bottom w:val="none" w:sz="0" w:space="0" w:color="auto"/>
        <w:right w:val="none" w:sz="0" w:space="0" w:color="auto"/>
      </w:divBdr>
    </w:div>
    <w:div w:id="752778188">
      <w:bodyDiv w:val="1"/>
      <w:marLeft w:val="0"/>
      <w:marRight w:val="0"/>
      <w:marTop w:val="0"/>
      <w:marBottom w:val="0"/>
      <w:divBdr>
        <w:top w:val="none" w:sz="0" w:space="0" w:color="auto"/>
        <w:left w:val="none" w:sz="0" w:space="0" w:color="auto"/>
        <w:bottom w:val="none" w:sz="0" w:space="0" w:color="auto"/>
        <w:right w:val="none" w:sz="0" w:space="0" w:color="auto"/>
      </w:divBdr>
    </w:div>
    <w:div w:id="756025330">
      <w:bodyDiv w:val="1"/>
      <w:marLeft w:val="0"/>
      <w:marRight w:val="0"/>
      <w:marTop w:val="0"/>
      <w:marBottom w:val="0"/>
      <w:divBdr>
        <w:top w:val="none" w:sz="0" w:space="0" w:color="auto"/>
        <w:left w:val="none" w:sz="0" w:space="0" w:color="auto"/>
        <w:bottom w:val="none" w:sz="0" w:space="0" w:color="auto"/>
        <w:right w:val="none" w:sz="0" w:space="0" w:color="auto"/>
      </w:divBdr>
    </w:div>
    <w:div w:id="756246174">
      <w:bodyDiv w:val="1"/>
      <w:marLeft w:val="0"/>
      <w:marRight w:val="0"/>
      <w:marTop w:val="0"/>
      <w:marBottom w:val="0"/>
      <w:divBdr>
        <w:top w:val="none" w:sz="0" w:space="0" w:color="auto"/>
        <w:left w:val="none" w:sz="0" w:space="0" w:color="auto"/>
        <w:bottom w:val="none" w:sz="0" w:space="0" w:color="auto"/>
        <w:right w:val="none" w:sz="0" w:space="0" w:color="auto"/>
      </w:divBdr>
    </w:div>
    <w:div w:id="756905381">
      <w:bodyDiv w:val="1"/>
      <w:marLeft w:val="0"/>
      <w:marRight w:val="0"/>
      <w:marTop w:val="0"/>
      <w:marBottom w:val="0"/>
      <w:divBdr>
        <w:top w:val="none" w:sz="0" w:space="0" w:color="auto"/>
        <w:left w:val="none" w:sz="0" w:space="0" w:color="auto"/>
        <w:bottom w:val="none" w:sz="0" w:space="0" w:color="auto"/>
        <w:right w:val="none" w:sz="0" w:space="0" w:color="auto"/>
      </w:divBdr>
    </w:div>
    <w:div w:id="760957567">
      <w:bodyDiv w:val="1"/>
      <w:marLeft w:val="0"/>
      <w:marRight w:val="0"/>
      <w:marTop w:val="0"/>
      <w:marBottom w:val="0"/>
      <w:divBdr>
        <w:top w:val="none" w:sz="0" w:space="0" w:color="auto"/>
        <w:left w:val="none" w:sz="0" w:space="0" w:color="auto"/>
        <w:bottom w:val="none" w:sz="0" w:space="0" w:color="auto"/>
        <w:right w:val="none" w:sz="0" w:space="0" w:color="auto"/>
      </w:divBdr>
    </w:div>
    <w:div w:id="761953283">
      <w:bodyDiv w:val="1"/>
      <w:marLeft w:val="0"/>
      <w:marRight w:val="0"/>
      <w:marTop w:val="0"/>
      <w:marBottom w:val="0"/>
      <w:divBdr>
        <w:top w:val="none" w:sz="0" w:space="0" w:color="auto"/>
        <w:left w:val="none" w:sz="0" w:space="0" w:color="auto"/>
        <w:bottom w:val="none" w:sz="0" w:space="0" w:color="auto"/>
        <w:right w:val="none" w:sz="0" w:space="0" w:color="auto"/>
      </w:divBdr>
    </w:div>
    <w:div w:id="762727378">
      <w:bodyDiv w:val="1"/>
      <w:marLeft w:val="0"/>
      <w:marRight w:val="0"/>
      <w:marTop w:val="0"/>
      <w:marBottom w:val="0"/>
      <w:divBdr>
        <w:top w:val="none" w:sz="0" w:space="0" w:color="auto"/>
        <w:left w:val="none" w:sz="0" w:space="0" w:color="auto"/>
        <w:bottom w:val="none" w:sz="0" w:space="0" w:color="auto"/>
        <w:right w:val="none" w:sz="0" w:space="0" w:color="auto"/>
      </w:divBdr>
    </w:div>
    <w:div w:id="764351824">
      <w:bodyDiv w:val="1"/>
      <w:marLeft w:val="0"/>
      <w:marRight w:val="0"/>
      <w:marTop w:val="0"/>
      <w:marBottom w:val="0"/>
      <w:divBdr>
        <w:top w:val="none" w:sz="0" w:space="0" w:color="auto"/>
        <w:left w:val="none" w:sz="0" w:space="0" w:color="auto"/>
        <w:bottom w:val="none" w:sz="0" w:space="0" w:color="auto"/>
        <w:right w:val="none" w:sz="0" w:space="0" w:color="auto"/>
      </w:divBdr>
    </w:div>
    <w:div w:id="768891777">
      <w:bodyDiv w:val="1"/>
      <w:marLeft w:val="0"/>
      <w:marRight w:val="0"/>
      <w:marTop w:val="0"/>
      <w:marBottom w:val="0"/>
      <w:divBdr>
        <w:top w:val="none" w:sz="0" w:space="0" w:color="auto"/>
        <w:left w:val="none" w:sz="0" w:space="0" w:color="auto"/>
        <w:bottom w:val="none" w:sz="0" w:space="0" w:color="auto"/>
        <w:right w:val="none" w:sz="0" w:space="0" w:color="auto"/>
      </w:divBdr>
    </w:div>
    <w:div w:id="771096703">
      <w:bodyDiv w:val="1"/>
      <w:marLeft w:val="0"/>
      <w:marRight w:val="0"/>
      <w:marTop w:val="0"/>
      <w:marBottom w:val="0"/>
      <w:divBdr>
        <w:top w:val="none" w:sz="0" w:space="0" w:color="auto"/>
        <w:left w:val="none" w:sz="0" w:space="0" w:color="auto"/>
        <w:bottom w:val="none" w:sz="0" w:space="0" w:color="auto"/>
        <w:right w:val="none" w:sz="0" w:space="0" w:color="auto"/>
      </w:divBdr>
    </w:div>
    <w:div w:id="771901073">
      <w:bodyDiv w:val="1"/>
      <w:marLeft w:val="0"/>
      <w:marRight w:val="0"/>
      <w:marTop w:val="0"/>
      <w:marBottom w:val="0"/>
      <w:divBdr>
        <w:top w:val="none" w:sz="0" w:space="0" w:color="auto"/>
        <w:left w:val="none" w:sz="0" w:space="0" w:color="auto"/>
        <w:bottom w:val="none" w:sz="0" w:space="0" w:color="auto"/>
        <w:right w:val="none" w:sz="0" w:space="0" w:color="auto"/>
      </w:divBdr>
    </w:div>
    <w:div w:id="779420387">
      <w:bodyDiv w:val="1"/>
      <w:marLeft w:val="0"/>
      <w:marRight w:val="0"/>
      <w:marTop w:val="0"/>
      <w:marBottom w:val="0"/>
      <w:divBdr>
        <w:top w:val="none" w:sz="0" w:space="0" w:color="auto"/>
        <w:left w:val="none" w:sz="0" w:space="0" w:color="auto"/>
        <w:bottom w:val="none" w:sz="0" w:space="0" w:color="auto"/>
        <w:right w:val="none" w:sz="0" w:space="0" w:color="auto"/>
      </w:divBdr>
    </w:div>
    <w:div w:id="781149514">
      <w:bodyDiv w:val="1"/>
      <w:marLeft w:val="0"/>
      <w:marRight w:val="0"/>
      <w:marTop w:val="0"/>
      <w:marBottom w:val="0"/>
      <w:divBdr>
        <w:top w:val="none" w:sz="0" w:space="0" w:color="auto"/>
        <w:left w:val="none" w:sz="0" w:space="0" w:color="auto"/>
        <w:bottom w:val="none" w:sz="0" w:space="0" w:color="auto"/>
        <w:right w:val="none" w:sz="0" w:space="0" w:color="auto"/>
      </w:divBdr>
    </w:div>
    <w:div w:id="784810668">
      <w:bodyDiv w:val="1"/>
      <w:marLeft w:val="0"/>
      <w:marRight w:val="0"/>
      <w:marTop w:val="0"/>
      <w:marBottom w:val="0"/>
      <w:divBdr>
        <w:top w:val="none" w:sz="0" w:space="0" w:color="auto"/>
        <w:left w:val="none" w:sz="0" w:space="0" w:color="auto"/>
        <w:bottom w:val="none" w:sz="0" w:space="0" w:color="auto"/>
        <w:right w:val="none" w:sz="0" w:space="0" w:color="auto"/>
      </w:divBdr>
    </w:div>
    <w:div w:id="785152492">
      <w:bodyDiv w:val="1"/>
      <w:marLeft w:val="0"/>
      <w:marRight w:val="0"/>
      <w:marTop w:val="0"/>
      <w:marBottom w:val="0"/>
      <w:divBdr>
        <w:top w:val="none" w:sz="0" w:space="0" w:color="auto"/>
        <w:left w:val="none" w:sz="0" w:space="0" w:color="auto"/>
        <w:bottom w:val="none" w:sz="0" w:space="0" w:color="auto"/>
        <w:right w:val="none" w:sz="0" w:space="0" w:color="auto"/>
      </w:divBdr>
    </w:div>
    <w:div w:id="785197490">
      <w:bodyDiv w:val="1"/>
      <w:marLeft w:val="0"/>
      <w:marRight w:val="0"/>
      <w:marTop w:val="0"/>
      <w:marBottom w:val="0"/>
      <w:divBdr>
        <w:top w:val="none" w:sz="0" w:space="0" w:color="auto"/>
        <w:left w:val="none" w:sz="0" w:space="0" w:color="auto"/>
        <w:bottom w:val="none" w:sz="0" w:space="0" w:color="auto"/>
        <w:right w:val="none" w:sz="0" w:space="0" w:color="auto"/>
      </w:divBdr>
    </w:div>
    <w:div w:id="787549470">
      <w:bodyDiv w:val="1"/>
      <w:marLeft w:val="0"/>
      <w:marRight w:val="0"/>
      <w:marTop w:val="0"/>
      <w:marBottom w:val="0"/>
      <w:divBdr>
        <w:top w:val="none" w:sz="0" w:space="0" w:color="auto"/>
        <w:left w:val="none" w:sz="0" w:space="0" w:color="auto"/>
        <w:bottom w:val="none" w:sz="0" w:space="0" w:color="auto"/>
        <w:right w:val="none" w:sz="0" w:space="0" w:color="auto"/>
      </w:divBdr>
    </w:div>
    <w:div w:id="790519142">
      <w:bodyDiv w:val="1"/>
      <w:marLeft w:val="0"/>
      <w:marRight w:val="0"/>
      <w:marTop w:val="0"/>
      <w:marBottom w:val="0"/>
      <w:divBdr>
        <w:top w:val="none" w:sz="0" w:space="0" w:color="auto"/>
        <w:left w:val="none" w:sz="0" w:space="0" w:color="auto"/>
        <w:bottom w:val="none" w:sz="0" w:space="0" w:color="auto"/>
        <w:right w:val="none" w:sz="0" w:space="0" w:color="auto"/>
      </w:divBdr>
    </w:div>
    <w:div w:id="790705839">
      <w:bodyDiv w:val="1"/>
      <w:marLeft w:val="0"/>
      <w:marRight w:val="0"/>
      <w:marTop w:val="0"/>
      <w:marBottom w:val="0"/>
      <w:divBdr>
        <w:top w:val="none" w:sz="0" w:space="0" w:color="auto"/>
        <w:left w:val="none" w:sz="0" w:space="0" w:color="auto"/>
        <w:bottom w:val="none" w:sz="0" w:space="0" w:color="auto"/>
        <w:right w:val="none" w:sz="0" w:space="0" w:color="auto"/>
      </w:divBdr>
    </w:div>
    <w:div w:id="791361988">
      <w:bodyDiv w:val="1"/>
      <w:marLeft w:val="0"/>
      <w:marRight w:val="0"/>
      <w:marTop w:val="0"/>
      <w:marBottom w:val="0"/>
      <w:divBdr>
        <w:top w:val="none" w:sz="0" w:space="0" w:color="auto"/>
        <w:left w:val="none" w:sz="0" w:space="0" w:color="auto"/>
        <w:bottom w:val="none" w:sz="0" w:space="0" w:color="auto"/>
        <w:right w:val="none" w:sz="0" w:space="0" w:color="auto"/>
      </w:divBdr>
    </w:div>
    <w:div w:id="793641552">
      <w:bodyDiv w:val="1"/>
      <w:marLeft w:val="0"/>
      <w:marRight w:val="0"/>
      <w:marTop w:val="0"/>
      <w:marBottom w:val="0"/>
      <w:divBdr>
        <w:top w:val="none" w:sz="0" w:space="0" w:color="auto"/>
        <w:left w:val="none" w:sz="0" w:space="0" w:color="auto"/>
        <w:bottom w:val="none" w:sz="0" w:space="0" w:color="auto"/>
        <w:right w:val="none" w:sz="0" w:space="0" w:color="auto"/>
      </w:divBdr>
    </w:div>
    <w:div w:id="802501325">
      <w:bodyDiv w:val="1"/>
      <w:marLeft w:val="0"/>
      <w:marRight w:val="0"/>
      <w:marTop w:val="0"/>
      <w:marBottom w:val="0"/>
      <w:divBdr>
        <w:top w:val="none" w:sz="0" w:space="0" w:color="auto"/>
        <w:left w:val="none" w:sz="0" w:space="0" w:color="auto"/>
        <w:bottom w:val="none" w:sz="0" w:space="0" w:color="auto"/>
        <w:right w:val="none" w:sz="0" w:space="0" w:color="auto"/>
      </w:divBdr>
    </w:div>
    <w:div w:id="803502794">
      <w:bodyDiv w:val="1"/>
      <w:marLeft w:val="0"/>
      <w:marRight w:val="0"/>
      <w:marTop w:val="0"/>
      <w:marBottom w:val="0"/>
      <w:divBdr>
        <w:top w:val="none" w:sz="0" w:space="0" w:color="auto"/>
        <w:left w:val="none" w:sz="0" w:space="0" w:color="auto"/>
        <w:bottom w:val="none" w:sz="0" w:space="0" w:color="auto"/>
        <w:right w:val="none" w:sz="0" w:space="0" w:color="auto"/>
      </w:divBdr>
    </w:div>
    <w:div w:id="804858215">
      <w:bodyDiv w:val="1"/>
      <w:marLeft w:val="0"/>
      <w:marRight w:val="0"/>
      <w:marTop w:val="0"/>
      <w:marBottom w:val="0"/>
      <w:divBdr>
        <w:top w:val="none" w:sz="0" w:space="0" w:color="auto"/>
        <w:left w:val="none" w:sz="0" w:space="0" w:color="auto"/>
        <w:bottom w:val="none" w:sz="0" w:space="0" w:color="auto"/>
        <w:right w:val="none" w:sz="0" w:space="0" w:color="auto"/>
      </w:divBdr>
    </w:div>
    <w:div w:id="807090571">
      <w:bodyDiv w:val="1"/>
      <w:marLeft w:val="0"/>
      <w:marRight w:val="0"/>
      <w:marTop w:val="0"/>
      <w:marBottom w:val="0"/>
      <w:divBdr>
        <w:top w:val="none" w:sz="0" w:space="0" w:color="auto"/>
        <w:left w:val="none" w:sz="0" w:space="0" w:color="auto"/>
        <w:bottom w:val="none" w:sz="0" w:space="0" w:color="auto"/>
        <w:right w:val="none" w:sz="0" w:space="0" w:color="auto"/>
      </w:divBdr>
    </w:div>
    <w:div w:id="811140237">
      <w:bodyDiv w:val="1"/>
      <w:marLeft w:val="0"/>
      <w:marRight w:val="0"/>
      <w:marTop w:val="0"/>
      <w:marBottom w:val="0"/>
      <w:divBdr>
        <w:top w:val="none" w:sz="0" w:space="0" w:color="auto"/>
        <w:left w:val="none" w:sz="0" w:space="0" w:color="auto"/>
        <w:bottom w:val="none" w:sz="0" w:space="0" w:color="auto"/>
        <w:right w:val="none" w:sz="0" w:space="0" w:color="auto"/>
      </w:divBdr>
    </w:div>
    <w:div w:id="812254639">
      <w:bodyDiv w:val="1"/>
      <w:marLeft w:val="0"/>
      <w:marRight w:val="0"/>
      <w:marTop w:val="0"/>
      <w:marBottom w:val="0"/>
      <w:divBdr>
        <w:top w:val="none" w:sz="0" w:space="0" w:color="auto"/>
        <w:left w:val="none" w:sz="0" w:space="0" w:color="auto"/>
        <w:bottom w:val="none" w:sz="0" w:space="0" w:color="auto"/>
        <w:right w:val="none" w:sz="0" w:space="0" w:color="auto"/>
      </w:divBdr>
    </w:div>
    <w:div w:id="815561991">
      <w:bodyDiv w:val="1"/>
      <w:marLeft w:val="0"/>
      <w:marRight w:val="0"/>
      <w:marTop w:val="0"/>
      <w:marBottom w:val="0"/>
      <w:divBdr>
        <w:top w:val="none" w:sz="0" w:space="0" w:color="auto"/>
        <w:left w:val="none" w:sz="0" w:space="0" w:color="auto"/>
        <w:bottom w:val="none" w:sz="0" w:space="0" w:color="auto"/>
        <w:right w:val="none" w:sz="0" w:space="0" w:color="auto"/>
      </w:divBdr>
    </w:div>
    <w:div w:id="815955293">
      <w:bodyDiv w:val="1"/>
      <w:marLeft w:val="0"/>
      <w:marRight w:val="0"/>
      <w:marTop w:val="0"/>
      <w:marBottom w:val="0"/>
      <w:divBdr>
        <w:top w:val="none" w:sz="0" w:space="0" w:color="auto"/>
        <w:left w:val="none" w:sz="0" w:space="0" w:color="auto"/>
        <w:bottom w:val="none" w:sz="0" w:space="0" w:color="auto"/>
        <w:right w:val="none" w:sz="0" w:space="0" w:color="auto"/>
      </w:divBdr>
    </w:div>
    <w:div w:id="818153634">
      <w:bodyDiv w:val="1"/>
      <w:marLeft w:val="0"/>
      <w:marRight w:val="0"/>
      <w:marTop w:val="0"/>
      <w:marBottom w:val="0"/>
      <w:divBdr>
        <w:top w:val="none" w:sz="0" w:space="0" w:color="auto"/>
        <w:left w:val="none" w:sz="0" w:space="0" w:color="auto"/>
        <w:bottom w:val="none" w:sz="0" w:space="0" w:color="auto"/>
        <w:right w:val="none" w:sz="0" w:space="0" w:color="auto"/>
      </w:divBdr>
    </w:div>
    <w:div w:id="818229249">
      <w:bodyDiv w:val="1"/>
      <w:marLeft w:val="0"/>
      <w:marRight w:val="0"/>
      <w:marTop w:val="0"/>
      <w:marBottom w:val="0"/>
      <w:divBdr>
        <w:top w:val="none" w:sz="0" w:space="0" w:color="auto"/>
        <w:left w:val="none" w:sz="0" w:space="0" w:color="auto"/>
        <w:bottom w:val="none" w:sz="0" w:space="0" w:color="auto"/>
        <w:right w:val="none" w:sz="0" w:space="0" w:color="auto"/>
      </w:divBdr>
    </w:div>
    <w:div w:id="818302036">
      <w:bodyDiv w:val="1"/>
      <w:marLeft w:val="0"/>
      <w:marRight w:val="0"/>
      <w:marTop w:val="0"/>
      <w:marBottom w:val="0"/>
      <w:divBdr>
        <w:top w:val="none" w:sz="0" w:space="0" w:color="auto"/>
        <w:left w:val="none" w:sz="0" w:space="0" w:color="auto"/>
        <w:bottom w:val="none" w:sz="0" w:space="0" w:color="auto"/>
        <w:right w:val="none" w:sz="0" w:space="0" w:color="auto"/>
      </w:divBdr>
    </w:div>
    <w:div w:id="818498235">
      <w:bodyDiv w:val="1"/>
      <w:marLeft w:val="0"/>
      <w:marRight w:val="0"/>
      <w:marTop w:val="0"/>
      <w:marBottom w:val="0"/>
      <w:divBdr>
        <w:top w:val="none" w:sz="0" w:space="0" w:color="auto"/>
        <w:left w:val="none" w:sz="0" w:space="0" w:color="auto"/>
        <w:bottom w:val="none" w:sz="0" w:space="0" w:color="auto"/>
        <w:right w:val="none" w:sz="0" w:space="0" w:color="auto"/>
      </w:divBdr>
    </w:div>
    <w:div w:id="821434648">
      <w:bodyDiv w:val="1"/>
      <w:marLeft w:val="0"/>
      <w:marRight w:val="0"/>
      <w:marTop w:val="0"/>
      <w:marBottom w:val="0"/>
      <w:divBdr>
        <w:top w:val="none" w:sz="0" w:space="0" w:color="auto"/>
        <w:left w:val="none" w:sz="0" w:space="0" w:color="auto"/>
        <w:bottom w:val="none" w:sz="0" w:space="0" w:color="auto"/>
        <w:right w:val="none" w:sz="0" w:space="0" w:color="auto"/>
      </w:divBdr>
    </w:div>
    <w:div w:id="822545405">
      <w:bodyDiv w:val="1"/>
      <w:marLeft w:val="0"/>
      <w:marRight w:val="0"/>
      <w:marTop w:val="0"/>
      <w:marBottom w:val="0"/>
      <w:divBdr>
        <w:top w:val="none" w:sz="0" w:space="0" w:color="auto"/>
        <w:left w:val="none" w:sz="0" w:space="0" w:color="auto"/>
        <w:bottom w:val="none" w:sz="0" w:space="0" w:color="auto"/>
        <w:right w:val="none" w:sz="0" w:space="0" w:color="auto"/>
      </w:divBdr>
    </w:div>
    <w:div w:id="825702020">
      <w:bodyDiv w:val="1"/>
      <w:marLeft w:val="0"/>
      <w:marRight w:val="0"/>
      <w:marTop w:val="0"/>
      <w:marBottom w:val="0"/>
      <w:divBdr>
        <w:top w:val="none" w:sz="0" w:space="0" w:color="auto"/>
        <w:left w:val="none" w:sz="0" w:space="0" w:color="auto"/>
        <w:bottom w:val="none" w:sz="0" w:space="0" w:color="auto"/>
        <w:right w:val="none" w:sz="0" w:space="0" w:color="auto"/>
      </w:divBdr>
    </w:div>
    <w:div w:id="826214785">
      <w:bodyDiv w:val="1"/>
      <w:marLeft w:val="0"/>
      <w:marRight w:val="0"/>
      <w:marTop w:val="0"/>
      <w:marBottom w:val="0"/>
      <w:divBdr>
        <w:top w:val="none" w:sz="0" w:space="0" w:color="auto"/>
        <w:left w:val="none" w:sz="0" w:space="0" w:color="auto"/>
        <w:bottom w:val="none" w:sz="0" w:space="0" w:color="auto"/>
        <w:right w:val="none" w:sz="0" w:space="0" w:color="auto"/>
      </w:divBdr>
    </w:div>
    <w:div w:id="827087860">
      <w:bodyDiv w:val="1"/>
      <w:marLeft w:val="0"/>
      <w:marRight w:val="0"/>
      <w:marTop w:val="0"/>
      <w:marBottom w:val="0"/>
      <w:divBdr>
        <w:top w:val="none" w:sz="0" w:space="0" w:color="auto"/>
        <w:left w:val="none" w:sz="0" w:space="0" w:color="auto"/>
        <w:bottom w:val="none" w:sz="0" w:space="0" w:color="auto"/>
        <w:right w:val="none" w:sz="0" w:space="0" w:color="auto"/>
      </w:divBdr>
    </w:div>
    <w:div w:id="827483035">
      <w:bodyDiv w:val="1"/>
      <w:marLeft w:val="0"/>
      <w:marRight w:val="0"/>
      <w:marTop w:val="0"/>
      <w:marBottom w:val="0"/>
      <w:divBdr>
        <w:top w:val="none" w:sz="0" w:space="0" w:color="auto"/>
        <w:left w:val="none" w:sz="0" w:space="0" w:color="auto"/>
        <w:bottom w:val="none" w:sz="0" w:space="0" w:color="auto"/>
        <w:right w:val="none" w:sz="0" w:space="0" w:color="auto"/>
      </w:divBdr>
    </w:div>
    <w:div w:id="829178624">
      <w:bodyDiv w:val="1"/>
      <w:marLeft w:val="0"/>
      <w:marRight w:val="0"/>
      <w:marTop w:val="0"/>
      <w:marBottom w:val="0"/>
      <w:divBdr>
        <w:top w:val="none" w:sz="0" w:space="0" w:color="auto"/>
        <w:left w:val="none" w:sz="0" w:space="0" w:color="auto"/>
        <w:bottom w:val="none" w:sz="0" w:space="0" w:color="auto"/>
        <w:right w:val="none" w:sz="0" w:space="0" w:color="auto"/>
      </w:divBdr>
    </w:div>
    <w:div w:id="830753307">
      <w:bodyDiv w:val="1"/>
      <w:marLeft w:val="0"/>
      <w:marRight w:val="0"/>
      <w:marTop w:val="0"/>
      <w:marBottom w:val="0"/>
      <w:divBdr>
        <w:top w:val="none" w:sz="0" w:space="0" w:color="auto"/>
        <w:left w:val="none" w:sz="0" w:space="0" w:color="auto"/>
        <w:bottom w:val="none" w:sz="0" w:space="0" w:color="auto"/>
        <w:right w:val="none" w:sz="0" w:space="0" w:color="auto"/>
      </w:divBdr>
    </w:div>
    <w:div w:id="834032520">
      <w:bodyDiv w:val="1"/>
      <w:marLeft w:val="0"/>
      <w:marRight w:val="0"/>
      <w:marTop w:val="0"/>
      <w:marBottom w:val="0"/>
      <w:divBdr>
        <w:top w:val="none" w:sz="0" w:space="0" w:color="auto"/>
        <w:left w:val="none" w:sz="0" w:space="0" w:color="auto"/>
        <w:bottom w:val="none" w:sz="0" w:space="0" w:color="auto"/>
        <w:right w:val="none" w:sz="0" w:space="0" w:color="auto"/>
      </w:divBdr>
    </w:div>
    <w:div w:id="834339076">
      <w:bodyDiv w:val="1"/>
      <w:marLeft w:val="0"/>
      <w:marRight w:val="0"/>
      <w:marTop w:val="0"/>
      <w:marBottom w:val="0"/>
      <w:divBdr>
        <w:top w:val="none" w:sz="0" w:space="0" w:color="auto"/>
        <w:left w:val="none" w:sz="0" w:space="0" w:color="auto"/>
        <w:bottom w:val="none" w:sz="0" w:space="0" w:color="auto"/>
        <w:right w:val="none" w:sz="0" w:space="0" w:color="auto"/>
      </w:divBdr>
    </w:div>
    <w:div w:id="834416381">
      <w:bodyDiv w:val="1"/>
      <w:marLeft w:val="0"/>
      <w:marRight w:val="0"/>
      <w:marTop w:val="0"/>
      <w:marBottom w:val="0"/>
      <w:divBdr>
        <w:top w:val="none" w:sz="0" w:space="0" w:color="auto"/>
        <w:left w:val="none" w:sz="0" w:space="0" w:color="auto"/>
        <w:bottom w:val="none" w:sz="0" w:space="0" w:color="auto"/>
        <w:right w:val="none" w:sz="0" w:space="0" w:color="auto"/>
      </w:divBdr>
    </w:div>
    <w:div w:id="834614691">
      <w:bodyDiv w:val="1"/>
      <w:marLeft w:val="0"/>
      <w:marRight w:val="0"/>
      <w:marTop w:val="0"/>
      <w:marBottom w:val="0"/>
      <w:divBdr>
        <w:top w:val="none" w:sz="0" w:space="0" w:color="auto"/>
        <w:left w:val="none" w:sz="0" w:space="0" w:color="auto"/>
        <w:bottom w:val="none" w:sz="0" w:space="0" w:color="auto"/>
        <w:right w:val="none" w:sz="0" w:space="0" w:color="auto"/>
      </w:divBdr>
    </w:div>
    <w:div w:id="836313123">
      <w:bodyDiv w:val="1"/>
      <w:marLeft w:val="0"/>
      <w:marRight w:val="0"/>
      <w:marTop w:val="0"/>
      <w:marBottom w:val="0"/>
      <w:divBdr>
        <w:top w:val="none" w:sz="0" w:space="0" w:color="auto"/>
        <w:left w:val="none" w:sz="0" w:space="0" w:color="auto"/>
        <w:bottom w:val="none" w:sz="0" w:space="0" w:color="auto"/>
        <w:right w:val="none" w:sz="0" w:space="0" w:color="auto"/>
      </w:divBdr>
    </w:div>
    <w:div w:id="838731807">
      <w:bodyDiv w:val="1"/>
      <w:marLeft w:val="0"/>
      <w:marRight w:val="0"/>
      <w:marTop w:val="0"/>
      <w:marBottom w:val="0"/>
      <w:divBdr>
        <w:top w:val="none" w:sz="0" w:space="0" w:color="auto"/>
        <w:left w:val="none" w:sz="0" w:space="0" w:color="auto"/>
        <w:bottom w:val="none" w:sz="0" w:space="0" w:color="auto"/>
        <w:right w:val="none" w:sz="0" w:space="0" w:color="auto"/>
      </w:divBdr>
    </w:div>
    <w:div w:id="839781084">
      <w:bodyDiv w:val="1"/>
      <w:marLeft w:val="0"/>
      <w:marRight w:val="0"/>
      <w:marTop w:val="0"/>
      <w:marBottom w:val="0"/>
      <w:divBdr>
        <w:top w:val="none" w:sz="0" w:space="0" w:color="auto"/>
        <w:left w:val="none" w:sz="0" w:space="0" w:color="auto"/>
        <w:bottom w:val="none" w:sz="0" w:space="0" w:color="auto"/>
        <w:right w:val="none" w:sz="0" w:space="0" w:color="auto"/>
      </w:divBdr>
    </w:div>
    <w:div w:id="846481120">
      <w:bodyDiv w:val="1"/>
      <w:marLeft w:val="0"/>
      <w:marRight w:val="0"/>
      <w:marTop w:val="0"/>
      <w:marBottom w:val="0"/>
      <w:divBdr>
        <w:top w:val="none" w:sz="0" w:space="0" w:color="auto"/>
        <w:left w:val="none" w:sz="0" w:space="0" w:color="auto"/>
        <w:bottom w:val="none" w:sz="0" w:space="0" w:color="auto"/>
        <w:right w:val="none" w:sz="0" w:space="0" w:color="auto"/>
      </w:divBdr>
    </w:div>
    <w:div w:id="849368649">
      <w:bodyDiv w:val="1"/>
      <w:marLeft w:val="0"/>
      <w:marRight w:val="0"/>
      <w:marTop w:val="0"/>
      <w:marBottom w:val="0"/>
      <w:divBdr>
        <w:top w:val="none" w:sz="0" w:space="0" w:color="auto"/>
        <w:left w:val="none" w:sz="0" w:space="0" w:color="auto"/>
        <w:bottom w:val="none" w:sz="0" w:space="0" w:color="auto"/>
        <w:right w:val="none" w:sz="0" w:space="0" w:color="auto"/>
      </w:divBdr>
    </w:div>
    <w:div w:id="850097334">
      <w:bodyDiv w:val="1"/>
      <w:marLeft w:val="0"/>
      <w:marRight w:val="0"/>
      <w:marTop w:val="0"/>
      <w:marBottom w:val="0"/>
      <w:divBdr>
        <w:top w:val="none" w:sz="0" w:space="0" w:color="auto"/>
        <w:left w:val="none" w:sz="0" w:space="0" w:color="auto"/>
        <w:bottom w:val="none" w:sz="0" w:space="0" w:color="auto"/>
        <w:right w:val="none" w:sz="0" w:space="0" w:color="auto"/>
      </w:divBdr>
    </w:div>
    <w:div w:id="850413877">
      <w:bodyDiv w:val="1"/>
      <w:marLeft w:val="0"/>
      <w:marRight w:val="0"/>
      <w:marTop w:val="0"/>
      <w:marBottom w:val="0"/>
      <w:divBdr>
        <w:top w:val="none" w:sz="0" w:space="0" w:color="auto"/>
        <w:left w:val="none" w:sz="0" w:space="0" w:color="auto"/>
        <w:bottom w:val="none" w:sz="0" w:space="0" w:color="auto"/>
        <w:right w:val="none" w:sz="0" w:space="0" w:color="auto"/>
      </w:divBdr>
    </w:div>
    <w:div w:id="850602294">
      <w:bodyDiv w:val="1"/>
      <w:marLeft w:val="0"/>
      <w:marRight w:val="0"/>
      <w:marTop w:val="0"/>
      <w:marBottom w:val="0"/>
      <w:divBdr>
        <w:top w:val="none" w:sz="0" w:space="0" w:color="auto"/>
        <w:left w:val="none" w:sz="0" w:space="0" w:color="auto"/>
        <w:bottom w:val="none" w:sz="0" w:space="0" w:color="auto"/>
        <w:right w:val="none" w:sz="0" w:space="0" w:color="auto"/>
      </w:divBdr>
    </w:div>
    <w:div w:id="858352298">
      <w:bodyDiv w:val="1"/>
      <w:marLeft w:val="0"/>
      <w:marRight w:val="0"/>
      <w:marTop w:val="0"/>
      <w:marBottom w:val="0"/>
      <w:divBdr>
        <w:top w:val="none" w:sz="0" w:space="0" w:color="auto"/>
        <w:left w:val="none" w:sz="0" w:space="0" w:color="auto"/>
        <w:bottom w:val="none" w:sz="0" w:space="0" w:color="auto"/>
        <w:right w:val="none" w:sz="0" w:space="0" w:color="auto"/>
      </w:divBdr>
    </w:div>
    <w:div w:id="859006426">
      <w:bodyDiv w:val="1"/>
      <w:marLeft w:val="0"/>
      <w:marRight w:val="0"/>
      <w:marTop w:val="0"/>
      <w:marBottom w:val="0"/>
      <w:divBdr>
        <w:top w:val="none" w:sz="0" w:space="0" w:color="auto"/>
        <w:left w:val="none" w:sz="0" w:space="0" w:color="auto"/>
        <w:bottom w:val="none" w:sz="0" w:space="0" w:color="auto"/>
        <w:right w:val="none" w:sz="0" w:space="0" w:color="auto"/>
      </w:divBdr>
    </w:div>
    <w:div w:id="860320194">
      <w:bodyDiv w:val="1"/>
      <w:marLeft w:val="0"/>
      <w:marRight w:val="0"/>
      <w:marTop w:val="0"/>
      <w:marBottom w:val="0"/>
      <w:divBdr>
        <w:top w:val="none" w:sz="0" w:space="0" w:color="auto"/>
        <w:left w:val="none" w:sz="0" w:space="0" w:color="auto"/>
        <w:bottom w:val="none" w:sz="0" w:space="0" w:color="auto"/>
        <w:right w:val="none" w:sz="0" w:space="0" w:color="auto"/>
      </w:divBdr>
    </w:div>
    <w:div w:id="861089015">
      <w:bodyDiv w:val="1"/>
      <w:marLeft w:val="0"/>
      <w:marRight w:val="0"/>
      <w:marTop w:val="0"/>
      <w:marBottom w:val="0"/>
      <w:divBdr>
        <w:top w:val="none" w:sz="0" w:space="0" w:color="auto"/>
        <w:left w:val="none" w:sz="0" w:space="0" w:color="auto"/>
        <w:bottom w:val="none" w:sz="0" w:space="0" w:color="auto"/>
        <w:right w:val="none" w:sz="0" w:space="0" w:color="auto"/>
      </w:divBdr>
    </w:div>
    <w:div w:id="861944197">
      <w:bodyDiv w:val="1"/>
      <w:marLeft w:val="0"/>
      <w:marRight w:val="0"/>
      <w:marTop w:val="0"/>
      <w:marBottom w:val="0"/>
      <w:divBdr>
        <w:top w:val="none" w:sz="0" w:space="0" w:color="auto"/>
        <w:left w:val="none" w:sz="0" w:space="0" w:color="auto"/>
        <w:bottom w:val="none" w:sz="0" w:space="0" w:color="auto"/>
        <w:right w:val="none" w:sz="0" w:space="0" w:color="auto"/>
      </w:divBdr>
    </w:div>
    <w:div w:id="862011020">
      <w:bodyDiv w:val="1"/>
      <w:marLeft w:val="0"/>
      <w:marRight w:val="0"/>
      <w:marTop w:val="0"/>
      <w:marBottom w:val="0"/>
      <w:divBdr>
        <w:top w:val="none" w:sz="0" w:space="0" w:color="auto"/>
        <w:left w:val="none" w:sz="0" w:space="0" w:color="auto"/>
        <w:bottom w:val="none" w:sz="0" w:space="0" w:color="auto"/>
        <w:right w:val="none" w:sz="0" w:space="0" w:color="auto"/>
      </w:divBdr>
    </w:div>
    <w:div w:id="862128181">
      <w:bodyDiv w:val="1"/>
      <w:marLeft w:val="0"/>
      <w:marRight w:val="0"/>
      <w:marTop w:val="0"/>
      <w:marBottom w:val="0"/>
      <w:divBdr>
        <w:top w:val="none" w:sz="0" w:space="0" w:color="auto"/>
        <w:left w:val="none" w:sz="0" w:space="0" w:color="auto"/>
        <w:bottom w:val="none" w:sz="0" w:space="0" w:color="auto"/>
        <w:right w:val="none" w:sz="0" w:space="0" w:color="auto"/>
      </w:divBdr>
    </w:div>
    <w:div w:id="867061332">
      <w:bodyDiv w:val="1"/>
      <w:marLeft w:val="0"/>
      <w:marRight w:val="0"/>
      <w:marTop w:val="0"/>
      <w:marBottom w:val="0"/>
      <w:divBdr>
        <w:top w:val="none" w:sz="0" w:space="0" w:color="auto"/>
        <w:left w:val="none" w:sz="0" w:space="0" w:color="auto"/>
        <w:bottom w:val="none" w:sz="0" w:space="0" w:color="auto"/>
        <w:right w:val="none" w:sz="0" w:space="0" w:color="auto"/>
      </w:divBdr>
    </w:div>
    <w:div w:id="868110088">
      <w:bodyDiv w:val="1"/>
      <w:marLeft w:val="0"/>
      <w:marRight w:val="0"/>
      <w:marTop w:val="0"/>
      <w:marBottom w:val="0"/>
      <w:divBdr>
        <w:top w:val="none" w:sz="0" w:space="0" w:color="auto"/>
        <w:left w:val="none" w:sz="0" w:space="0" w:color="auto"/>
        <w:bottom w:val="none" w:sz="0" w:space="0" w:color="auto"/>
        <w:right w:val="none" w:sz="0" w:space="0" w:color="auto"/>
      </w:divBdr>
    </w:div>
    <w:div w:id="868496194">
      <w:bodyDiv w:val="1"/>
      <w:marLeft w:val="0"/>
      <w:marRight w:val="0"/>
      <w:marTop w:val="0"/>
      <w:marBottom w:val="0"/>
      <w:divBdr>
        <w:top w:val="none" w:sz="0" w:space="0" w:color="auto"/>
        <w:left w:val="none" w:sz="0" w:space="0" w:color="auto"/>
        <w:bottom w:val="none" w:sz="0" w:space="0" w:color="auto"/>
        <w:right w:val="none" w:sz="0" w:space="0" w:color="auto"/>
      </w:divBdr>
    </w:div>
    <w:div w:id="870530190">
      <w:bodyDiv w:val="1"/>
      <w:marLeft w:val="0"/>
      <w:marRight w:val="0"/>
      <w:marTop w:val="0"/>
      <w:marBottom w:val="0"/>
      <w:divBdr>
        <w:top w:val="none" w:sz="0" w:space="0" w:color="auto"/>
        <w:left w:val="none" w:sz="0" w:space="0" w:color="auto"/>
        <w:bottom w:val="none" w:sz="0" w:space="0" w:color="auto"/>
        <w:right w:val="none" w:sz="0" w:space="0" w:color="auto"/>
      </w:divBdr>
    </w:div>
    <w:div w:id="871957879">
      <w:bodyDiv w:val="1"/>
      <w:marLeft w:val="0"/>
      <w:marRight w:val="0"/>
      <w:marTop w:val="0"/>
      <w:marBottom w:val="0"/>
      <w:divBdr>
        <w:top w:val="none" w:sz="0" w:space="0" w:color="auto"/>
        <w:left w:val="none" w:sz="0" w:space="0" w:color="auto"/>
        <w:bottom w:val="none" w:sz="0" w:space="0" w:color="auto"/>
        <w:right w:val="none" w:sz="0" w:space="0" w:color="auto"/>
      </w:divBdr>
    </w:div>
    <w:div w:id="874581137">
      <w:bodyDiv w:val="1"/>
      <w:marLeft w:val="0"/>
      <w:marRight w:val="0"/>
      <w:marTop w:val="0"/>
      <w:marBottom w:val="0"/>
      <w:divBdr>
        <w:top w:val="none" w:sz="0" w:space="0" w:color="auto"/>
        <w:left w:val="none" w:sz="0" w:space="0" w:color="auto"/>
        <w:bottom w:val="none" w:sz="0" w:space="0" w:color="auto"/>
        <w:right w:val="none" w:sz="0" w:space="0" w:color="auto"/>
      </w:divBdr>
    </w:div>
    <w:div w:id="876045219">
      <w:bodyDiv w:val="1"/>
      <w:marLeft w:val="0"/>
      <w:marRight w:val="0"/>
      <w:marTop w:val="0"/>
      <w:marBottom w:val="0"/>
      <w:divBdr>
        <w:top w:val="none" w:sz="0" w:space="0" w:color="auto"/>
        <w:left w:val="none" w:sz="0" w:space="0" w:color="auto"/>
        <w:bottom w:val="none" w:sz="0" w:space="0" w:color="auto"/>
        <w:right w:val="none" w:sz="0" w:space="0" w:color="auto"/>
      </w:divBdr>
    </w:div>
    <w:div w:id="876771678">
      <w:bodyDiv w:val="1"/>
      <w:marLeft w:val="0"/>
      <w:marRight w:val="0"/>
      <w:marTop w:val="0"/>
      <w:marBottom w:val="0"/>
      <w:divBdr>
        <w:top w:val="none" w:sz="0" w:space="0" w:color="auto"/>
        <w:left w:val="none" w:sz="0" w:space="0" w:color="auto"/>
        <w:bottom w:val="none" w:sz="0" w:space="0" w:color="auto"/>
        <w:right w:val="none" w:sz="0" w:space="0" w:color="auto"/>
      </w:divBdr>
    </w:div>
    <w:div w:id="882987904">
      <w:bodyDiv w:val="1"/>
      <w:marLeft w:val="0"/>
      <w:marRight w:val="0"/>
      <w:marTop w:val="0"/>
      <w:marBottom w:val="0"/>
      <w:divBdr>
        <w:top w:val="none" w:sz="0" w:space="0" w:color="auto"/>
        <w:left w:val="none" w:sz="0" w:space="0" w:color="auto"/>
        <w:bottom w:val="none" w:sz="0" w:space="0" w:color="auto"/>
        <w:right w:val="none" w:sz="0" w:space="0" w:color="auto"/>
      </w:divBdr>
    </w:div>
    <w:div w:id="883247965">
      <w:bodyDiv w:val="1"/>
      <w:marLeft w:val="0"/>
      <w:marRight w:val="0"/>
      <w:marTop w:val="0"/>
      <w:marBottom w:val="0"/>
      <w:divBdr>
        <w:top w:val="none" w:sz="0" w:space="0" w:color="auto"/>
        <w:left w:val="none" w:sz="0" w:space="0" w:color="auto"/>
        <w:bottom w:val="none" w:sz="0" w:space="0" w:color="auto"/>
        <w:right w:val="none" w:sz="0" w:space="0" w:color="auto"/>
      </w:divBdr>
    </w:div>
    <w:div w:id="884411263">
      <w:bodyDiv w:val="1"/>
      <w:marLeft w:val="0"/>
      <w:marRight w:val="0"/>
      <w:marTop w:val="0"/>
      <w:marBottom w:val="0"/>
      <w:divBdr>
        <w:top w:val="none" w:sz="0" w:space="0" w:color="auto"/>
        <w:left w:val="none" w:sz="0" w:space="0" w:color="auto"/>
        <w:bottom w:val="none" w:sz="0" w:space="0" w:color="auto"/>
        <w:right w:val="none" w:sz="0" w:space="0" w:color="auto"/>
      </w:divBdr>
    </w:div>
    <w:div w:id="884607009">
      <w:bodyDiv w:val="1"/>
      <w:marLeft w:val="0"/>
      <w:marRight w:val="0"/>
      <w:marTop w:val="0"/>
      <w:marBottom w:val="0"/>
      <w:divBdr>
        <w:top w:val="none" w:sz="0" w:space="0" w:color="auto"/>
        <w:left w:val="none" w:sz="0" w:space="0" w:color="auto"/>
        <w:bottom w:val="none" w:sz="0" w:space="0" w:color="auto"/>
        <w:right w:val="none" w:sz="0" w:space="0" w:color="auto"/>
      </w:divBdr>
    </w:div>
    <w:div w:id="888036921">
      <w:bodyDiv w:val="1"/>
      <w:marLeft w:val="0"/>
      <w:marRight w:val="0"/>
      <w:marTop w:val="0"/>
      <w:marBottom w:val="0"/>
      <w:divBdr>
        <w:top w:val="none" w:sz="0" w:space="0" w:color="auto"/>
        <w:left w:val="none" w:sz="0" w:space="0" w:color="auto"/>
        <w:bottom w:val="none" w:sz="0" w:space="0" w:color="auto"/>
        <w:right w:val="none" w:sz="0" w:space="0" w:color="auto"/>
      </w:divBdr>
    </w:div>
    <w:div w:id="888343358">
      <w:bodyDiv w:val="1"/>
      <w:marLeft w:val="0"/>
      <w:marRight w:val="0"/>
      <w:marTop w:val="0"/>
      <w:marBottom w:val="0"/>
      <w:divBdr>
        <w:top w:val="none" w:sz="0" w:space="0" w:color="auto"/>
        <w:left w:val="none" w:sz="0" w:space="0" w:color="auto"/>
        <w:bottom w:val="none" w:sz="0" w:space="0" w:color="auto"/>
        <w:right w:val="none" w:sz="0" w:space="0" w:color="auto"/>
      </w:divBdr>
    </w:div>
    <w:div w:id="889877454">
      <w:bodyDiv w:val="1"/>
      <w:marLeft w:val="0"/>
      <w:marRight w:val="0"/>
      <w:marTop w:val="0"/>
      <w:marBottom w:val="0"/>
      <w:divBdr>
        <w:top w:val="none" w:sz="0" w:space="0" w:color="auto"/>
        <w:left w:val="none" w:sz="0" w:space="0" w:color="auto"/>
        <w:bottom w:val="none" w:sz="0" w:space="0" w:color="auto"/>
        <w:right w:val="none" w:sz="0" w:space="0" w:color="auto"/>
      </w:divBdr>
    </w:div>
    <w:div w:id="890386311">
      <w:bodyDiv w:val="1"/>
      <w:marLeft w:val="0"/>
      <w:marRight w:val="0"/>
      <w:marTop w:val="0"/>
      <w:marBottom w:val="0"/>
      <w:divBdr>
        <w:top w:val="none" w:sz="0" w:space="0" w:color="auto"/>
        <w:left w:val="none" w:sz="0" w:space="0" w:color="auto"/>
        <w:bottom w:val="none" w:sz="0" w:space="0" w:color="auto"/>
        <w:right w:val="none" w:sz="0" w:space="0" w:color="auto"/>
      </w:divBdr>
    </w:div>
    <w:div w:id="890575099">
      <w:bodyDiv w:val="1"/>
      <w:marLeft w:val="0"/>
      <w:marRight w:val="0"/>
      <w:marTop w:val="0"/>
      <w:marBottom w:val="0"/>
      <w:divBdr>
        <w:top w:val="none" w:sz="0" w:space="0" w:color="auto"/>
        <w:left w:val="none" w:sz="0" w:space="0" w:color="auto"/>
        <w:bottom w:val="none" w:sz="0" w:space="0" w:color="auto"/>
        <w:right w:val="none" w:sz="0" w:space="0" w:color="auto"/>
      </w:divBdr>
    </w:div>
    <w:div w:id="890732274">
      <w:bodyDiv w:val="1"/>
      <w:marLeft w:val="0"/>
      <w:marRight w:val="0"/>
      <w:marTop w:val="0"/>
      <w:marBottom w:val="0"/>
      <w:divBdr>
        <w:top w:val="none" w:sz="0" w:space="0" w:color="auto"/>
        <w:left w:val="none" w:sz="0" w:space="0" w:color="auto"/>
        <w:bottom w:val="none" w:sz="0" w:space="0" w:color="auto"/>
        <w:right w:val="none" w:sz="0" w:space="0" w:color="auto"/>
      </w:divBdr>
    </w:div>
    <w:div w:id="893542294">
      <w:bodyDiv w:val="1"/>
      <w:marLeft w:val="0"/>
      <w:marRight w:val="0"/>
      <w:marTop w:val="0"/>
      <w:marBottom w:val="0"/>
      <w:divBdr>
        <w:top w:val="none" w:sz="0" w:space="0" w:color="auto"/>
        <w:left w:val="none" w:sz="0" w:space="0" w:color="auto"/>
        <w:bottom w:val="none" w:sz="0" w:space="0" w:color="auto"/>
        <w:right w:val="none" w:sz="0" w:space="0" w:color="auto"/>
      </w:divBdr>
    </w:div>
    <w:div w:id="896550327">
      <w:bodyDiv w:val="1"/>
      <w:marLeft w:val="0"/>
      <w:marRight w:val="0"/>
      <w:marTop w:val="0"/>
      <w:marBottom w:val="0"/>
      <w:divBdr>
        <w:top w:val="none" w:sz="0" w:space="0" w:color="auto"/>
        <w:left w:val="none" w:sz="0" w:space="0" w:color="auto"/>
        <w:bottom w:val="none" w:sz="0" w:space="0" w:color="auto"/>
        <w:right w:val="none" w:sz="0" w:space="0" w:color="auto"/>
      </w:divBdr>
    </w:div>
    <w:div w:id="897937041">
      <w:bodyDiv w:val="1"/>
      <w:marLeft w:val="0"/>
      <w:marRight w:val="0"/>
      <w:marTop w:val="0"/>
      <w:marBottom w:val="0"/>
      <w:divBdr>
        <w:top w:val="none" w:sz="0" w:space="0" w:color="auto"/>
        <w:left w:val="none" w:sz="0" w:space="0" w:color="auto"/>
        <w:bottom w:val="none" w:sz="0" w:space="0" w:color="auto"/>
        <w:right w:val="none" w:sz="0" w:space="0" w:color="auto"/>
      </w:divBdr>
    </w:div>
    <w:div w:id="897983992">
      <w:bodyDiv w:val="1"/>
      <w:marLeft w:val="0"/>
      <w:marRight w:val="0"/>
      <w:marTop w:val="0"/>
      <w:marBottom w:val="0"/>
      <w:divBdr>
        <w:top w:val="none" w:sz="0" w:space="0" w:color="auto"/>
        <w:left w:val="none" w:sz="0" w:space="0" w:color="auto"/>
        <w:bottom w:val="none" w:sz="0" w:space="0" w:color="auto"/>
        <w:right w:val="none" w:sz="0" w:space="0" w:color="auto"/>
      </w:divBdr>
    </w:div>
    <w:div w:id="898711092">
      <w:bodyDiv w:val="1"/>
      <w:marLeft w:val="0"/>
      <w:marRight w:val="0"/>
      <w:marTop w:val="0"/>
      <w:marBottom w:val="0"/>
      <w:divBdr>
        <w:top w:val="none" w:sz="0" w:space="0" w:color="auto"/>
        <w:left w:val="none" w:sz="0" w:space="0" w:color="auto"/>
        <w:bottom w:val="none" w:sz="0" w:space="0" w:color="auto"/>
        <w:right w:val="none" w:sz="0" w:space="0" w:color="auto"/>
      </w:divBdr>
    </w:div>
    <w:div w:id="900792648">
      <w:bodyDiv w:val="1"/>
      <w:marLeft w:val="0"/>
      <w:marRight w:val="0"/>
      <w:marTop w:val="0"/>
      <w:marBottom w:val="0"/>
      <w:divBdr>
        <w:top w:val="none" w:sz="0" w:space="0" w:color="auto"/>
        <w:left w:val="none" w:sz="0" w:space="0" w:color="auto"/>
        <w:bottom w:val="none" w:sz="0" w:space="0" w:color="auto"/>
        <w:right w:val="none" w:sz="0" w:space="0" w:color="auto"/>
      </w:divBdr>
    </w:div>
    <w:div w:id="901260574">
      <w:bodyDiv w:val="1"/>
      <w:marLeft w:val="0"/>
      <w:marRight w:val="0"/>
      <w:marTop w:val="0"/>
      <w:marBottom w:val="0"/>
      <w:divBdr>
        <w:top w:val="none" w:sz="0" w:space="0" w:color="auto"/>
        <w:left w:val="none" w:sz="0" w:space="0" w:color="auto"/>
        <w:bottom w:val="none" w:sz="0" w:space="0" w:color="auto"/>
        <w:right w:val="none" w:sz="0" w:space="0" w:color="auto"/>
      </w:divBdr>
    </w:div>
    <w:div w:id="901791789">
      <w:bodyDiv w:val="1"/>
      <w:marLeft w:val="0"/>
      <w:marRight w:val="0"/>
      <w:marTop w:val="0"/>
      <w:marBottom w:val="0"/>
      <w:divBdr>
        <w:top w:val="none" w:sz="0" w:space="0" w:color="auto"/>
        <w:left w:val="none" w:sz="0" w:space="0" w:color="auto"/>
        <w:bottom w:val="none" w:sz="0" w:space="0" w:color="auto"/>
        <w:right w:val="none" w:sz="0" w:space="0" w:color="auto"/>
      </w:divBdr>
    </w:div>
    <w:div w:id="901988700">
      <w:bodyDiv w:val="1"/>
      <w:marLeft w:val="0"/>
      <w:marRight w:val="0"/>
      <w:marTop w:val="0"/>
      <w:marBottom w:val="0"/>
      <w:divBdr>
        <w:top w:val="none" w:sz="0" w:space="0" w:color="auto"/>
        <w:left w:val="none" w:sz="0" w:space="0" w:color="auto"/>
        <w:bottom w:val="none" w:sz="0" w:space="0" w:color="auto"/>
        <w:right w:val="none" w:sz="0" w:space="0" w:color="auto"/>
      </w:divBdr>
    </w:div>
    <w:div w:id="903176573">
      <w:bodyDiv w:val="1"/>
      <w:marLeft w:val="0"/>
      <w:marRight w:val="0"/>
      <w:marTop w:val="0"/>
      <w:marBottom w:val="0"/>
      <w:divBdr>
        <w:top w:val="none" w:sz="0" w:space="0" w:color="auto"/>
        <w:left w:val="none" w:sz="0" w:space="0" w:color="auto"/>
        <w:bottom w:val="none" w:sz="0" w:space="0" w:color="auto"/>
        <w:right w:val="none" w:sz="0" w:space="0" w:color="auto"/>
      </w:divBdr>
    </w:div>
    <w:div w:id="903226189">
      <w:bodyDiv w:val="1"/>
      <w:marLeft w:val="0"/>
      <w:marRight w:val="0"/>
      <w:marTop w:val="0"/>
      <w:marBottom w:val="0"/>
      <w:divBdr>
        <w:top w:val="none" w:sz="0" w:space="0" w:color="auto"/>
        <w:left w:val="none" w:sz="0" w:space="0" w:color="auto"/>
        <w:bottom w:val="none" w:sz="0" w:space="0" w:color="auto"/>
        <w:right w:val="none" w:sz="0" w:space="0" w:color="auto"/>
      </w:divBdr>
    </w:div>
    <w:div w:id="908029651">
      <w:bodyDiv w:val="1"/>
      <w:marLeft w:val="0"/>
      <w:marRight w:val="0"/>
      <w:marTop w:val="0"/>
      <w:marBottom w:val="0"/>
      <w:divBdr>
        <w:top w:val="none" w:sz="0" w:space="0" w:color="auto"/>
        <w:left w:val="none" w:sz="0" w:space="0" w:color="auto"/>
        <w:bottom w:val="none" w:sz="0" w:space="0" w:color="auto"/>
        <w:right w:val="none" w:sz="0" w:space="0" w:color="auto"/>
      </w:divBdr>
    </w:div>
    <w:div w:id="908537870">
      <w:bodyDiv w:val="1"/>
      <w:marLeft w:val="0"/>
      <w:marRight w:val="0"/>
      <w:marTop w:val="0"/>
      <w:marBottom w:val="0"/>
      <w:divBdr>
        <w:top w:val="none" w:sz="0" w:space="0" w:color="auto"/>
        <w:left w:val="none" w:sz="0" w:space="0" w:color="auto"/>
        <w:bottom w:val="none" w:sz="0" w:space="0" w:color="auto"/>
        <w:right w:val="none" w:sz="0" w:space="0" w:color="auto"/>
      </w:divBdr>
    </w:div>
    <w:div w:id="910119333">
      <w:bodyDiv w:val="1"/>
      <w:marLeft w:val="0"/>
      <w:marRight w:val="0"/>
      <w:marTop w:val="0"/>
      <w:marBottom w:val="0"/>
      <w:divBdr>
        <w:top w:val="none" w:sz="0" w:space="0" w:color="auto"/>
        <w:left w:val="none" w:sz="0" w:space="0" w:color="auto"/>
        <w:bottom w:val="none" w:sz="0" w:space="0" w:color="auto"/>
        <w:right w:val="none" w:sz="0" w:space="0" w:color="auto"/>
      </w:divBdr>
    </w:div>
    <w:div w:id="910627285">
      <w:bodyDiv w:val="1"/>
      <w:marLeft w:val="0"/>
      <w:marRight w:val="0"/>
      <w:marTop w:val="0"/>
      <w:marBottom w:val="0"/>
      <w:divBdr>
        <w:top w:val="none" w:sz="0" w:space="0" w:color="auto"/>
        <w:left w:val="none" w:sz="0" w:space="0" w:color="auto"/>
        <w:bottom w:val="none" w:sz="0" w:space="0" w:color="auto"/>
        <w:right w:val="none" w:sz="0" w:space="0" w:color="auto"/>
      </w:divBdr>
    </w:div>
    <w:div w:id="911891587">
      <w:bodyDiv w:val="1"/>
      <w:marLeft w:val="0"/>
      <w:marRight w:val="0"/>
      <w:marTop w:val="0"/>
      <w:marBottom w:val="0"/>
      <w:divBdr>
        <w:top w:val="none" w:sz="0" w:space="0" w:color="auto"/>
        <w:left w:val="none" w:sz="0" w:space="0" w:color="auto"/>
        <w:bottom w:val="none" w:sz="0" w:space="0" w:color="auto"/>
        <w:right w:val="none" w:sz="0" w:space="0" w:color="auto"/>
      </w:divBdr>
    </w:div>
    <w:div w:id="912009887">
      <w:bodyDiv w:val="1"/>
      <w:marLeft w:val="0"/>
      <w:marRight w:val="0"/>
      <w:marTop w:val="0"/>
      <w:marBottom w:val="0"/>
      <w:divBdr>
        <w:top w:val="none" w:sz="0" w:space="0" w:color="auto"/>
        <w:left w:val="none" w:sz="0" w:space="0" w:color="auto"/>
        <w:bottom w:val="none" w:sz="0" w:space="0" w:color="auto"/>
        <w:right w:val="none" w:sz="0" w:space="0" w:color="auto"/>
      </w:divBdr>
    </w:div>
    <w:div w:id="913012509">
      <w:bodyDiv w:val="1"/>
      <w:marLeft w:val="0"/>
      <w:marRight w:val="0"/>
      <w:marTop w:val="0"/>
      <w:marBottom w:val="0"/>
      <w:divBdr>
        <w:top w:val="none" w:sz="0" w:space="0" w:color="auto"/>
        <w:left w:val="none" w:sz="0" w:space="0" w:color="auto"/>
        <w:bottom w:val="none" w:sz="0" w:space="0" w:color="auto"/>
        <w:right w:val="none" w:sz="0" w:space="0" w:color="auto"/>
      </w:divBdr>
    </w:div>
    <w:div w:id="913930667">
      <w:bodyDiv w:val="1"/>
      <w:marLeft w:val="0"/>
      <w:marRight w:val="0"/>
      <w:marTop w:val="0"/>
      <w:marBottom w:val="0"/>
      <w:divBdr>
        <w:top w:val="none" w:sz="0" w:space="0" w:color="auto"/>
        <w:left w:val="none" w:sz="0" w:space="0" w:color="auto"/>
        <w:bottom w:val="none" w:sz="0" w:space="0" w:color="auto"/>
        <w:right w:val="none" w:sz="0" w:space="0" w:color="auto"/>
      </w:divBdr>
    </w:div>
    <w:div w:id="914556973">
      <w:bodyDiv w:val="1"/>
      <w:marLeft w:val="0"/>
      <w:marRight w:val="0"/>
      <w:marTop w:val="0"/>
      <w:marBottom w:val="0"/>
      <w:divBdr>
        <w:top w:val="none" w:sz="0" w:space="0" w:color="auto"/>
        <w:left w:val="none" w:sz="0" w:space="0" w:color="auto"/>
        <w:bottom w:val="none" w:sz="0" w:space="0" w:color="auto"/>
        <w:right w:val="none" w:sz="0" w:space="0" w:color="auto"/>
      </w:divBdr>
    </w:div>
    <w:div w:id="917715454">
      <w:bodyDiv w:val="1"/>
      <w:marLeft w:val="0"/>
      <w:marRight w:val="0"/>
      <w:marTop w:val="0"/>
      <w:marBottom w:val="0"/>
      <w:divBdr>
        <w:top w:val="none" w:sz="0" w:space="0" w:color="auto"/>
        <w:left w:val="none" w:sz="0" w:space="0" w:color="auto"/>
        <w:bottom w:val="none" w:sz="0" w:space="0" w:color="auto"/>
        <w:right w:val="none" w:sz="0" w:space="0" w:color="auto"/>
      </w:divBdr>
    </w:div>
    <w:div w:id="918170760">
      <w:bodyDiv w:val="1"/>
      <w:marLeft w:val="0"/>
      <w:marRight w:val="0"/>
      <w:marTop w:val="0"/>
      <w:marBottom w:val="0"/>
      <w:divBdr>
        <w:top w:val="none" w:sz="0" w:space="0" w:color="auto"/>
        <w:left w:val="none" w:sz="0" w:space="0" w:color="auto"/>
        <w:bottom w:val="none" w:sz="0" w:space="0" w:color="auto"/>
        <w:right w:val="none" w:sz="0" w:space="0" w:color="auto"/>
      </w:divBdr>
    </w:div>
    <w:div w:id="920407559">
      <w:bodyDiv w:val="1"/>
      <w:marLeft w:val="0"/>
      <w:marRight w:val="0"/>
      <w:marTop w:val="0"/>
      <w:marBottom w:val="0"/>
      <w:divBdr>
        <w:top w:val="none" w:sz="0" w:space="0" w:color="auto"/>
        <w:left w:val="none" w:sz="0" w:space="0" w:color="auto"/>
        <w:bottom w:val="none" w:sz="0" w:space="0" w:color="auto"/>
        <w:right w:val="none" w:sz="0" w:space="0" w:color="auto"/>
      </w:divBdr>
    </w:div>
    <w:div w:id="921646782">
      <w:bodyDiv w:val="1"/>
      <w:marLeft w:val="0"/>
      <w:marRight w:val="0"/>
      <w:marTop w:val="0"/>
      <w:marBottom w:val="0"/>
      <w:divBdr>
        <w:top w:val="none" w:sz="0" w:space="0" w:color="auto"/>
        <w:left w:val="none" w:sz="0" w:space="0" w:color="auto"/>
        <w:bottom w:val="none" w:sz="0" w:space="0" w:color="auto"/>
        <w:right w:val="none" w:sz="0" w:space="0" w:color="auto"/>
      </w:divBdr>
    </w:div>
    <w:div w:id="921833970">
      <w:bodyDiv w:val="1"/>
      <w:marLeft w:val="0"/>
      <w:marRight w:val="0"/>
      <w:marTop w:val="0"/>
      <w:marBottom w:val="0"/>
      <w:divBdr>
        <w:top w:val="none" w:sz="0" w:space="0" w:color="auto"/>
        <w:left w:val="none" w:sz="0" w:space="0" w:color="auto"/>
        <w:bottom w:val="none" w:sz="0" w:space="0" w:color="auto"/>
        <w:right w:val="none" w:sz="0" w:space="0" w:color="auto"/>
      </w:divBdr>
    </w:div>
    <w:div w:id="923495953">
      <w:bodyDiv w:val="1"/>
      <w:marLeft w:val="0"/>
      <w:marRight w:val="0"/>
      <w:marTop w:val="0"/>
      <w:marBottom w:val="0"/>
      <w:divBdr>
        <w:top w:val="none" w:sz="0" w:space="0" w:color="auto"/>
        <w:left w:val="none" w:sz="0" w:space="0" w:color="auto"/>
        <w:bottom w:val="none" w:sz="0" w:space="0" w:color="auto"/>
        <w:right w:val="none" w:sz="0" w:space="0" w:color="auto"/>
      </w:divBdr>
    </w:div>
    <w:div w:id="924652074">
      <w:bodyDiv w:val="1"/>
      <w:marLeft w:val="0"/>
      <w:marRight w:val="0"/>
      <w:marTop w:val="0"/>
      <w:marBottom w:val="0"/>
      <w:divBdr>
        <w:top w:val="none" w:sz="0" w:space="0" w:color="auto"/>
        <w:left w:val="none" w:sz="0" w:space="0" w:color="auto"/>
        <w:bottom w:val="none" w:sz="0" w:space="0" w:color="auto"/>
        <w:right w:val="none" w:sz="0" w:space="0" w:color="auto"/>
      </w:divBdr>
    </w:div>
    <w:div w:id="924727704">
      <w:bodyDiv w:val="1"/>
      <w:marLeft w:val="0"/>
      <w:marRight w:val="0"/>
      <w:marTop w:val="0"/>
      <w:marBottom w:val="0"/>
      <w:divBdr>
        <w:top w:val="none" w:sz="0" w:space="0" w:color="auto"/>
        <w:left w:val="none" w:sz="0" w:space="0" w:color="auto"/>
        <w:bottom w:val="none" w:sz="0" w:space="0" w:color="auto"/>
        <w:right w:val="none" w:sz="0" w:space="0" w:color="auto"/>
      </w:divBdr>
    </w:div>
    <w:div w:id="925843642">
      <w:bodyDiv w:val="1"/>
      <w:marLeft w:val="0"/>
      <w:marRight w:val="0"/>
      <w:marTop w:val="0"/>
      <w:marBottom w:val="0"/>
      <w:divBdr>
        <w:top w:val="none" w:sz="0" w:space="0" w:color="auto"/>
        <w:left w:val="none" w:sz="0" w:space="0" w:color="auto"/>
        <w:bottom w:val="none" w:sz="0" w:space="0" w:color="auto"/>
        <w:right w:val="none" w:sz="0" w:space="0" w:color="auto"/>
      </w:divBdr>
    </w:div>
    <w:div w:id="927541466">
      <w:bodyDiv w:val="1"/>
      <w:marLeft w:val="0"/>
      <w:marRight w:val="0"/>
      <w:marTop w:val="0"/>
      <w:marBottom w:val="0"/>
      <w:divBdr>
        <w:top w:val="none" w:sz="0" w:space="0" w:color="auto"/>
        <w:left w:val="none" w:sz="0" w:space="0" w:color="auto"/>
        <w:bottom w:val="none" w:sz="0" w:space="0" w:color="auto"/>
        <w:right w:val="none" w:sz="0" w:space="0" w:color="auto"/>
      </w:divBdr>
    </w:div>
    <w:div w:id="928273462">
      <w:bodyDiv w:val="1"/>
      <w:marLeft w:val="0"/>
      <w:marRight w:val="0"/>
      <w:marTop w:val="0"/>
      <w:marBottom w:val="0"/>
      <w:divBdr>
        <w:top w:val="none" w:sz="0" w:space="0" w:color="auto"/>
        <w:left w:val="none" w:sz="0" w:space="0" w:color="auto"/>
        <w:bottom w:val="none" w:sz="0" w:space="0" w:color="auto"/>
        <w:right w:val="none" w:sz="0" w:space="0" w:color="auto"/>
      </w:divBdr>
    </w:div>
    <w:div w:id="928273863">
      <w:bodyDiv w:val="1"/>
      <w:marLeft w:val="0"/>
      <w:marRight w:val="0"/>
      <w:marTop w:val="0"/>
      <w:marBottom w:val="0"/>
      <w:divBdr>
        <w:top w:val="none" w:sz="0" w:space="0" w:color="auto"/>
        <w:left w:val="none" w:sz="0" w:space="0" w:color="auto"/>
        <w:bottom w:val="none" w:sz="0" w:space="0" w:color="auto"/>
        <w:right w:val="none" w:sz="0" w:space="0" w:color="auto"/>
      </w:divBdr>
    </w:div>
    <w:div w:id="928348552">
      <w:bodyDiv w:val="1"/>
      <w:marLeft w:val="0"/>
      <w:marRight w:val="0"/>
      <w:marTop w:val="0"/>
      <w:marBottom w:val="0"/>
      <w:divBdr>
        <w:top w:val="none" w:sz="0" w:space="0" w:color="auto"/>
        <w:left w:val="none" w:sz="0" w:space="0" w:color="auto"/>
        <w:bottom w:val="none" w:sz="0" w:space="0" w:color="auto"/>
        <w:right w:val="none" w:sz="0" w:space="0" w:color="auto"/>
      </w:divBdr>
    </w:div>
    <w:div w:id="928387454">
      <w:bodyDiv w:val="1"/>
      <w:marLeft w:val="0"/>
      <w:marRight w:val="0"/>
      <w:marTop w:val="0"/>
      <w:marBottom w:val="0"/>
      <w:divBdr>
        <w:top w:val="none" w:sz="0" w:space="0" w:color="auto"/>
        <w:left w:val="none" w:sz="0" w:space="0" w:color="auto"/>
        <w:bottom w:val="none" w:sz="0" w:space="0" w:color="auto"/>
        <w:right w:val="none" w:sz="0" w:space="0" w:color="auto"/>
      </w:divBdr>
    </w:div>
    <w:div w:id="928585938">
      <w:bodyDiv w:val="1"/>
      <w:marLeft w:val="0"/>
      <w:marRight w:val="0"/>
      <w:marTop w:val="0"/>
      <w:marBottom w:val="0"/>
      <w:divBdr>
        <w:top w:val="none" w:sz="0" w:space="0" w:color="auto"/>
        <w:left w:val="none" w:sz="0" w:space="0" w:color="auto"/>
        <w:bottom w:val="none" w:sz="0" w:space="0" w:color="auto"/>
        <w:right w:val="none" w:sz="0" w:space="0" w:color="auto"/>
      </w:divBdr>
    </w:div>
    <w:div w:id="932278316">
      <w:bodyDiv w:val="1"/>
      <w:marLeft w:val="0"/>
      <w:marRight w:val="0"/>
      <w:marTop w:val="0"/>
      <w:marBottom w:val="0"/>
      <w:divBdr>
        <w:top w:val="none" w:sz="0" w:space="0" w:color="auto"/>
        <w:left w:val="none" w:sz="0" w:space="0" w:color="auto"/>
        <w:bottom w:val="none" w:sz="0" w:space="0" w:color="auto"/>
        <w:right w:val="none" w:sz="0" w:space="0" w:color="auto"/>
      </w:divBdr>
    </w:div>
    <w:div w:id="934942066">
      <w:bodyDiv w:val="1"/>
      <w:marLeft w:val="0"/>
      <w:marRight w:val="0"/>
      <w:marTop w:val="0"/>
      <w:marBottom w:val="0"/>
      <w:divBdr>
        <w:top w:val="none" w:sz="0" w:space="0" w:color="auto"/>
        <w:left w:val="none" w:sz="0" w:space="0" w:color="auto"/>
        <w:bottom w:val="none" w:sz="0" w:space="0" w:color="auto"/>
        <w:right w:val="none" w:sz="0" w:space="0" w:color="auto"/>
      </w:divBdr>
    </w:div>
    <w:div w:id="935288294">
      <w:bodyDiv w:val="1"/>
      <w:marLeft w:val="0"/>
      <w:marRight w:val="0"/>
      <w:marTop w:val="0"/>
      <w:marBottom w:val="0"/>
      <w:divBdr>
        <w:top w:val="none" w:sz="0" w:space="0" w:color="auto"/>
        <w:left w:val="none" w:sz="0" w:space="0" w:color="auto"/>
        <w:bottom w:val="none" w:sz="0" w:space="0" w:color="auto"/>
        <w:right w:val="none" w:sz="0" w:space="0" w:color="auto"/>
      </w:divBdr>
    </w:div>
    <w:div w:id="935359213">
      <w:bodyDiv w:val="1"/>
      <w:marLeft w:val="0"/>
      <w:marRight w:val="0"/>
      <w:marTop w:val="0"/>
      <w:marBottom w:val="0"/>
      <w:divBdr>
        <w:top w:val="none" w:sz="0" w:space="0" w:color="auto"/>
        <w:left w:val="none" w:sz="0" w:space="0" w:color="auto"/>
        <w:bottom w:val="none" w:sz="0" w:space="0" w:color="auto"/>
        <w:right w:val="none" w:sz="0" w:space="0" w:color="auto"/>
      </w:divBdr>
    </w:div>
    <w:div w:id="936407165">
      <w:bodyDiv w:val="1"/>
      <w:marLeft w:val="0"/>
      <w:marRight w:val="0"/>
      <w:marTop w:val="0"/>
      <w:marBottom w:val="0"/>
      <w:divBdr>
        <w:top w:val="none" w:sz="0" w:space="0" w:color="auto"/>
        <w:left w:val="none" w:sz="0" w:space="0" w:color="auto"/>
        <w:bottom w:val="none" w:sz="0" w:space="0" w:color="auto"/>
        <w:right w:val="none" w:sz="0" w:space="0" w:color="auto"/>
      </w:divBdr>
    </w:div>
    <w:div w:id="936448356">
      <w:bodyDiv w:val="1"/>
      <w:marLeft w:val="0"/>
      <w:marRight w:val="0"/>
      <w:marTop w:val="0"/>
      <w:marBottom w:val="0"/>
      <w:divBdr>
        <w:top w:val="none" w:sz="0" w:space="0" w:color="auto"/>
        <w:left w:val="none" w:sz="0" w:space="0" w:color="auto"/>
        <w:bottom w:val="none" w:sz="0" w:space="0" w:color="auto"/>
        <w:right w:val="none" w:sz="0" w:space="0" w:color="auto"/>
      </w:divBdr>
    </w:div>
    <w:div w:id="939292422">
      <w:bodyDiv w:val="1"/>
      <w:marLeft w:val="0"/>
      <w:marRight w:val="0"/>
      <w:marTop w:val="0"/>
      <w:marBottom w:val="0"/>
      <w:divBdr>
        <w:top w:val="none" w:sz="0" w:space="0" w:color="auto"/>
        <w:left w:val="none" w:sz="0" w:space="0" w:color="auto"/>
        <w:bottom w:val="none" w:sz="0" w:space="0" w:color="auto"/>
        <w:right w:val="none" w:sz="0" w:space="0" w:color="auto"/>
      </w:divBdr>
    </w:div>
    <w:div w:id="939678612">
      <w:bodyDiv w:val="1"/>
      <w:marLeft w:val="0"/>
      <w:marRight w:val="0"/>
      <w:marTop w:val="0"/>
      <w:marBottom w:val="0"/>
      <w:divBdr>
        <w:top w:val="none" w:sz="0" w:space="0" w:color="auto"/>
        <w:left w:val="none" w:sz="0" w:space="0" w:color="auto"/>
        <w:bottom w:val="none" w:sz="0" w:space="0" w:color="auto"/>
        <w:right w:val="none" w:sz="0" w:space="0" w:color="auto"/>
      </w:divBdr>
    </w:div>
    <w:div w:id="941299929">
      <w:bodyDiv w:val="1"/>
      <w:marLeft w:val="0"/>
      <w:marRight w:val="0"/>
      <w:marTop w:val="0"/>
      <w:marBottom w:val="0"/>
      <w:divBdr>
        <w:top w:val="none" w:sz="0" w:space="0" w:color="auto"/>
        <w:left w:val="none" w:sz="0" w:space="0" w:color="auto"/>
        <w:bottom w:val="none" w:sz="0" w:space="0" w:color="auto"/>
        <w:right w:val="none" w:sz="0" w:space="0" w:color="auto"/>
      </w:divBdr>
    </w:div>
    <w:div w:id="942107440">
      <w:bodyDiv w:val="1"/>
      <w:marLeft w:val="0"/>
      <w:marRight w:val="0"/>
      <w:marTop w:val="0"/>
      <w:marBottom w:val="0"/>
      <w:divBdr>
        <w:top w:val="none" w:sz="0" w:space="0" w:color="auto"/>
        <w:left w:val="none" w:sz="0" w:space="0" w:color="auto"/>
        <w:bottom w:val="none" w:sz="0" w:space="0" w:color="auto"/>
        <w:right w:val="none" w:sz="0" w:space="0" w:color="auto"/>
      </w:divBdr>
    </w:div>
    <w:div w:id="943532498">
      <w:bodyDiv w:val="1"/>
      <w:marLeft w:val="0"/>
      <w:marRight w:val="0"/>
      <w:marTop w:val="0"/>
      <w:marBottom w:val="0"/>
      <w:divBdr>
        <w:top w:val="none" w:sz="0" w:space="0" w:color="auto"/>
        <w:left w:val="none" w:sz="0" w:space="0" w:color="auto"/>
        <w:bottom w:val="none" w:sz="0" w:space="0" w:color="auto"/>
        <w:right w:val="none" w:sz="0" w:space="0" w:color="auto"/>
      </w:divBdr>
    </w:div>
    <w:div w:id="944964115">
      <w:bodyDiv w:val="1"/>
      <w:marLeft w:val="0"/>
      <w:marRight w:val="0"/>
      <w:marTop w:val="0"/>
      <w:marBottom w:val="0"/>
      <w:divBdr>
        <w:top w:val="none" w:sz="0" w:space="0" w:color="auto"/>
        <w:left w:val="none" w:sz="0" w:space="0" w:color="auto"/>
        <w:bottom w:val="none" w:sz="0" w:space="0" w:color="auto"/>
        <w:right w:val="none" w:sz="0" w:space="0" w:color="auto"/>
      </w:divBdr>
    </w:div>
    <w:div w:id="947662095">
      <w:bodyDiv w:val="1"/>
      <w:marLeft w:val="0"/>
      <w:marRight w:val="0"/>
      <w:marTop w:val="0"/>
      <w:marBottom w:val="0"/>
      <w:divBdr>
        <w:top w:val="none" w:sz="0" w:space="0" w:color="auto"/>
        <w:left w:val="none" w:sz="0" w:space="0" w:color="auto"/>
        <w:bottom w:val="none" w:sz="0" w:space="0" w:color="auto"/>
        <w:right w:val="none" w:sz="0" w:space="0" w:color="auto"/>
      </w:divBdr>
    </w:div>
    <w:div w:id="949750506">
      <w:bodyDiv w:val="1"/>
      <w:marLeft w:val="0"/>
      <w:marRight w:val="0"/>
      <w:marTop w:val="0"/>
      <w:marBottom w:val="0"/>
      <w:divBdr>
        <w:top w:val="none" w:sz="0" w:space="0" w:color="auto"/>
        <w:left w:val="none" w:sz="0" w:space="0" w:color="auto"/>
        <w:bottom w:val="none" w:sz="0" w:space="0" w:color="auto"/>
        <w:right w:val="none" w:sz="0" w:space="0" w:color="auto"/>
      </w:divBdr>
    </w:div>
    <w:div w:id="950935609">
      <w:bodyDiv w:val="1"/>
      <w:marLeft w:val="0"/>
      <w:marRight w:val="0"/>
      <w:marTop w:val="0"/>
      <w:marBottom w:val="0"/>
      <w:divBdr>
        <w:top w:val="none" w:sz="0" w:space="0" w:color="auto"/>
        <w:left w:val="none" w:sz="0" w:space="0" w:color="auto"/>
        <w:bottom w:val="none" w:sz="0" w:space="0" w:color="auto"/>
        <w:right w:val="none" w:sz="0" w:space="0" w:color="auto"/>
      </w:divBdr>
    </w:div>
    <w:div w:id="951322423">
      <w:bodyDiv w:val="1"/>
      <w:marLeft w:val="0"/>
      <w:marRight w:val="0"/>
      <w:marTop w:val="0"/>
      <w:marBottom w:val="0"/>
      <w:divBdr>
        <w:top w:val="none" w:sz="0" w:space="0" w:color="auto"/>
        <w:left w:val="none" w:sz="0" w:space="0" w:color="auto"/>
        <w:bottom w:val="none" w:sz="0" w:space="0" w:color="auto"/>
        <w:right w:val="none" w:sz="0" w:space="0" w:color="auto"/>
      </w:divBdr>
    </w:div>
    <w:div w:id="951404061">
      <w:bodyDiv w:val="1"/>
      <w:marLeft w:val="0"/>
      <w:marRight w:val="0"/>
      <w:marTop w:val="0"/>
      <w:marBottom w:val="0"/>
      <w:divBdr>
        <w:top w:val="none" w:sz="0" w:space="0" w:color="auto"/>
        <w:left w:val="none" w:sz="0" w:space="0" w:color="auto"/>
        <w:bottom w:val="none" w:sz="0" w:space="0" w:color="auto"/>
        <w:right w:val="none" w:sz="0" w:space="0" w:color="auto"/>
      </w:divBdr>
    </w:div>
    <w:div w:id="953486756">
      <w:bodyDiv w:val="1"/>
      <w:marLeft w:val="0"/>
      <w:marRight w:val="0"/>
      <w:marTop w:val="0"/>
      <w:marBottom w:val="0"/>
      <w:divBdr>
        <w:top w:val="none" w:sz="0" w:space="0" w:color="auto"/>
        <w:left w:val="none" w:sz="0" w:space="0" w:color="auto"/>
        <w:bottom w:val="none" w:sz="0" w:space="0" w:color="auto"/>
        <w:right w:val="none" w:sz="0" w:space="0" w:color="auto"/>
      </w:divBdr>
    </w:div>
    <w:div w:id="955213370">
      <w:bodyDiv w:val="1"/>
      <w:marLeft w:val="0"/>
      <w:marRight w:val="0"/>
      <w:marTop w:val="0"/>
      <w:marBottom w:val="0"/>
      <w:divBdr>
        <w:top w:val="none" w:sz="0" w:space="0" w:color="auto"/>
        <w:left w:val="none" w:sz="0" w:space="0" w:color="auto"/>
        <w:bottom w:val="none" w:sz="0" w:space="0" w:color="auto"/>
        <w:right w:val="none" w:sz="0" w:space="0" w:color="auto"/>
      </w:divBdr>
    </w:div>
    <w:div w:id="955453720">
      <w:bodyDiv w:val="1"/>
      <w:marLeft w:val="0"/>
      <w:marRight w:val="0"/>
      <w:marTop w:val="0"/>
      <w:marBottom w:val="0"/>
      <w:divBdr>
        <w:top w:val="none" w:sz="0" w:space="0" w:color="auto"/>
        <w:left w:val="none" w:sz="0" w:space="0" w:color="auto"/>
        <w:bottom w:val="none" w:sz="0" w:space="0" w:color="auto"/>
        <w:right w:val="none" w:sz="0" w:space="0" w:color="auto"/>
      </w:divBdr>
    </w:div>
    <w:div w:id="958410339">
      <w:bodyDiv w:val="1"/>
      <w:marLeft w:val="0"/>
      <w:marRight w:val="0"/>
      <w:marTop w:val="0"/>
      <w:marBottom w:val="0"/>
      <w:divBdr>
        <w:top w:val="none" w:sz="0" w:space="0" w:color="auto"/>
        <w:left w:val="none" w:sz="0" w:space="0" w:color="auto"/>
        <w:bottom w:val="none" w:sz="0" w:space="0" w:color="auto"/>
        <w:right w:val="none" w:sz="0" w:space="0" w:color="auto"/>
      </w:divBdr>
    </w:div>
    <w:div w:id="960961083">
      <w:bodyDiv w:val="1"/>
      <w:marLeft w:val="0"/>
      <w:marRight w:val="0"/>
      <w:marTop w:val="0"/>
      <w:marBottom w:val="0"/>
      <w:divBdr>
        <w:top w:val="none" w:sz="0" w:space="0" w:color="auto"/>
        <w:left w:val="none" w:sz="0" w:space="0" w:color="auto"/>
        <w:bottom w:val="none" w:sz="0" w:space="0" w:color="auto"/>
        <w:right w:val="none" w:sz="0" w:space="0" w:color="auto"/>
      </w:divBdr>
    </w:div>
    <w:div w:id="966542031">
      <w:bodyDiv w:val="1"/>
      <w:marLeft w:val="0"/>
      <w:marRight w:val="0"/>
      <w:marTop w:val="0"/>
      <w:marBottom w:val="0"/>
      <w:divBdr>
        <w:top w:val="none" w:sz="0" w:space="0" w:color="auto"/>
        <w:left w:val="none" w:sz="0" w:space="0" w:color="auto"/>
        <w:bottom w:val="none" w:sz="0" w:space="0" w:color="auto"/>
        <w:right w:val="none" w:sz="0" w:space="0" w:color="auto"/>
      </w:divBdr>
    </w:div>
    <w:div w:id="966860927">
      <w:bodyDiv w:val="1"/>
      <w:marLeft w:val="0"/>
      <w:marRight w:val="0"/>
      <w:marTop w:val="0"/>
      <w:marBottom w:val="0"/>
      <w:divBdr>
        <w:top w:val="none" w:sz="0" w:space="0" w:color="auto"/>
        <w:left w:val="none" w:sz="0" w:space="0" w:color="auto"/>
        <w:bottom w:val="none" w:sz="0" w:space="0" w:color="auto"/>
        <w:right w:val="none" w:sz="0" w:space="0" w:color="auto"/>
      </w:divBdr>
    </w:div>
    <w:div w:id="967200300">
      <w:bodyDiv w:val="1"/>
      <w:marLeft w:val="0"/>
      <w:marRight w:val="0"/>
      <w:marTop w:val="0"/>
      <w:marBottom w:val="0"/>
      <w:divBdr>
        <w:top w:val="none" w:sz="0" w:space="0" w:color="auto"/>
        <w:left w:val="none" w:sz="0" w:space="0" w:color="auto"/>
        <w:bottom w:val="none" w:sz="0" w:space="0" w:color="auto"/>
        <w:right w:val="none" w:sz="0" w:space="0" w:color="auto"/>
      </w:divBdr>
    </w:div>
    <w:div w:id="968440204">
      <w:bodyDiv w:val="1"/>
      <w:marLeft w:val="0"/>
      <w:marRight w:val="0"/>
      <w:marTop w:val="0"/>
      <w:marBottom w:val="0"/>
      <w:divBdr>
        <w:top w:val="none" w:sz="0" w:space="0" w:color="auto"/>
        <w:left w:val="none" w:sz="0" w:space="0" w:color="auto"/>
        <w:bottom w:val="none" w:sz="0" w:space="0" w:color="auto"/>
        <w:right w:val="none" w:sz="0" w:space="0" w:color="auto"/>
      </w:divBdr>
    </w:div>
    <w:div w:id="968703148">
      <w:bodyDiv w:val="1"/>
      <w:marLeft w:val="0"/>
      <w:marRight w:val="0"/>
      <w:marTop w:val="0"/>
      <w:marBottom w:val="0"/>
      <w:divBdr>
        <w:top w:val="none" w:sz="0" w:space="0" w:color="auto"/>
        <w:left w:val="none" w:sz="0" w:space="0" w:color="auto"/>
        <w:bottom w:val="none" w:sz="0" w:space="0" w:color="auto"/>
        <w:right w:val="none" w:sz="0" w:space="0" w:color="auto"/>
      </w:divBdr>
    </w:div>
    <w:div w:id="969751934">
      <w:bodyDiv w:val="1"/>
      <w:marLeft w:val="0"/>
      <w:marRight w:val="0"/>
      <w:marTop w:val="0"/>
      <w:marBottom w:val="0"/>
      <w:divBdr>
        <w:top w:val="none" w:sz="0" w:space="0" w:color="auto"/>
        <w:left w:val="none" w:sz="0" w:space="0" w:color="auto"/>
        <w:bottom w:val="none" w:sz="0" w:space="0" w:color="auto"/>
        <w:right w:val="none" w:sz="0" w:space="0" w:color="auto"/>
      </w:divBdr>
    </w:div>
    <w:div w:id="970094488">
      <w:bodyDiv w:val="1"/>
      <w:marLeft w:val="0"/>
      <w:marRight w:val="0"/>
      <w:marTop w:val="0"/>
      <w:marBottom w:val="0"/>
      <w:divBdr>
        <w:top w:val="none" w:sz="0" w:space="0" w:color="auto"/>
        <w:left w:val="none" w:sz="0" w:space="0" w:color="auto"/>
        <w:bottom w:val="none" w:sz="0" w:space="0" w:color="auto"/>
        <w:right w:val="none" w:sz="0" w:space="0" w:color="auto"/>
      </w:divBdr>
    </w:div>
    <w:div w:id="970551864">
      <w:bodyDiv w:val="1"/>
      <w:marLeft w:val="0"/>
      <w:marRight w:val="0"/>
      <w:marTop w:val="0"/>
      <w:marBottom w:val="0"/>
      <w:divBdr>
        <w:top w:val="none" w:sz="0" w:space="0" w:color="auto"/>
        <w:left w:val="none" w:sz="0" w:space="0" w:color="auto"/>
        <w:bottom w:val="none" w:sz="0" w:space="0" w:color="auto"/>
        <w:right w:val="none" w:sz="0" w:space="0" w:color="auto"/>
      </w:divBdr>
    </w:div>
    <w:div w:id="972565620">
      <w:bodyDiv w:val="1"/>
      <w:marLeft w:val="0"/>
      <w:marRight w:val="0"/>
      <w:marTop w:val="0"/>
      <w:marBottom w:val="0"/>
      <w:divBdr>
        <w:top w:val="none" w:sz="0" w:space="0" w:color="auto"/>
        <w:left w:val="none" w:sz="0" w:space="0" w:color="auto"/>
        <w:bottom w:val="none" w:sz="0" w:space="0" w:color="auto"/>
        <w:right w:val="none" w:sz="0" w:space="0" w:color="auto"/>
      </w:divBdr>
    </w:div>
    <w:div w:id="973409412">
      <w:bodyDiv w:val="1"/>
      <w:marLeft w:val="0"/>
      <w:marRight w:val="0"/>
      <w:marTop w:val="0"/>
      <w:marBottom w:val="0"/>
      <w:divBdr>
        <w:top w:val="none" w:sz="0" w:space="0" w:color="auto"/>
        <w:left w:val="none" w:sz="0" w:space="0" w:color="auto"/>
        <w:bottom w:val="none" w:sz="0" w:space="0" w:color="auto"/>
        <w:right w:val="none" w:sz="0" w:space="0" w:color="auto"/>
      </w:divBdr>
    </w:div>
    <w:div w:id="975138917">
      <w:bodyDiv w:val="1"/>
      <w:marLeft w:val="0"/>
      <w:marRight w:val="0"/>
      <w:marTop w:val="0"/>
      <w:marBottom w:val="0"/>
      <w:divBdr>
        <w:top w:val="none" w:sz="0" w:space="0" w:color="auto"/>
        <w:left w:val="none" w:sz="0" w:space="0" w:color="auto"/>
        <w:bottom w:val="none" w:sz="0" w:space="0" w:color="auto"/>
        <w:right w:val="none" w:sz="0" w:space="0" w:color="auto"/>
      </w:divBdr>
    </w:div>
    <w:div w:id="977757928">
      <w:bodyDiv w:val="1"/>
      <w:marLeft w:val="0"/>
      <w:marRight w:val="0"/>
      <w:marTop w:val="0"/>
      <w:marBottom w:val="0"/>
      <w:divBdr>
        <w:top w:val="none" w:sz="0" w:space="0" w:color="auto"/>
        <w:left w:val="none" w:sz="0" w:space="0" w:color="auto"/>
        <w:bottom w:val="none" w:sz="0" w:space="0" w:color="auto"/>
        <w:right w:val="none" w:sz="0" w:space="0" w:color="auto"/>
      </w:divBdr>
    </w:div>
    <w:div w:id="978725578">
      <w:bodyDiv w:val="1"/>
      <w:marLeft w:val="0"/>
      <w:marRight w:val="0"/>
      <w:marTop w:val="0"/>
      <w:marBottom w:val="0"/>
      <w:divBdr>
        <w:top w:val="none" w:sz="0" w:space="0" w:color="auto"/>
        <w:left w:val="none" w:sz="0" w:space="0" w:color="auto"/>
        <w:bottom w:val="none" w:sz="0" w:space="0" w:color="auto"/>
        <w:right w:val="none" w:sz="0" w:space="0" w:color="auto"/>
      </w:divBdr>
    </w:div>
    <w:div w:id="979072679">
      <w:bodyDiv w:val="1"/>
      <w:marLeft w:val="0"/>
      <w:marRight w:val="0"/>
      <w:marTop w:val="0"/>
      <w:marBottom w:val="0"/>
      <w:divBdr>
        <w:top w:val="none" w:sz="0" w:space="0" w:color="auto"/>
        <w:left w:val="none" w:sz="0" w:space="0" w:color="auto"/>
        <w:bottom w:val="none" w:sz="0" w:space="0" w:color="auto"/>
        <w:right w:val="none" w:sz="0" w:space="0" w:color="auto"/>
      </w:divBdr>
    </w:div>
    <w:div w:id="979112483">
      <w:bodyDiv w:val="1"/>
      <w:marLeft w:val="0"/>
      <w:marRight w:val="0"/>
      <w:marTop w:val="0"/>
      <w:marBottom w:val="0"/>
      <w:divBdr>
        <w:top w:val="none" w:sz="0" w:space="0" w:color="auto"/>
        <w:left w:val="none" w:sz="0" w:space="0" w:color="auto"/>
        <w:bottom w:val="none" w:sz="0" w:space="0" w:color="auto"/>
        <w:right w:val="none" w:sz="0" w:space="0" w:color="auto"/>
      </w:divBdr>
    </w:div>
    <w:div w:id="979460166">
      <w:bodyDiv w:val="1"/>
      <w:marLeft w:val="0"/>
      <w:marRight w:val="0"/>
      <w:marTop w:val="0"/>
      <w:marBottom w:val="0"/>
      <w:divBdr>
        <w:top w:val="none" w:sz="0" w:space="0" w:color="auto"/>
        <w:left w:val="none" w:sz="0" w:space="0" w:color="auto"/>
        <w:bottom w:val="none" w:sz="0" w:space="0" w:color="auto"/>
        <w:right w:val="none" w:sz="0" w:space="0" w:color="auto"/>
      </w:divBdr>
    </w:div>
    <w:div w:id="985016643">
      <w:bodyDiv w:val="1"/>
      <w:marLeft w:val="0"/>
      <w:marRight w:val="0"/>
      <w:marTop w:val="0"/>
      <w:marBottom w:val="0"/>
      <w:divBdr>
        <w:top w:val="none" w:sz="0" w:space="0" w:color="auto"/>
        <w:left w:val="none" w:sz="0" w:space="0" w:color="auto"/>
        <w:bottom w:val="none" w:sz="0" w:space="0" w:color="auto"/>
        <w:right w:val="none" w:sz="0" w:space="0" w:color="auto"/>
      </w:divBdr>
    </w:div>
    <w:div w:id="985864948">
      <w:bodyDiv w:val="1"/>
      <w:marLeft w:val="0"/>
      <w:marRight w:val="0"/>
      <w:marTop w:val="0"/>
      <w:marBottom w:val="0"/>
      <w:divBdr>
        <w:top w:val="none" w:sz="0" w:space="0" w:color="auto"/>
        <w:left w:val="none" w:sz="0" w:space="0" w:color="auto"/>
        <w:bottom w:val="none" w:sz="0" w:space="0" w:color="auto"/>
        <w:right w:val="none" w:sz="0" w:space="0" w:color="auto"/>
      </w:divBdr>
    </w:div>
    <w:div w:id="986007799">
      <w:bodyDiv w:val="1"/>
      <w:marLeft w:val="0"/>
      <w:marRight w:val="0"/>
      <w:marTop w:val="0"/>
      <w:marBottom w:val="0"/>
      <w:divBdr>
        <w:top w:val="none" w:sz="0" w:space="0" w:color="auto"/>
        <w:left w:val="none" w:sz="0" w:space="0" w:color="auto"/>
        <w:bottom w:val="none" w:sz="0" w:space="0" w:color="auto"/>
        <w:right w:val="none" w:sz="0" w:space="0" w:color="auto"/>
      </w:divBdr>
    </w:div>
    <w:div w:id="991720004">
      <w:bodyDiv w:val="1"/>
      <w:marLeft w:val="0"/>
      <w:marRight w:val="0"/>
      <w:marTop w:val="0"/>
      <w:marBottom w:val="0"/>
      <w:divBdr>
        <w:top w:val="none" w:sz="0" w:space="0" w:color="auto"/>
        <w:left w:val="none" w:sz="0" w:space="0" w:color="auto"/>
        <w:bottom w:val="none" w:sz="0" w:space="0" w:color="auto"/>
        <w:right w:val="none" w:sz="0" w:space="0" w:color="auto"/>
      </w:divBdr>
    </w:div>
    <w:div w:id="992758231">
      <w:bodyDiv w:val="1"/>
      <w:marLeft w:val="0"/>
      <w:marRight w:val="0"/>
      <w:marTop w:val="0"/>
      <w:marBottom w:val="0"/>
      <w:divBdr>
        <w:top w:val="none" w:sz="0" w:space="0" w:color="auto"/>
        <w:left w:val="none" w:sz="0" w:space="0" w:color="auto"/>
        <w:bottom w:val="none" w:sz="0" w:space="0" w:color="auto"/>
        <w:right w:val="none" w:sz="0" w:space="0" w:color="auto"/>
      </w:divBdr>
    </w:div>
    <w:div w:id="993996516">
      <w:bodyDiv w:val="1"/>
      <w:marLeft w:val="0"/>
      <w:marRight w:val="0"/>
      <w:marTop w:val="0"/>
      <w:marBottom w:val="0"/>
      <w:divBdr>
        <w:top w:val="none" w:sz="0" w:space="0" w:color="auto"/>
        <w:left w:val="none" w:sz="0" w:space="0" w:color="auto"/>
        <w:bottom w:val="none" w:sz="0" w:space="0" w:color="auto"/>
        <w:right w:val="none" w:sz="0" w:space="0" w:color="auto"/>
      </w:divBdr>
    </w:div>
    <w:div w:id="995959044">
      <w:bodyDiv w:val="1"/>
      <w:marLeft w:val="0"/>
      <w:marRight w:val="0"/>
      <w:marTop w:val="0"/>
      <w:marBottom w:val="0"/>
      <w:divBdr>
        <w:top w:val="none" w:sz="0" w:space="0" w:color="auto"/>
        <w:left w:val="none" w:sz="0" w:space="0" w:color="auto"/>
        <w:bottom w:val="none" w:sz="0" w:space="0" w:color="auto"/>
        <w:right w:val="none" w:sz="0" w:space="0" w:color="auto"/>
      </w:divBdr>
    </w:div>
    <w:div w:id="996690380">
      <w:bodyDiv w:val="1"/>
      <w:marLeft w:val="0"/>
      <w:marRight w:val="0"/>
      <w:marTop w:val="0"/>
      <w:marBottom w:val="0"/>
      <w:divBdr>
        <w:top w:val="none" w:sz="0" w:space="0" w:color="auto"/>
        <w:left w:val="none" w:sz="0" w:space="0" w:color="auto"/>
        <w:bottom w:val="none" w:sz="0" w:space="0" w:color="auto"/>
        <w:right w:val="none" w:sz="0" w:space="0" w:color="auto"/>
      </w:divBdr>
    </w:div>
    <w:div w:id="997466476">
      <w:bodyDiv w:val="1"/>
      <w:marLeft w:val="0"/>
      <w:marRight w:val="0"/>
      <w:marTop w:val="0"/>
      <w:marBottom w:val="0"/>
      <w:divBdr>
        <w:top w:val="none" w:sz="0" w:space="0" w:color="auto"/>
        <w:left w:val="none" w:sz="0" w:space="0" w:color="auto"/>
        <w:bottom w:val="none" w:sz="0" w:space="0" w:color="auto"/>
        <w:right w:val="none" w:sz="0" w:space="0" w:color="auto"/>
      </w:divBdr>
    </w:div>
    <w:div w:id="1001616340">
      <w:bodyDiv w:val="1"/>
      <w:marLeft w:val="0"/>
      <w:marRight w:val="0"/>
      <w:marTop w:val="0"/>
      <w:marBottom w:val="0"/>
      <w:divBdr>
        <w:top w:val="none" w:sz="0" w:space="0" w:color="auto"/>
        <w:left w:val="none" w:sz="0" w:space="0" w:color="auto"/>
        <w:bottom w:val="none" w:sz="0" w:space="0" w:color="auto"/>
        <w:right w:val="none" w:sz="0" w:space="0" w:color="auto"/>
      </w:divBdr>
    </w:div>
    <w:div w:id="1001808626">
      <w:bodyDiv w:val="1"/>
      <w:marLeft w:val="0"/>
      <w:marRight w:val="0"/>
      <w:marTop w:val="0"/>
      <w:marBottom w:val="0"/>
      <w:divBdr>
        <w:top w:val="none" w:sz="0" w:space="0" w:color="auto"/>
        <w:left w:val="none" w:sz="0" w:space="0" w:color="auto"/>
        <w:bottom w:val="none" w:sz="0" w:space="0" w:color="auto"/>
        <w:right w:val="none" w:sz="0" w:space="0" w:color="auto"/>
      </w:divBdr>
    </w:div>
    <w:div w:id="1003623952">
      <w:bodyDiv w:val="1"/>
      <w:marLeft w:val="0"/>
      <w:marRight w:val="0"/>
      <w:marTop w:val="0"/>
      <w:marBottom w:val="0"/>
      <w:divBdr>
        <w:top w:val="none" w:sz="0" w:space="0" w:color="auto"/>
        <w:left w:val="none" w:sz="0" w:space="0" w:color="auto"/>
        <w:bottom w:val="none" w:sz="0" w:space="0" w:color="auto"/>
        <w:right w:val="none" w:sz="0" w:space="0" w:color="auto"/>
      </w:divBdr>
    </w:div>
    <w:div w:id="1003976719">
      <w:bodyDiv w:val="1"/>
      <w:marLeft w:val="0"/>
      <w:marRight w:val="0"/>
      <w:marTop w:val="0"/>
      <w:marBottom w:val="0"/>
      <w:divBdr>
        <w:top w:val="none" w:sz="0" w:space="0" w:color="auto"/>
        <w:left w:val="none" w:sz="0" w:space="0" w:color="auto"/>
        <w:bottom w:val="none" w:sz="0" w:space="0" w:color="auto"/>
        <w:right w:val="none" w:sz="0" w:space="0" w:color="auto"/>
      </w:divBdr>
    </w:div>
    <w:div w:id="1004626899">
      <w:bodyDiv w:val="1"/>
      <w:marLeft w:val="0"/>
      <w:marRight w:val="0"/>
      <w:marTop w:val="0"/>
      <w:marBottom w:val="0"/>
      <w:divBdr>
        <w:top w:val="none" w:sz="0" w:space="0" w:color="auto"/>
        <w:left w:val="none" w:sz="0" w:space="0" w:color="auto"/>
        <w:bottom w:val="none" w:sz="0" w:space="0" w:color="auto"/>
        <w:right w:val="none" w:sz="0" w:space="0" w:color="auto"/>
      </w:divBdr>
    </w:div>
    <w:div w:id="1005205306">
      <w:bodyDiv w:val="1"/>
      <w:marLeft w:val="0"/>
      <w:marRight w:val="0"/>
      <w:marTop w:val="0"/>
      <w:marBottom w:val="0"/>
      <w:divBdr>
        <w:top w:val="none" w:sz="0" w:space="0" w:color="auto"/>
        <w:left w:val="none" w:sz="0" w:space="0" w:color="auto"/>
        <w:bottom w:val="none" w:sz="0" w:space="0" w:color="auto"/>
        <w:right w:val="none" w:sz="0" w:space="0" w:color="auto"/>
      </w:divBdr>
    </w:div>
    <w:div w:id="1008286580">
      <w:bodyDiv w:val="1"/>
      <w:marLeft w:val="0"/>
      <w:marRight w:val="0"/>
      <w:marTop w:val="0"/>
      <w:marBottom w:val="0"/>
      <w:divBdr>
        <w:top w:val="none" w:sz="0" w:space="0" w:color="auto"/>
        <w:left w:val="none" w:sz="0" w:space="0" w:color="auto"/>
        <w:bottom w:val="none" w:sz="0" w:space="0" w:color="auto"/>
        <w:right w:val="none" w:sz="0" w:space="0" w:color="auto"/>
      </w:divBdr>
    </w:div>
    <w:div w:id="1008796283">
      <w:bodyDiv w:val="1"/>
      <w:marLeft w:val="0"/>
      <w:marRight w:val="0"/>
      <w:marTop w:val="0"/>
      <w:marBottom w:val="0"/>
      <w:divBdr>
        <w:top w:val="none" w:sz="0" w:space="0" w:color="auto"/>
        <w:left w:val="none" w:sz="0" w:space="0" w:color="auto"/>
        <w:bottom w:val="none" w:sz="0" w:space="0" w:color="auto"/>
        <w:right w:val="none" w:sz="0" w:space="0" w:color="auto"/>
      </w:divBdr>
    </w:div>
    <w:div w:id="1009141459">
      <w:bodyDiv w:val="1"/>
      <w:marLeft w:val="0"/>
      <w:marRight w:val="0"/>
      <w:marTop w:val="0"/>
      <w:marBottom w:val="0"/>
      <w:divBdr>
        <w:top w:val="none" w:sz="0" w:space="0" w:color="auto"/>
        <w:left w:val="none" w:sz="0" w:space="0" w:color="auto"/>
        <w:bottom w:val="none" w:sz="0" w:space="0" w:color="auto"/>
        <w:right w:val="none" w:sz="0" w:space="0" w:color="auto"/>
      </w:divBdr>
    </w:div>
    <w:div w:id="1009723670">
      <w:bodyDiv w:val="1"/>
      <w:marLeft w:val="0"/>
      <w:marRight w:val="0"/>
      <w:marTop w:val="0"/>
      <w:marBottom w:val="0"/>
      <w:divBdr>
        <w:top w:val="none" w:sz="0" w:space="0" w:color="auto"/>
        <w:left w:val="none" w:sz="0" w:space="0" w:color="auto"/>
        <w:bottom w:val="none" w:sz="0" w:space="0" w:color="auto"/>
        <w:right w:val="none" w:sz="0" w:space="0" w:color="auto"/>
      </w:divBdr>
    </w:div>
    <w:div w:id="1013147655">
      <w:bodyDiv w:val="1"/>
      <w:marLeft w:val="0"/>
      <w:marRight w:val="0"/>
      <w:marTop w:val="0"/>
      <w:marBottom w:val="0"/>
      <w:divBdr>
        <w:top w:val="none" w:sz="0" w:space="0" w:color="auto"/>
        <w:left w:val="none" w:sz="0" w:space="0" w:color="auto"/>
        <w:bottom w:val="none" w:sz="0" w:space="0" w:color="auto"/>
        <w:right w:val="none" w:sz="0" w:space="0" w:color="auto"/>
      </w:divBdr>
    </w:div>
    <w:div w:id="1015112994">
      <w:bodyDiv w:val="1"/>
      <w:marLeft w:val="0"/>
      <w:marRight w:val="0"/>
      <w:marTop w:val="0"/>
      <w:marBottom w:val="0"/>
      <w:divBdr>
        <w:top w:val="none" w:sz="0" w:space="0" w:color="auto"/>
        <w:left w:val="none" w:sz="0" w:space="0" w:color="auto"/>
        <w:bottom w:val="none" w:sz="0" w:space="0" w:color="auto"/>
        <w:right w:val="none" w:sz="0" w:space="0" w:color="auto"/>
      </w:divBdr>
    </w:div>
    <w:div w:id="1015113027">
      <w:bodyDiv w:val="1"/>
      <w:marLeft w:val="0"/>
      <w:marRight w:val="0"/>
      <w:marTop w:val="0"/>
      <w:marBottom w:val="0"/>
      <w:divBdr>
        <w:top w:val="none" w:sz="0" w:space="0" w:color="auto"/>
        <w:left w:val="none" w:sz="0" w:space="0" w:color="auto"/>
        <w:bottom w:val="none" w:sz="0" w:space="0" w:color="auto"/>
        <w:right w:val="none" w:sz="0" w:space="0" w:color="auto"/>
      </w:divBdr>
    </w:div>
    <w:div w:id="1016812868">
      <w:bodyDiv w:val="1"/>
      <w:marLeft w:val="0"/>
      <w:marRight w:val="0"/>
      <w:marTop w:val="0"/>
      <w:marBottom w:val="0"/>
      <w:divBdr>
        <w:top w:val="none" w:sz="0" w:space="0" w:color="auto"/>
        <w:left w:val="none" w:sz="0" w:space="0" w:color="auto"/>
        <w:bottom w:val="none" w:sz="0" w:space="0" w:color="auto"/>
        <w:right w:val="none" w:sz="0" w:space="0" w:color="auto"/>
      </w:divBdr>
    </w:div>
    <w:div w:id="1022392951">
      <w:bodyDiv w:val="1"/>
      <w:marLeft w:val="0"/>
      <w:marRight w:val="0"/>
      <w:marTop w:val="0"/>
      <w:marBottom w:val="0"/>
      <w:divBdr>
        <w:top w:val="none" w:sz="0" w:space="0" w:color="auto"/>
        <w:left w:val="none" w:sz="0" w:space="0" w:color="auto"/>
        <w:bottom w:val="none" w:sz="0" w:space="0" w:color="auto"/>
        <w:right w:val="none" w:sz="0" w:space="0" w:color="auto"/>
      </w:divBdr>
    </w:div>
    <w:div w:id="1024552169">
      <w:bodyDiv w:val="1"/>
      <w:marLeft w:val="0"/>
      <w:marRight w:val="0"/>
      <w:marTop w:val="0"/>
      <w:marBottom w:val="0"/>
      <w:divBdr>
        <w:top w:val="none" w:sz="0" w:space="0" w:color="auto"/>
        <w:left w:val="none" w:sz="0" w:space="0" w:color="auto"/>
        <w:bottom w:val="none" w:sz="0" w:space="0" w:color="auto"/>
        <w:right w:val="none" w:sz="0" w:space="0" w:color="auto"/>
      </w:divBdr>
    </w:div>
    <w:div w:id="1024786527">
      <w:bodyDiv w:val="1"/>
      <w:marLeft w:val="0"/>
      <w:marRight w:val="0"/>
      <w:marTop w:val="0"/>
      <w:marBottom w:val="0"/>
      <w:divBdr>
        <w:top w:val="none" w:sz="0" w:space="0" w:color="auto"/>
        <w:left w:val="none" w:sz="0" w:space="0" w:color="auto"/>
        <w:bottom w:val="none" w:sz="0" w:space="0" w:color="auto"/>
        <w:right w:val="none" w:sz="0" w:space="0" w:color="auto"/>
      </w:divBdr>
    </w:div>
    <w:div w:id="1025643602">
      <w:bodyDiv w:val="1"/>
      <w:marLeft w:val="0"/>
      <w:marRight w:val="0"/>
      <w:marTop w:val="0"/>
      <w:marBottom w:val="0"/>
      <w:divBdr>
        <w:top w:val="none" w:sz="0" w:space="0" w:color="auto"/>
        <w:left w:val="none" w:sz="0" w:space="0" w:color="auto"/>
        <w:bottom w:val="none" w:sz="0" w:space="0" w:color="auto"/>
        <w:right w:val="none" w:sz="0" w:space="0" w:color="auto"/>
      </w:divBdr>
    </w:div>
    <w:div w:id="1025909874">
      <w:bodyDiv w:val="1"/>
      <w:marLeft w:val="0"/>
      <w:marRight w:val="0"/>
      <w:marTop w:val="0"/>
      <w:marBottom w:val="0"/>
      <w:divBdr>
        <w:top w:val="none" w:sz="0" w:space="0" w:color="auto"/>
        <w:left w:val="none" w:sz="0" w:space="0" w:color="auto"/>
        <w:bottom w:val="none" w:sz="0" w:space="0" w:color="auto"/>
        <w:right w:val="none" w:sz="0" w:space="0" w:color="auto"/>
      </w:divBdr>
    </w:div>
    <w:div w:id="1029258971">
      <w:bodyDiv w:val="1"/>
      <w:marLeft w:val="0"/>
      <w:marRight w:val="0"/>
      <w:marTop w:val="0"/>
      <w:marBottom w:val="0"/>
      <w:divBdr>
        <w:top w:val="none" w:sz="0" w:space="0" w:color="auto"/>
        <w:left w:val="none" w:sz="0" w:space="0" w:color="auto"/>
        <w:bottom w:val="none" w:sz="0" w:space="0" w:color="auto"/>
        <w:right w:val="none" w:sz="0" w:space="0" w:color="auto"/>
      </w:divBdr>
    </w:div>
    <w:div w:id="1030104981">
      <w:bodyDiv w:val="1"/>
      <w:marLeft w:val="0"/>
      <w:marRight w:val="0"/>
      <w:marTop w:val="0"/>
      <w:marBottom w:val="0"/>
      <w:divBdr>
        <w:top w:val="none" w:sz="0" w:space="0" w:color="auto"/>
        <w:left w:val="none" w:sz="0" w:space="0" w:color="auto"/>
        <w:bottom w:val="none" w:sz="0" w:space="0" w:color="auto"/>
        <w:right w:val="none" w:sz="0" w:space="0" w:color="auto"/>
      </w:divBdr>
    </w:div>
    <w:div w:id="1030884016">
      <w:bodyDiv w:val="1"/>
      <w:marLeft w:val="0"/>
      <w:marRight w:val="0"/>
      <w:marTop w:val="0"/>
      <w:marBottom w:val="0"/>
      <w:divBdr>
        <w:top w:val="none" w:sz="0" w:space="0" w:color="auto"/>
        <w:left w:val="none" w:sz="0" w:space="0" w:color="auto"/>
        <w:bottom w:val="none" w:sz="0" w:space="0" w:color="auto"/>
        <w:right w:val="none" w:sz="0" w:space="0" w:color="auto"/>
      </w:divBdr>
    </w:div>
    <w:div w:id="1031109616">
      <w:bodyDiv w:val="1"/>
      <w:marLeft w:val="0"/>
      <w:marRight w:val="0"/>
      <w:marTop w:val="0"/>
      <w:marBottom w:val="0"/>
      <w:divBdr>
        <w:top w:val="none" w:sz="0" w:space="0" w:color="auto"/>
        <w:left w:val="none" w:sz="0" w:space="0" w:color="auto"/>
        <w:bottom w:val="none" w:sz="0" w:space="0" w:color="auto"/>
        <w:right w:val="none" w:sz="0" w:space="0" w:color="auto"/>
      </w:divBdr>
    </w:div>
    <w:div w:id="1035883715">
      <w:bodyDiv w:val="1"/>
      <w:marLeft w:val="0"/>
      <w:marRight w:val="0"/>
      <w:marTop w:val="0"/>
      <w:marBottom w:val="0"/>
      <w:divBdr>
        <w:top w:val="none" w:sz="0" w:space="0" w:color="auto"/>
        <w:left w:val="none" w:sz="0" w:space="0" w:color="auto"/>
        <w:bottom w:val="none" w:sz="0" w:space="0" w:color="auto"/>
        <w:right w:val="none" w:sz="0" w:space="0" w:color="auto"/>
      </w:divBdr>
    </w:div>
    <w:div w:id="1036154148">
      <w:bodyDiv w:val="1"/>
      <w:marLeft w:val="0"/>
      <w:marRight w:val="0"/>
      <w:marTop w:val="0"/>
      <w:marBottom w:val="0"/>
      <w:divBdr>
        <w:top w:val="none" w:sz="0" w:space="0" w:color="auto"/>
        <w:left w:val="none" w:sz="0" w:space="0" w:color="auto"/>
        <w:bottom w:val="none" w:sz="0" w:space="0" w:color="auto"/>
        <w:right w:val="none" w:sz="0" w:space="0" w:color="auto"/>
      </w:divBdr>
    </w:div>
    <w:div w:id="1036540771">
      <w:bodyDiv w:val="1"/>
      <w:marLeft w:val="0"/>
      <w:marRight w:val="0"/>
      <w:marTop w:val="0"/>
      <w:marBottom w:val="0"/>
      <w:divBdr>
        <w:top w:val="none" w:sz="0" w:space="0" w:color="auto"/>
        <w:left w:val="none" w:sz="0" w:space="0" w:color="auto"/>
        <w:bottom w:val="none" w:sz="0" w:space="0" w:color="auto"/>
        <w:right w:val="none" w:sz="0" w:space="0" w:color="auto"/>
      </w:divBdr>
    </w:div>
    <w:div w:id="1037434928">
      <w:bodyDiv w:val="1"/>
      <w:marLeft w:val="0"/>
      <w:marRight w:val="0"/>
      <w:marTop w:val="0"/>
      <w:marBottom w:val="0"/>
      <w:divBdr>
        <w:top w:val="none" w:sz="0" w:space="0" w:color="auto"/>
        <w:left w:val="none" w:sz="0" w:space="0" w:color="auto"/>
        <w:bottom w:val="none" w:sz="0" w:space="0" w:color="auto"/>
        <w:right w:val="none" w:sz="0" w:space="0" w:color="auto"/>
      </w:divBdr>
    </w:div>
    <w:div w:id="1038555751">
      <w:bodyDiv w:val="1"/>
      <w:marLeft w:val="0"/>
      <w:marRight w:val="0"/>
      <w:marTop w:val="0"/>
      <w:marBottom w:val="0"/>
      <w:divBdr>
        <w:top w:val="none" w:sz="0" w:space="0" w:color="auto"/>
        <w:left w:val="none" w:sz="0" w:space="0" w:color="auto"/>
        <w:bottom w:val="none" w:sz="0" w:space="0" w:color="auto"/>
        <w:right w:val="none" w:sz="0" w:space="0" w:color="auto"/>
      </w:divBdr>
    </w:div>
    <w:div w:id="1038706356">
      <w:bodyDiv w:val="1"/>
      <w:marLeft w:val="0"/>
      <w:marRight w:val="0"/>
      <w:marTop w:val="0"/>
      <w:marBottom w:val="0"/>
      <w:divBdr>
        <w:top w:val="none" w:sz="0" w:space="0" w:color="auto"/>
        <w:left w:val="none" w:sz="0" w:space="0" w:color="auto"/>
        <w:bottom w:val="none" w:sz="0" w:space="0" w:color="auto"/>
        <w:right w:val="none" w:sz="0" w:space="0" w:color="auto"/>
      </w:divBdr>
    </w:div>
    <w:div w:id="1041981187">
      <w:bodyDiv w:val="1"/>
      <w:marLeft w:val="0"/>
      <w:marRight w:val="0"/>
      <w:marTop w:val="0"/>
      <w:marBottom w:val="0"/>
      <w:divBdr>
        <w:top w:val="none" w:sz="0" w:space="0" w:color="auto"/>
        <w:left w:val="none" w:sz="0" w:space="0" w:color="auto"/>
        <w:bottom w:val="none" w:sz="0" w:space="0" w:color="auto"/>
        <w:right w:val="none" w:sz="0" w:space="0" w:color="auto"/>
      </w:divBdr>
    </w:div>
    <w:div w:id="1043288892">
      <w:bodyDiv w:val="1"/>
      <w:marLeft w:val="0"/>
      <w:marRight w:val="0"/>
      <w:marTop w:val="0"/>
      <w:marBottom w:val="0"/>
      <w:divBdr>
        <w:top w:val="none" w:sz="0" w:space="0" w:color="auto"/>
        <w:left w:val="none" w:sz="0" w:space="0" w:color="auto"/>
        <w:bottom w:val="none" w:sz="0" w:space="0" w:color="auto"/>
        <w:right w:val="none" w:sz="0" w:space="0" w:color="auto"/>
      </w:divBdr>
    </w:div>
    <w:div w:id="1046949233">
      <w:bodyDiv w:val="1"/>
      <w:marLeft w:val="0"/>
      <w:marRight w:val="0"/>
      <w:marTop w:val="0"/>
      <w:marBottom w:val="0"/>
      <w:divBdr>
        <w:top w:val="none" w:sz="0" w:space="0" w:color="auto"/>
        <w:left w:val="none" w:sz="0" w:space="0" w:color="auto"/>
        <w:bottom w:val="none" w:sz="0" w:space="0" w:color="auto"/>
        <w:right w:val="none" w:sz="0" w:space="0" w:color="auto"/>
      </w:divBdr>
    </w:div>
    <w:div w:id="1049719932">
      <w:bodyDiv w:val="1"/>
      <w:marLeft w:val="0"/>
      <w:marRight w:val="0"/>
      <w:marTop w:val="0"/>
      <w:marBottom w:val="0"/>
      <w:divBdr>
        <w:top w:val="none" w:sz="0" w:space="0" w:color="auto"/>
        <w:left w:val="none" w:sz="0" w:space="0" w:color="auto"/>
        <w:bottom w:val="none" w:sz="0" w:space="0" w:color="auto"/>
        <w:right w:val="none" w:sz="0" w:space="0" w:color="auto"/>
      </w:divBdr>
    </w:div>
    <w:div w:id="1050493385">
      <w:bodyDiv w:val="1"/>
      <w:marLeft w:val="0"/>
      <w:marRight w:val="0"/>
      <w:marTop w:val="0"/>
      <w:marBottom w:val="0"/>
      <w:divBdr>
        <w:top w:val="none" w:sz="0" w:space="0" w:color="auto"/>
        <w:left w:val="none" w:sz="0" w:space="0" w:color="auto"/>
        <w:bottom w:val="none" w:sz="0" w:space="0" w:color="auto"/>
        <w:right w:val="none" w:sz="0" w:space="0" w:color="auto"/>
      </w:divBdr>
    </w:div>
    <w:div w:id="1050499278">
      <w:bodyDiv w:val="1"/>
      <w:marLeft w:val="0"/>
      <w:marRight w:val="0"/>
      <w:marTop w:val="0"/>
      <w:marBottom w:val="0"/>
      <w:divBdr>
        <w:top w:val="none" w:sz="0" w:space="0" w:color="auto"/>
        <w:left w:val="none" w:sz="0" w:space="0" w:color="auto"/>
        <w:bottom w:val="none" w:sz="0" w:space="0" w:color="auto"/>
        <w:right w:val="none" w:sz="0" w:space="0" w:color="auto"/>
      </w:divBdr>
    </w:div>
    <w:div w:id="1050687547">
      <w:bodyDiv w:val="1"/>
      <w:marLeft w:val="0"/>
      <w:marRight w:val="0"/>
      <w:marTop w:val="0"/>
      <w:marBottom w:val="0"/>
      <w:divBdr>
        <w:top w:val="none" w:sz="0" w:space="0" w:color="auto"/>
        <w:left w:val="none" w:sz="0" w:space="0" w:color="auto"/>
        <w:bottom w:val="none" w:sz="0" w:space="0" w:color="auto"/>
        <w:right w:val="none" w:sz="0" w:space="0" w:color="auto"/>
      </w:divBdr>
    </w:div>
    <w:div w:id="1051998823">
      <w:bodyDiv w:val="1"/>
      <w:marLeft w:val="0"/>
      <w:marRight w:val="0"/>
      <w:marTop w:val="0"/>
      <w:marBottom w:val="0"/>
      <w:divBdr>
        <w:top w:val="none" w:sz="0" w:space="0" w:color="auto"/>
        <w:left w:val="none" w:sz="0" w:space="0" w:color="auto"/>
        <w:bottom w:val="none" w:sz="0" w:space="0" w:color="auto"/>
        <w:right w:val="none" w:sz="0" w:space="0" w:color="auto"/>
      </w:divBdr>
    </w:div>
    <w:div w:id="1052580723">
      <w:bodyDiv w:val="1"/>
      <w:marLeft w:val="0"/>
      <w:marRight w:val="0"/>
      <w:marTop w:val="0"/>
      <w:marBottom w:val="0"/>
      <w:divBdr>
        <w:top w:val="none" w:sz="0" w:space="0" w:color="auto"/>
        <w:left w:val="none" w:sz="0" w:space="0" w:color="auto"/>
        <w:bottom w:val="none" w:sz="0" w:space="0" w:color="auto"/>
        <w:right w:val="none" w:sz="0" w:space="0" w:color="auto"/>
      </w:divBdr>
    </w:div>
    <w:div w:id="1052652362">
      <w:bodyDiv w:val="1"/>
      <w:marLeft w:val="0"/>
      <w:marRight w:val="0"/>
      <w:marTop w:val="0"/>
      <w:marBottom w:val="0"/>
      <w:divBdr>
        <w:top w:val="none" w:sz="0" w:space="0" w:color="auto"/>
        <w:left w:val="none" w:sz="0" w:space="0" w:color="auto"/>
        <w:bottom w:val="none" w:sz="0" w:space="0" w:color="auto"/>
        <w:right w:val="none" w:sz="0" w:space="0" w:color="auto"/>
      </w:divBdr>
    </w:div>
    <w:div w:id="1057825999">
      <w:bodyDiv w:val="1"/>
      <w:marLeft w:val="0"/>
      <w:marRight w:val="0"/>
      <w:marTop w:val="0"/>
      <w:marBottom w:val="0"/>
      <w:divBdr>
        <w:top w:val="none" w:sz="0" w:space="0" w:color="auto"/>
        <w:left w:val="none" w:sz="0" w:space="0" w:color="auto"/>
        <w:bottom w:val="none" w:sz="0" w:space="0" w:color="auto"/>
        <w:right w:val="none" w:sz="0" w:space="0" w:color="auto"/>
      </w:divBdr>
    </w:div>
    <w:div w:id="1058364376">
      <w:bodyDiv w:val="1"/>
      <w:marLeft w:val="0"/>
      <w:marRight w:val="0"/>
      <w:marTop w:val="0"/>
      <w:marBottom w:val="0"/>
      <w:divBdr>
        <w:top w:val="none" w:sz="0" w:space="0" w:color="auto"/>
        <w:left w:val="none" w:sz="0" w:space="0" w:color="auto"/>
        <w:bottom w:val="none" w:sz="0" w:space="0" w:color="auto"/>
        <w:right w:val="none" w:sz="0" w:space="0" w:color="auto"/>
      </w:divBdr>
    </w:div>
    <w:div w:id="1058436196">
      <w:bodyDiv w:val="1"/>
      <w:marLeft w:val="0"/>
      <w:marRight w:val="0"/>
      <w:marTop w:val="0"/>
      <w:marBottom w:val="0"/>
      <w:divBdr>
        <w:top w:val="none" w:sz="0" w:space="0" w:color="auto"/>
        <w:left w:val="none" w:sz="0" w:space="0" w:color="auto"/>
        <w:bottom w:val="none" w:sz="0" w:space="0" w:color="auto"/>
        <w:right w:val="none" w:sz="0" w:space="0" w:color="auto"/>
      </w:divBdr>
    </w:div>
    <w:div w:id="1060514487">
      <w:bodyDiv w:val="1"/>
      <w:marLeft w:val="0"/>
      <w:marRight w:val="0"/>
      <w:marTop w:val="0"/>
      <w:marBottom w:val="0"/>
      <w:divBdr>
        <w:top w:val="none" w:sz="0" w:space="0" w:color="auto"/>
        <w:left w:val="none" w:sz="0" w:space="0" w:color="auto"/>
        <w:bottom w:val="none" w:sz="0" w:space="0" w:color="auto"/>
        <w:right w:val="none" w:sz="0" w:space="0" w:color="auto"/>
      </w:divBdr>
    </w:div>
    <w:div w:id="1060983471">
      <w:bodyDiv w:val="1"/>
      <w:marLeft w:val="0"/>
      <w:marRight w:val="0"/>
      <w:marTop w:val="0"/>
      <w:marBottom w:val="0"/>
      <w:divBdr>
        <w:top w:val="none" w:sz="0" w:space="0" w:color="auto"/>
        <w:left w:val="none" w:sz="0" w:space="0" w:color="auto"/>
        <w:bottom w:val="none" w:sz="0" w:space="0" w:color="auto"/>
        <w:right w:val="none" w:sz="0" w:space="0" w:color="auto"/>
      </w:divBdr>
    </w:div>
    <w:div w:id="1062876053">
      <w:bodyDiv w:val="1"/>
      <w:marLeft w:val="0"/>
      <w:marRight w:val="0"/>
      <w:marTop w:val="0"/>
      <w:marBottom w:val="0"/>
      <w:divBdr>
        <w:top w:val="none" w:sz="0" w:space="0" w:color="auto"/>
        <w:left w:val="none" w:sz="0" w:space="0" w:color="auto"/>
        <w:bottom w:val="none" w:sz="0" w:space="0" w:color="auto"/>
        <w:right w:val="none" w:sz="0" w:space="0" w:color="auto"/>
      </w:divBdr>
    </w:div>
    <w:div w:id="1063480555">
      <w:bodyDiv w:val="1"/>
      <w:marLeft w:val="0"/>
      <w:marRight w:val="0"/>
      <w:marTop w:val="0"/>
      <w:marBottom w:val="0"/>
      <w:divBdr>
        <w:top w:val="none" w:sz="0" w:space="0" w:color="auto"/>
        <w:left w:val="none" w:sz="0" w:space="0" w:color="auto"/>
        <w:bottom w:val="none" w:sz="0" w:space="0" w:color="auto"/>
        <w:right w:val="none" w:sz="0" w:space="0" w:color="auto"/>
      </w:divBdr>
    </w:div>
    <w:div w:id="1066028070">
      <w:bodyDiv w:val="1"/>
      <w:marLeft w:val="0"/>
      <w:marRight w:val="0"/>
      <w:marTop w:val="0"/>
      <w:marBottom w:val="0"/>
      <w:divBdr>
        <w:top w:val="none" w:sz="0" w:space="0" w:color="auto"/>
        <w:left w:val="none" w:sz="0" w:space="0" w:color="auto"/>
        <w:bottom w:val="none" w:sz="0" w:space="0" w:color="auto"/>
        <w:right w:val="none" w:sz="0" w:space="0" w:color="auto"/>
      </w:divBdr>
    </w:div>
    <w:div w:id="1066226842">
      <w:bodyDiv w:val="1"/>
      <w:marLeft w:val="0"/>
      <w:marRight w:val="0"/>
      <w:marTop w:val="0"/>
      <w:marBottom w:val="0"/>
      <w:divBdr>
        <w:top w:val="none" w:sz="0" w:space="0" w:color="auto"/>
        <w:left w:val="none" w:sz="0" w:space="0" w:color="auto"/>
        <w:bottom w:val="none" w:sz="0" w:space="0" w:color="auto"/>
        <w:right w:val="none" w:sz="0" w:space="0" w:color="auto"/>
      </w:divBdr>
      <w:divsChild>
        <w:div w:id="725687476">
          <w:marLeft w:val="0"/>
          <w:marRight w:val="0"/>
          <w:marTop w:val="0"/>
          <w:marBottom w:val="0"/>
          <w:divBdr>
            <w:top w:val="none" w:sz="0" w:space="0" w:color="auto"/>
            <w:left w:val="none" w:sz="0" w:space="0" w:color="auto"/>
            <w:bottom w:val="none" w:sz="0" w:space="0" w:color="auto"/>
            <w:right w:val="none" w:sz="0" w:space="0" w:color="auto"/>
          </w:divBdr>
          <w:divsChild>
            <w:div w:id="1668165326">
              <w:marLeft w:val="0"/>
              <w:marRight w:val="0"/>
              <w:marTop w:val="0"/>
              <w:marBottom w:val="0"/>
              <w:divBdr>
                <w:top w:val="none" w:sz="0" w:space="0" w:color="auto"/>
                <w:left w:val="none" w:sz="0" w:space="0" w:color="auto"/>
                <w:bottom w:val="none" w:sz="0" w:space="0" w:color="auto"/>
                <w:right w:val="none" w:sz="0" w:space="0" w:color="auto"/>
              </w:divBdr>
              <w:divsChild>
                <w:div w:id="893128044">
                  <w:marLeft w:val="0"/>
                  <w:marRight w:val="75"/>
                  <w:marTop w:val="75"/>
                  <w:marBottom w:val="0"/>
                  <w:divBdr>
                    <w:top w:val="none" w:sz="0" w:space="0" w:color="auto"/>
                    <w:left w:val="none" w:sz="0" w:space="0" w:color="auto"/>
                    <w:bottom w:val="none" w:sz="0" w:space="0" w:color="auto"/>
                    <w:right w:val="none" w:sz="0" w:space="0" w:color="auto"/>
                  </w:divBdr>
                  <w:divsChild>
                    <w:div w:id="1704549097">
                      <w:marLeft w:val="0"/>
                      <w:marRight w:val="0"/>
                      <w:marTop w:val="0"/>
                      <w:marBottom w:val="0"/>
                      <w:divBdr>
                        <w:top w:val="none" w:sz="0" w:space="0" w:color="auto"/>
                        <w:left w:val="none" w:sz="0" w:space="0" w:color="auto"/>
                        <w:bottom w:val="none" w:sz="0" w:space="0" w:color="auto"/>
                        <w:right w:val="none" w:sz="0" w:space="0" w:color="auto"/>
                      </w:divBdr>
                      <w:divsChild>
                        <w:div w:id="1509557337">
                          <w:marLeft w:val="0"/>
                          <w:marRight w:val="0"/>
                          <w:marTop w:val="0"/>
                          <w:marBottom w:val="75"/>
                          <w:divBdr>
                            <w:top w:val="none" w:sz="0" w:space="0" w:color="auto"/>
                            <w:left w:val="none" w:sz="0" w:space="0" w:color="auto"/>
                            <w:bottom w:val="none" w:sz="0" w:space="0" w:color="auto"/>
                            <w:right w:val="none" w:sz="0" w:space="0" w:color="auto"/>
                          </w:divBdr>
                          <w:divsChild>
                            <w:div w:id="1949963758">
                              <w:marLeft w:val="0"/>
                              <w:marRight w:val="0"/>
                              <w:marTop w:val="0"/>
                              <w:marBottom w:val="0"/>
                              <w:divBdr>
                                <w:top w:val="none" w:sz="0" w:space="0" w:color="auto"/>
                                <w:left w:val="none" w:sz="0" w:space="0" w:color="auto"/>
                                <w:bottom w:val="none" w:sz="0" w:space="0" w:color="auto"/>
                                <w:right w:val="none" w:sz="0" w:space="0" w:color="auto"/>
                              </w:divBdr>
                              <w:divsChild>
                                <w:div w:id="1602032134">
                                  <w:marLeft w:val="0"/>
                                  <w:marRight w:val="0"/>
                                  <w:marTop w:val="0"/>
                                  <w:marBottom w:val="0"/>
                                  <w:divBdr>
                                    <w:top w:val="none" w:sz="0" w:space="0" w:color="auto"/>
                                    <w:left w:val="none" w:sz="0" w:space="0" w:color="auto"/>
                                    <w:bottom w:val="none" w:sz="0" w:space="0" w:color="auto"/>
                                    <w:right w:val="none" w:sz="0" w:space="0" w:color="auto"/>
                                  </w:divBdr>
                                  <w:divsChild>
                                    <w:div w:id="194345098">
                                      <w:marLeft w:val="0"/>
                                      <w:marRight w:val="0"/>
                                      <w:marTop w:val="0"/>
                                      <w:marBottom w:val="0"/>
                                      <w:divBdr>
                                        <w:top w:val="none" w:sz="0" w:space="0" w:color="auto"/>
                                        <w:left w:val="none" w:sz="0" w:space="0" w:color="auto"/>
                                        <w:bottom w:val="none" w:sz="0" w:space="0" w:color="auto"/>
                                        <w:right w:val="none" w:sz="0" w:space="0" w:color="auto"/>
                                      </w:divBdr>
                                      <w:divsChild>
                                        <w:div w:id="2011106135">
                                          <w:marLeft w:val="0"/>
                                          <w:marRight w:val="0"/>
                                          <w:marTop w:val="0"/>
                                          <w:marBottom w:val="0"/>
                                          <w:divBdr>
                                            <w:top w:val="none" w:sz="0" w:space="0" w:color="auto"/>
                                            <w:left w:val="none" w:sz="0" w:space="0" w:color="auto"/>
                                            <w:bottom w:val="none" w:sz="0" w:space="0" w:color="auto"/>
                                            <w:right w:val="none" w:sz="0" w:space="0" w:color="auto"/>
                                          </w:divBdr>
                                          <w:divsChild>
                                            <w:div w:id="61948285">
                                              <w:marLeft w:val="0"/>
                                              <w:marRight w:val="0"/>
                                              <w:marTop w:val="0"/>
                                              <w:marBottom w:val="0"/>
                                              <w:divBdr>
                                                <w:top w:val="none" w:sz="0" w:space="0" w:color="auto"/>
                                                <w:left w:val="none" w:sz="0" w:space="0" w:color="auto"/>
                                                <w:bottom w:val="none" w:sz="0" w:space="0" w:color="auto"/>
                                                <w:right w:val="none" w:sz="0" w:space="0" w:color="auto"/>
                                              </w:divBdr>
                                              <w:divsChild>
                                                <w:div w:id="1569457492">
                                                  <w:marLeft w:val="0"/>
                                                  <w:marRight w:val="0"/>
                                                  <w:marTop w:val="0"/>
                                                  <w:marBottom w:val="0"/>
                                                  <w:divBdr>
                                                    <w:top w:val="none" w:sz="0" w:space="0" w:color="auto"/>
                                                    <w:left w:val="none" w:sz="0" w:space="0" w:color="auto"/>
                                                    <w:bottom w:val="none" w:sz="0" w:space="0" w:color="auto"/>
                                                    <w:right w:val="none" w:sz="0" w:space="0" w:color="auto"/>
                                                  </w:divBdr>
                                                  <w:divsChild>
                                                    <w:div w:id="198443484">
                                                      <w:marLeft w:val="0"/>
                                                      <w:marRight w:val="0"/>
                                                      <w:marTop w:val="0"/>
                                                      <w:marBottom w:val="0"/>
                                                      <w:divBdr>
                                                        <w:top w:val="none" w:sz="0" w:space="0" w:color="auto"/>
                                                        <w:left w:val="none" w:sz="0" w:space="0" w:color="auto"/>
                                                        <w:bottom w:val="none" w:sz="0" w:space="0" w:color="auto"/>
                                                        <w:right w:val="none" w:sz="0" w:space="0" w:color="auto"/>
                                                      </w:divBdr>
                                                      <w:divsChild>
                                                        <w:div w:id="1317883435">
                                                          <w:marLeft w:val="0"/>
                                                          <w:marRight w:val="0"/>
                                                          <w:marTop w:val="0"/>
                                                          <w:marBottom w:val="0"/>
                                                          <w:divBdr>
                                                            <w:top w:val="none" w:sz="0" w:space="0" w:color="auto"/>
                                                            <w:left w:val="none" w:sz="0" w:space="0" w:color="auto"/>
                                                            <w:bottom w:val="none" w:sz="0" w:space="0" w:color="auto"/>
                                                            <w:right w:val="none" w:sz="0" w:space="0" w:color="auto"/>
                                                          </w:divBdr>
                                                          <w:divsChild>
                                                            <w:div w:id="339551377">
                                                              <w:marLeft w:val="0"/>
                                                              <w:marRight w:val="0"/>
                                                              <w:marTop w:val="0"/>
                                                              <w:marBottom w:val="0"/>
                                                              <w:divBdr>
                                                                <w:top w:val="none" w:sz="0" w:space="0" w:color="auto"/>
                                                                <w:left w:val="none" w:sz="0" w:space="0" w:color="auto"/>
                                                                <w:bottom w:val="none" w:sz="0" w:space="0" w:color="auto"/>
                                                                <w:right w:val="none" w:sz="0" w:space="0" w:color="auto"/>
                                                              </w:divBdr>
                                                              <w:divsChild>
                                                                <w:div w:id="1381394103">
                                                                  <w:marLeft w:val="0"/>
                                                                  <w:marRight w:val="0"/>
                                                                  <w:marTop w:val="0"/>
                                                                  <w:marBottom w:val="0"/>
                                                                  <w:divBdr>
                                                                    <w:top w:val="none" w:sz="0" w:space="0" w:color="auto"/>
                                                                    <w:left w:val="none" w:sz="0" w:space="0" w:color="auto"/>
                                                                    <w:bottom w:val="none" w:sz="0" w:space="0" w:color="auto"/>
                                                                    <w:right w:val="none" w:sz="0" w:space="0" w:color="auto"/>
                                                                  </w:divBdr>
                                                                  <w:divsChild>
                                                                    <w:div w:id="421417114">
                                                                      <w:marLeft w:val="0"/>
                                                                      <w:marRight w:val="0"/>
                                                                      <w:marTop w:val="0"/>
                                                                      <w:marBottom w:val="0"/>
                                                                      <w:divBdr>
                                                                        <w:top w:val="none" w:sz="0" w:space="0" w:color="auto"/>
                                                                        <w:left w:val="none" w:sz="0" w:space="0" w:color="auto"/>
                                                                        <w:bottom w:val="none" w:sz="0" w:space="0" w:color="auto"/>
                                                                        <w:right w:val="none" w:sz="0" w:space="0" w:color="auto"/>
                                                                      </w:divBdr>
                                                                      <w:divsChild>
                                                                        <w:div w:id="1336767380">
                                                                          <w:marLeft w:val="0"/>
                                                                          <w:marRight w:val="0"/>
                                                                          <w:marTop w:val="0"/>
                                                                          <w:marBottom w:val="0"/>
                                                                          <w:divBdr>
                                                                            <w:top w:val="none" w:sz="0" w:space="0" w:color="auto"/>
                                                                            <w:left w:val="none" w:sz="0" w:space="0" w:color="auto"/>
                                                                            <w:bottom w:val="none" w:sz="0" w:space="0" w:color="auto"/>
                                                                            <w:right w:val="none" w:sz="0" w:space="0" w:color="auto"/>
                                                                          </w:divBdr>
                                                                          <w:divsChild>
                                                                            <w:div w:id="1687754369">
                                                                              <w:marLeft w:val="0"/>
                                                                              <w:marRight w:val="0"/>
                                                                              <w:marTop w:val="0"/>
                                                                              <w:marBottom w:val="0"/>
                                                                              <w:divBdr>
                                                                                <w:top w:val="none" w:sz="0" w:space="0" w:color="auto"/>
                                                                                <w:left w:val="none" w:sz="0" w:space="0" w:color="auto"/>
                                                                                <w:bottom w:val="none" w:sz="0" w:space="0" w:color="auto"/>
                                                                                <w:right w:val="none" w:sz="0" w:space="0" w:color="auto"/>
                                                                              </w:divBdr>
                                                                              <w:divsChild>
                                                                                <w:div w:id="1998923111">
                                                                                  <w:marLeft w:val="0"/>
                                                                                  <w:marRight w:val="0"/>
                                                                                  <w:marTop w:val="0"/>
                                                                                  <w:marBottom w:val="0"/>
                                                                                  <w:divBdr>
                                                                                    <w:top w:val="none" w:sz="0" w:space="0" w:color="auto"/>
                                                                                    <w:left w:val="none" w:sz="0" w:space="0" w:color="auto"/>
                                                                                    <w:bottom w:val="none" w:sz="0" w:space="0" w:color="auto"/>
                                                                                    <w:right w:val="none" w:sz="0" w:space="0" w:color="auto"/>
                                                                                  </w:divBdr>
                                                                                  <w:divsChild>
                                                                                    <w:div w:id="87621822">
                                                                                      <w:marLeft w:val="0"/>
                                                                                      <w:marRight w:val="0"/>
                                                                                      <w:marTop w:val="0"/>
                                                                                      <w:marBottom w:val="0"/>
                                                                                      <w:divBdr>
                                                                                        <w:top w:val="none" w:sz="0" w:space="0" w:color="auto"/>
                                                                                        <w:left w:val="none" w:sz="0" w:space="0" w:color="auto"/>
                                                                                        <w:bottom w:val="none" w:sz="0" w:space="0" w:color="auto"/>
                                                                                        <w:right w:val="none" w:sz="0" w:space="0" w:color="auto"/>
                                                                                      </w:divBdr>
                                                                                      <w:divsChild>
                                                                                        <w:div w:id="1502508984">
                                                                                          <w:marLeft w:val="0"/>
                                                                                          <w:marRight w:val="0"/>
                                                                                          <w:marTop w:val="0"/>
                                                                                          <w:marBottom w:val="0"/>
                                                                                          <w:divBdr>
                                                                                            <w:top w:val="none" w:sz="0" w:space="0" w:color="auto"/>
                                                                                            <w:left w:val="none" w:sz="0" w:space="0" w:color="auto"/>
                                                                                            <w:bottom w:val="none" w:sz="0" w:space="0" w:color="auto"/>
                                                                                            <w:right w:val="none" w:sz="0" w:space="0" w:color="auto"/>
                                                                                          </w:divBdr>
                                                                                          <w:divsChild>
                                                                                            <w:div w:id="1482505389">
                                                                                              <w:marLeft w:val="0"/>
                                                                                              <w:marRight w:val="0"/>
                                                                                              <w:marTop w:val="0"/>
                                                                                              <w:marBottom w:val="0"/>
                                                                                              <w:divBdr>
                                                                                                <w:top w:val="none" w:sz="0" w:space="0" w:color="auto"/>
                                                                                                <w:left w:val="none" w:sz="0" w:space="0" w:color="auto"/>
                                                                                                <w:bottom w:val="none" w:sz="0" w:space="0" w:color="auto"/>
                                                                                                <w:right w:val="none" w:sz="0" w:space="0" w:color="auto"/>
                                                                                              </w:divBdr>
                                                                                              <w:divsChild>
                                                                                                <w:div w:id="2028558775">
                                                                                                  <w:marLeft w:val="0"/>
                                                                                                  <w:marRight w:val="0"/>
                                                                                                  <w:marTop w:val="0"/>
                                                                                                  <w:marBottom w:val="0"/>
                                                                                                  <w:divBdr>
                                                                                                    <w:top w:val="none" w:sz="0" w:space="0" w:color="auto"/>
                                                                                                    <w:left w:val="none" w:sz="0" w:space="0" w:color="auto"/>
                                                                                                    <w:bottom w:val="none" w:sz="0" w:space="0" w:color="auto"/>
                                                                                                    <w:right w:val="none" w:sz="0" w:space="0" w:color="auto"/>
                                                                                                  </w:divBdr>
                                                                                                  <w:divsChild>
                                                                                                    <w:div w:id="621114527">
                                                                                                      <w:marLeft w:val="0"/>
                                                                                                      <w:marRight w:val="0"/>
                                                                                                      <w:marTop w:val="0"/>
                                                                                                      <w:marBottom w:val="0"/>
                                                                                                      <w:divBdr>
                                                                                                        <w:top w:val="none" w:sz="0" w:space="0" w:color="auto"/>
                                                                                                        <w:left w:val="none" w:sz="0" w:space="0" w:color="auto"/>
                                                                                                        <w:bottom w:val="none" w:sz="0" w:space="0" w:color="auto"/>
                                                                                                        <w:right w:val="none" w:sz="0" w:space="0" w:color="auto"/>
                                                                                                      </w:divBdr>
                                                                                                    </w:div>
                                                                                                    <w:div w:id="70348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1851998">
      <w:bodyDiv w:val="1"/>
      <w:marLeft w:val="0"/>
      <w:marRight w:val="0"/>
      <w:marTop w:val="0"/>
      <w:marBottom w:val="0"/>
      <w:divBdr>
        <w:top w:val="none" w:sz="0" w:space="0" w:color="auto"/>
        <w:left w:val="none" w:sz="0" w:space="0" w:color="auto"/>
        <w:bottom w:val="none" w:sz="0" w:space="0" w:color="auto"/>
        <w:right w:val="none" w:sz="0" w:space="0" w:color="auto"/>
      </w:divBdr>
    </w:div>
    <w:div w:id="1072040237">
      <w:bodyDiv w:val="1"/>
      <w:marLeft w:val="0"/>
      <w:marRight w:val="0"/>
      <w:marTop w:val="0"/>
      <w:marBottom w:val="0"/>
      <w:divBdr>
        <w:top w:val="none" w:sz="0" w:space="0" w:color="auto"/>
        <w:left w:val="none" w:sz="0" w:space="0" w:color="auto"/>
        <w:bottom w:val="none" w:sz="0" w:space="0" w:color="auto"/>
        <w:right w:val="none" w:sz="0" w:space="0" w:color="auto"/>
      </w:divBdr>
    </w:div>
    <w:div w:id="1074007338">
      <w:bodyDiv w:val="1"/>
      <w:marLeft w:val="0"/>
      <w:marRight w:val="0"/>
      <w:marTop w:val="0"/>
      <w:marBottom w:val="0"/>
      <w:divBdr>
        <w:top w:val="none" w:sz="0" w:space="0" w:color="auto"/>
        <w:left w:val="none" w:sz="0" w:space="0" w:color="auto"/>
        <w:bottom w:val="none" w:sz="0" w:space="0" w:color="auto"/>
        <w:right w:val="none" w:sz="0" w:space="0" w:color="auto"/>
      </w:divBdr>
    </w:div>
    <w:div w:id="1074812565">
      <w:bodyDiv w:val="1"/>
      <w:marLeft w:val="0"/>
      <w:marRight w:val="0"/>
      <w:marTop w:val="0"/>
      <w:marBottom w:val="0"/>
      <w:divBdr>
        <w:top w:val="none" w:sz="0" w:space="0" w:color="auto"/>
        <w:left w:val="none" w:sz="0" w:space="0" w:color="auto"/>
        <w:bottom w:val="none" w:sz="0" w:space="0" w:color="auto"/>
        <w:right w:val="none" w:sz="0" w:space="0" w:color="auto"/>
      </w:divBdr>
    </w:div>
    <w:div w:id="1076393328">
      <w:bodyDiv w:val="1"/>
      <w:marLeft w:val="0"/>
      <w:marRight w:val="0"/>
      <w:marTop w:val="0"/>
      <w:marBottom w:val="0"/>
      <w:divBdr>
        <w:top w:val="none" w:sz="0" w:space="0" w:color="auto"/>
        <w:left w:val="none" w:sz="0" w:space="0" w:color="auto"/>
        <w:bottom w:val="none" w:sz="0" w:space="0" w:color="auto"/>
        <w:right w:val="none" w:sz="0" w:space="0" w:color="auto"/>
      </w:divBdr>
    </w:div>
    <w:div w:id="1083991233">
      <w:bodyDiv w:val="1"/>
      <w:marLeft w:val="0"/>
      <w:marRight w:val="0"/>
      <w:marTop w:val="0"/>
      <w:marBottom w:val="0"/>
      <w:divBdr>
        <w:top w:val="none" w:sz="0" w:space="0" w:color="auto"/>
        <w:left w:val="none" w:sz="0" w:space="0" w:color="auto"/>
        <w:bottom w:val="none" w:sz="0" w:space="0" w:color="auto"/>
        <w:right w:val="none" w:sz="0" w:space="0" w:color="auto"/>
      </w:divBdr>
    </w:div>
    <w:div w:id="1084229522">
      <w:bodyDiv w:val="1"/>
      <w:marLeft w:val="0"/>
      <w:marRight w:val="0"/>
      <w:marTop w:val="0"/>
      <w:marBottom w:val="0"/>
      <w:divBdr>
        <w:top w:val="none" w:sz="0" w:space="0" w:color="auto"/>
        <w:left w:val="none" w:sz="0" w:space="0" w:color="auto"/>
        <w:bottom w:val="none" w:sz="0" w:space="0" w:color="auto"/>
        <w:right w:val="none" w:sz="0" w:space="0" w:color="auto"/>
      </w:divBdr>
    </w:div>
    <w:div w:id="1084301802">
      <w:bodyDiv w:val="1"/>
      <w:marLeft w:val="0"/>
      <w:marRight w:val="0"/>
      <w:marTop w:val="0"/>
      <w:marBottom w:val="0"/>
      <w:divBdr>
        <w:top w:val="none" w:sz="0" w:space="0" w:color="auto"/>
        <w:left w:val="none" w:sz="0" w:space="0" w:color="auto"/>
        <w:bottom w:val="none" w:sz="0" w:space="0" w:color="auto"/>
        <w:right w:val="none" w:sz="0" w:space="0" w:color="auto"/>
      </w:divBdr>
    </w:div>
    <w:div w:id="1085417160">
      <w:bodyDiv w:val="1"/>
      <w:marLeft w:val="0"/>
      <w:marRight w:val="0"/>
      <w:marTop w:val="0"/>
      <w:marBottom w:val="0"/>
      <w:divBdr>
        <w:top w:val="none" w:sz="0" w:space="0" w:color="auto"/>
        <w:left w:val="none" w:sz="0" w:space="0" w:color="auto"/>
        <w:bottom w:val="none" w:sz="0" w:space="0" w:color="auto"/>
        <w:right w:val="none" w:sz="0" w:space="0" w:color="auto"/>
      </w:divBdr>
    </w:div>
    <w:div w:id="1085689476">
      <w:bodyDiv w:val="1"/>
      <w:marLeft w:val="0"/>
      <w:marRight w:val="0"/>
      <w:marTop w:val="0"/>
      <w:marBottom w:val="0"/>
      <w:divBdr>
        <w:top w:val="none" w:sz="0" w:space="0" w:color="auto"/>
        <w:left w:val="none" w:sz="0" w:space="0" w:color="auto"/>
        <w:bottom w:val="none" w:sz="0" w:space="0" w:color="auto"/>
        <w:right w:val="none" w:sz="0" w:space="0" w:color="auto"/>
      </w:divBdr>
    </w:div>
    <w:div w:id="1086461503">
      <w:bodyDiv w:val="1"/>
      <w:marLeft w:val="0"/>
      <w:marRight w:val="0"/>
      <w:marTop w:val="0"/>
      <w:marBottom w:val="0"/>
      <w:divBdr>
        <w:top w:val="none" w:sz="0" w:space="0" w:color="auto"/>
        <w:left w:val="none" w:sz="0" w:space="0" w:color="auto"/>
        <w:bottom w:val="none" w:sz="0" w:space="0" w:color="auto"/>
        <w:right w:val="none" w:sz="0" w:space="0" w:color="auto"/>
      </w:divBdr>
    </w:div>
    <w:div w:id="1088504176">
      <w:bodyDiv w:val="1"/>
      <w:marLeft w:val="0"/>
      <w:marRight w:val="0"/>
      <w:marTop w:val="0"/>
      <w:marBottom w:val="0"/>
      <w:divBdr>
        <w:top w:val="none" w:sz="0" w:space="0" w:color="auto"/>
        <w:left w:val="none" w:sz="0" w:space="0" w:color="auto"/>
        <w:bottom w:val="none" w:sz="0" w:space="0" w:color="auto"/>
        <w:right w:val="none" w:sz="0" w:space="0" w:color="auto"/>
      </w:divBdr>
    </w:div>
    <w:div w:id="1090614266">
      <w:bodyDiv w:val="1"/>
      <w:marLeft w:val="0"/>
      <w:marRight w:val="0"/>
      <w:marTop w:val="0"/>
      <w:marBottom w:val="0"/>
      <w:divBdr>
        <w:top w:val="none" w:sz="0" w:space="0" w:color="auto"/>
        <w:left w:val="none" w:sz="0" w:space="0" w:color="auto"/>
        <w:bottom w:val="none" w:sz="0" w:space="0" w:color="auto"/>
        <w:right w:val="none" w:sz="0" w:space="0" w:color="auto"/>
      </w:divBdr>
    </w:div>
    <w:div w:id="1091850880">
      <w:bodyDiv w:val="1"/>
      <w:marLeft w:val="0"/>
      <w:marRight w:val="0"/>
      <w:marTop w:val="0"/>
      <w:marBottom w:val="0"/>
      <w:divBdr>
        <w:top w:val="none" w:sz="0" w:space="0" w:color="auto"/>
        <w:left w:val="none" w:sz="0" w:space="0" w:color="auto"/>
        <w:bottom w:val="none" w:sz="0" w:space="0" w:color="auto"/>
        <w:right w:val="none" w:sz="0" w:space="0" w:color="auto"/>
      </w:divBdr>
    </w:div>
    <w:div w:id="1093281279">
      <w:bodyDiv w:val="1"/>
      <w:marLeft w:val="0"/>
      <w:marRight w:val="0"/>
      <w:marTop w:val="0"/>
      <w:marBottom w:val="0"/>
      <w:divBdr>
        <w:top w:val="none" w:sz="0" w:space="0" w:color="auto"/>
        <w:left w:val="none" w:sz="0" w:space="0" w:color="auto"/>
        <w:bottom w:val="none" w:sz="0" w:space="0" w:color="auto"/>
        <w:right w:val="none" w:sz="0" w:space="0" w:color="auto"/>
      </w:divBdr>
    </w:div>
    <w:div w:id="1095790018">
      <w:bodyDiv w:val="1"/>
      <w:marLeft w:val="0"/>
      <w:marRight w:val="0"/>
      <w:marTop w:val="0"/>
      <w:marBottom w:val="0"/>
      <w:divBdr>
        <w:top w:val="none" w:sz="0" w:space="0" w:color="auto"/>
        <w:left w:val="none" w:sz="0" w:space="0" w:color="auto"/>
        <w:bottom w:val="none" w:sz="0" w:space="0" w:color="auto"/>
        <w:right w:val="none" w:sz="0" w:space="0" w:color="auto"/>
      </w:divBdr>
    </w:div>
    <w:div w:id="1096630972">
      <w:bodyDiv w:val="1"/>
      <w:marLeft w:val="0"/>
      <w:marRight w:val="0"/>
      <w:marTop w:val="0"/>
      <w:marBottom w:val="0"/>
      <w:divBdr>
        <w:top w:val="none" w:sz="0" w:space="0" w:color="auto"/>
        <w:left w:val="none" w:sz="0" w:space="0" w:color="auto"/>
        <w:bottom w:val="none" w:sz="0" w:space="0" w:color="auto"/>
        <w:right w:val="none" w:sz="0" w:space="0" w:color="auto"/>
      </w:divBdr>
    </w:div>
    <w:div w:id="1096830771">
      <w:bodyDiv w:val="1"/>
      <w:marLeft w:val="0"/>
      <w:marRight w:val="0"/>
      <w:marTop w:val="0"/>
      <w:marBottom w:val="0"/>
      <w:divBdr>
        <w:top w:val="none" w:sz="0" w:space="0" w:color="auto"/>
        <w:left w:val="none" w:sz="0" w:space="0" w:color="auto"/>
        <w:bottom w:val="none" w:sz="0" w:space="0" w:color="auto"/>
        <w:right w:val="none" w:sz="0" w:space="0" w:color="auto"/>
      </w:divBdr>
    </w:div>
    <w:div w:id="1098451414">
      <w:bodyDiv w:val="1"/>
      <w:marLeft w:val="0"/>
      <w:marRight w:val="0"/>
      <w:marTop w:val="0"/>
      <w:marBottom w:val="0"/>
      <w:divBdr>
        <w:top w:val="none" w:sz="0" w:space="0" w:color="auto"/>
        <w:left w:val="none" w:sz="0" w:space="0" w:color="auto"/>
        <w:bottom w:val="none" w:sz="0" w:space="0" w:color="auto"/>
        <w:right w:val="none" w:sz="0" w:space="0" w:color="auto"/>
      </w:divBdr>
    </w:div>
    <w:div w:id="1100488417">
      <w:bodyDiv w:val="1"/>
      <w:marLeft w:val="0"/>
      <w:marRight w:val="0"/>
      <w:marTop w:val="0"/>
      <w:marBottom w:val="0"/>
      <w:divBdr>
        <w:top w:val="none" w:sz="0" w:space="0" w:color="auto"/>
        <w:left w:val="none" w:sz="0" w:space="0" w:color="auto"/>
        <w:bottom w:val="none" w:sz="0" w:space="0" w:color="auto"/>
        <w:right w:val="none" w:sz="0" w:space="0" w:color="auto"/>
      </w:divBdr>
    </w:div>
    <w:div w:id="1101148616">
      <w:bodyDiv w:val="1"/>
      <w:marLeft w:val="0"/>
      <w:marRight w:val="0"/>
      <w:marTop w:val="0"/>
      <w:marBottom w:val="0"/>
      <w:divBdr>
        <w:top w:val="none" w:sz="0" w:space="0" w:color="auto"/>
        <w:left w:val="none" w:sz="0" w:space="0" w:color="auto"/>
        <w:bottom w:val="none" w:sz="0" w:space="0" w:color="auto"/>
        <w:right w:val="none" w:sz="0" w:space="0" w:color="auto"/>
      </w:divBdr>
    </w:div>
    <w:div w:id="1105882335">
      <w:bodyDiv w:val="1"/>
      <w:marLeft w:val="0"/>
      <w:marRight w:val="0"/>
      <w:marTop w:val="0"/>
      <w:marBottom w:val="0"/>
      <w:divBdr>
        <w:top w:val="none" w:sz="0" w:space="0" w:color="auto"/>
        <w:left w:val="none" w:sz="0" w:space="0" w:color="auto"/>
        <w:bottom w:val="none" w:sz="0" w:space="0" w:color="auto"/>
        <w:right w:val="none" w:sz="0" w:space="0" w:color="auto"/>
      </w:divBdr>
    </w:div>
    <w:div w:id="1106192109">
      <w:bodyDiv w:val="1"/>
      <w:marLeft w:val="0"/>
      <w:marRight w:val="0"/>
      <w:marTop w:val="0"/>
      <w:marBottom w:val="0"/>
      <w:divBdr>
        <w:top w:val="none" w:sz="0" w:space="0" w:color="auto"/>
        <w:left w:val="none" w:sz="0" w:space="0" w:color="auto"/>
        <w:bottom w:val="none" w:sz="0" w:space="0" w:color="auto"/>
        <w:right w:val="none" w:sz="0" w:space="0" w:color="auto"/>
      </w:divBdr>
    </w:div>
    <w:div w:id="1107311783">
      <w:bodyDiv w:val="1"/>
      <w:marLeft w:val="0"/>
      <w:marRight w:val="0"/>
      <w:marTop w:val="0"/>
      <w:marBottom w:val="0"/>
      <w:divBdr>
        <w:top w:val="none" w:sz="0" w:space="0" w:color="auto"/>
        <w:left w:val="none" w:sz="0" w:space="0" w:color="auto"/>
        <w:bottom w:val="none" w:sz="0" w:space="0" w:color="auto"/>
        <w:right w:val="none" w:sz="0" w:space="0" w:color="auto"/>
      </w:divBdr>
    </w:div>
    <w:div w:id="1108158566">
      <w:bodyDiv w:val="1"/>
      <w:marLeft w:val="0"/>
      <w:marRight w:val="0"/>
      <w:marTop w:val="0"/>
      <w:marBottom w:val="0"/>
      <w:divBdr>
        <w:top w:val="none" w:sz="0" w:space="0" w:color="auto"/>
        <w:left w:val="none" w:sz="0" w:space="0" w:color="auto"/>
        <w:bottom w:val="none" w:sz="0" w:space="0" w:color="auto"/>
        <w:right w:val="none" w:sz="0" w:space="0" w:color="auto"/>
      </w:divBdr>
    </w:div>
    <w:div w:id="1109396531">
      <w:bodyDiv w:val="1"/>
      <w:marLeft w:val="0"/>
      <w:marRight w:val="0"/>
      <w:marTop w:val="0"/>
      <w:marBottom w:val="0"/>
      <w:divBdr>
        <w:top w:val="none" w:sz="0" w:space="0" w:color="auto"/>
        <w:left w:val="none" w:sz="0" w:space="0" w:color="auto"/>
        <w:bottom w:val="none" w:sz="0" w:space="0" w:color="auto"/>
        <w:right w:val="none" w:sz="0" w:space="0" w:color="auto"/>
      </w:divBdr>
    </w:div>
    <w:div w:id="1112094633">
      <w:bodyDiv w:val="1"/>
      <w:marLeft w:val="0"/>
      <w:marRight w:val="0"/>
      <w:marTop w:val="0"/>
      <w:marBottom w:val="0"/>
      <w:divBdr>
        <w:top w:val="none" w:sz="0" w:space="0" w:color="auto"/>
        <w:left w:val="none" w:sz="0" w:space="0" w:color="auto"/>
        <w:bottom w:val="none" w:sz="0" w:space="0" w:color="auto"/>
        <w:right w:val="none" w:sz="0" w:space="0" w:color="auto"/>
      </w:divBdr>
    </w:div>
    <w:div w:id="1112749529">
      <w:bodyDiv w:val="1"/>
      <w:marLeft w:val="0"/>
      <w:marRight w:val="0"/>
      <w:marTop w:val="0"/>
      <w:marBottom w:val="0"/>
      <w:divBdr>
        <w:top w:val="none" w:sz="0" w:space="0" w:color="auto"/>
        <w:left w:val="none" w:sz="0" w:space="0" w:color="auto"/>
        <w:bottom w:val="none" w:sz="0" w:space="0" w:color="auto"/>
        <w:right w:val="none" w:sz="0" w:space="0" w:color="auto"/>
      </w:divBdr>
    </w:div>
    <w:div w:id="1113524972">
      <w:bodyDiv w:val="1"/>
      <w:marLeft w:val="0"/>
      <w:marRight w:val="0"/>
      <w:marTop w:val="0"/>
      <w:marBottom w:val="0"/>
      <w:divBdr>
        <w:top w:val="none" w:sz="0" w:space="0" w:color="auto"/>
        <w:left w:val="none" w:sz="0" w:space="0" w:color="auto"/>
        <w:bottom w:val="none" w:sz="0" w:space="0" w:color="auto"/>
        <w:right w:val="none" w:sz="0" w:space="0" w:color="auto"/>
      </w:divBdr>
    </w:div>
    <w:div w:id="1113599908">
      <w:bodyDiv w:val="1"/>
      <w:marLeft w:val="0"/>
      <w:marRight w:val="0"/>
      <w:marTop w:val="0"/>
      <w:marBottom w:val="0"/>
      <w:divBdr>
        <w:top w:val="none" w:sz="0" w:space="0" w:color="auto"/>
        <w:left w:val="none" w:sz="0" w:space="0" w:color="auto"/>
        <w:bottom w:val="none" w:sz="0" w:space="0" w:color="auto"/>
        <w:right w:val="none" w:sz="0" w:space="0" w:color="auto"/>
      </w:divBdr>
    </w:div>
    <w:div w:id="1114905708">
      <w:bodyDiv w:val="1"/>
      <w:marLeft w:val="0"/>
      <w:marRight w:val="0"/>
      <w:marTop w:val="0"/>
      <w:marBottom w:val="0"/>
      <w:divBdr>
        <w:top w:val="none" w:sz="0" w:space="0" w:color="auto"/>
        <w:left w:val="none" w:sz="0" w:space="0" w:color="auto"/>
        <w:bottom w:val="none" w:sz="0" w:space="0" w:color="auto"/>
        <w:right w:val="none" w:sz="0" w:space="0" w:color="auto"/>
      </w:divBdr>
    </w:div>
    <w:div w:id="1115172969">
      <w:bodyDiv w:val="1"/>
      <w:marLeft w:val="0"/>
      <w:marRight w:val="0"/>
      <w:marTop w:val="0"/>
      <w:marBottom w:val="0"/>
      <w:divBdr>
        <w:top w:val="none" w:sz="0" w:space="0" w:color="auto"/>
        <w:left w:val="none" w:sz="0" w:space="0" w:color="auto"/>
        <w:bottom w:val="none" w:sz="0" w:space="0" w:color="auto"/>
        <w:right w:val="none" w:sz="0" w:space="0" w:color="auto"/>
      </w:divBdr>
    </w:div>
    <w:div w:id="1116145542">
      <w:bodyDiv w:val="1"/>
      <w:marLeft w:val="0"/>
      <w:marRight w:val="0"/>
      <w:marTop w:val="0"/>
      <w:marBottom w:val="0"/>
      <w:divBdr>
        <w:top w:val="none" w:sz="0" w:space="0" w:color="auto"/>
        <w:left w:val="none" w:sz="0" w:space="0" w:color="auto"/>
        <w:bottom w:val="none" w:sz="0" w:space="0" w:color="auto"/>
        <w:right w:val="none" w:sz="0" w:space="0" w:color="auto"/>
      </w:divBdr>
    </w:div>
    <w:div w:id="1116173772">
      <w:bodyDiv w:val="1"/>
      <w:marLeft w:val="0"/>
      <w:marRight w:val="0"/>
      <w:marTop w:val="0"/>
      <w:marBottom w:val="0"/>
      <w:divBdr>
        <w:top w:val="none" w:sz="0" w:space="0" w:color="auto"/>
        <w:left w:val="none" w:sz="0" w:space="0" w:color="auto"/>
        <w:bottom w:val="none" w:sz="0" w:space="0" w:color="auto"/>
        <w:right w:val="none" w:sz="0" w:space="0" w:color="auto"/>
      </w:divBdr>
    </w:div>
    <w:div w:id="1121148465">
      <w:bodyDiv w:val="1"/>
      <w:marLeft w:val="0"/>
      <w:marRight w:val="0"/>
      <w:marTop w:val="0"/>
      <w:marBottom w:val="0"/>
      <w:divBdr>
        <w:top w:val="none" w:sz="0" w:space="0" w:color="auto"/>
        <w:left w:val="none" w:sz="0" w:space="0" w:color="auto"/>
        <w:bottom w:val="none" w:sz="0" w:space="0" w:color="auto"/>
        <w:right w:val="none" w:sz="0" w:space="0" w:color="auto"/>
      </w:divBdr>
    </w:div>
    <w:div w:id="1121343680">
      <w:bodyDiv w:val="1"/>
      <w:marLeft w:val="0"/>
      <w:marRight w:val="0"/>
      <w:marTop w:val="0"/>
      <w:marBottom w:val="0"/>
      <w:divBdr>
        <w:top w:val="none" w:sz="0" w:space="0" w:color="auto"/>
        <w:left w:val="none" w:sz="0" w:space="0" w:color="auto"/>
        <w:bottom w:val="none" w:sz="0" w:space="0" w:color="auto"/>
        <w:right w:val="none" w:sz="0" w:space="0" w:color="auto"/>
      </w:divBdr>
    </w:div>
    <w:div w:id="1121613662">
      <w:bodyDiv w:val="1"/>
      <w:marLeft w:val="0"/>
      <w:marRight w:val="0"/>
      <w:marTop w:val="0"/>
      <w:marBottom w:val="0"/>
      <w:divBdr>
        <w:top w:val="none" w:sz="0" w:space="0" w:color="auto"/>
        <w:left w:val="none" w:sz="0" w:space="0" w:color="auto"/>
        <w:bottom w:val="none" w:sz="0" w:space="0" w:color="auto"/>
        <w:right w:val="none" w:sz="0" w:space="0" w:color="auto"/>
      </w:divBdr>
      <w:divsChild>
        <w:div w:id="1942446969">
          <w:marLeft w:val="0"/>
          <w:marRight w:val="0"/>
          <w:marTop w:val="0"/>
          <w:marBottom w:val="0"/>
          <w:divBdr>
            <w:top w:val="none" w:sz="0" w:space="0" w:color="auto"/>
            <w:left w:val="none" w:sz="0" w:space="0" w:color="auto"/>
            <w:bottom w:val="none" w:sz="0" w:space="0" w:color="auto"/>
            <w:right w:val="none" w:sz="0" w:space="0" w:color="auto"/>
          </w:divBdr>
          <w:divsChild>
            <w:div w:id="1899054655">
              <w:marLeft w:val="0"/>
              <w:marRight w:val="0"/>
              <w:marTop w:val="0"/>
              <w:marBottom w:val="0"/>
              <w:divBdr>
                <w:top w:val="none" w:sz="0" w:space="0" w:color="auto"/>
                <w:left w:val="none" w:sz="0" w:space="0" w:color="auto"/>
                <w:bottom w:val="none" w:sz="0" w:space="0" w:color="auto"/>
                <w:right w:val="none" w:sz="0" w:space="0" w:color="auto"/>
              </w:divBdr>
              <w:divsChild>
                <w:div w:id="764299615">
                  <w:marLeft w:val="0"/>
                  <w:marRight w:val="75"/>
                  <w:marTop w:val="75"/>
                  <w:marBottom w:val="0"/>
                  <w:divBdr>
                    <w:top w:val="none" w:sz="0" w:space="0" w:color="auto"/>
                    <w:left w:val="none" w:sz="0" w:space="0" w:color="auto"/>
                    <w:bottom w:val="none" w:sz="0" w:space="0" w:color="auto"/>
                    <w:right w:val="none" w:sz="0" w:space="0" w:color="auto"/>
                  </w:divBdr>
                  <w:divsChild>
                    <w:div w:id="1195193048">
                      <w:marLeft w:val="0"/>
                      <w:marRight w:val="0"/>
                      <w:marTop w:val="0"/>
                      <w:marBottom w:val="0"/>
                      <w:divBdr>
                        <w:top w:val="none" w:sz="0" w:space="0" w:color="auto"/>
                        <w:left w:val="none" w:sz="0" w:space="0" w:color="auto"/>
                        <w:bottom w:val="none" w:sz="0" w:space="0" w:color="auto"/>
                        <w:right w:val="none" w:sz="0" w:space="0" w:color="auto"/>
                      </w:divBdr>
                      <w:divsChild>
                        <w:div w:id="721517522">
                          <w:marLeft w:val="0"/>
                          <w:marRight w:val="0"/>
                          <w:marTop w:val="0"/>
                          <w:marBottom w:val="75"/>
                          <w:divBdr>
                            <w:top w:val="none" w:sz="0" w:space="0" w:color="auto"/>
                            <w:left w:val="none" w:sz="0" w:space="0" w:color="auto"/>
                            <w:bottom w:val="none" w:sz="0" w:space="0" w:color="auto"/>
                            <w:right w:val="none" w:sz="0" w:space="0" w:color="auto"/>
                          </w:divBdr>
                          <w:divsChild>
                            <w:div w:id="262540850">
                              <w:marLeft w:val="0"/>
                              <w:marRight w:val="0"/>
                              <w:marTop w:val="0"/>
                              <w:marBottom w:val="0"/>
                              <w:divBdr>
                                <w:top w:val="none" w:sz="0" w:space="0" w:color="auto"/>
                                <w:left w:val="none" w:sz="0" w:space="0" w:color="auto"/>
                                <w:bottom w:val="none" w:sz="0" w:space="0" w:color="auto"/>
                                <w:right w:val="none" w:sz="0" w:space="0" w:color="auto"/>
                              </w:divBdr>
                              <w:divsChild>
                                <w:div w:id="96758962">
                                  <w:marLeft w:val="0"/>
                                  <w:marRight w:val="0"/>
                                  <w:marTop w:val="0"/>
                                  <w:marBottom w:val="0"/>
                                  <w:divBdr>
                                    <w:top w:val="none" w:sz="0" w:space="0" w:color="auto"/>
                                    <w:left w:val="none" w:sz="0" w:space="0" w:color="auto"/>
                                    <w:bottom w:val="none" w:sz="0" w:space="0" w:color="auto"/>
                                    <w:right w:val="none" w:sz="0" w:space="0" w:color="auto"/>
                                  </w:divBdr>
                                  <w:divsChild>
                                    <w:div w:id="663819526">
                                      <w:marLeft w:val="0"/>
                                      <w:marRight w:val="0"/>
                                      <w:marTop w:val="0"/>
                                      <w:marBottom w:val="0"/>
                                      <w:divBdr>
                                        <w:top w:val="none" w:sz="0" w:space="0" w:color="auto"/>
                                        <w:left w:val="none" w:sz="0" w:space="0" w:color="auto"/>
                                        <w:bottom w:val="none" w:sz="0" w:space="0" w:color="auto"/>
                                        <w:right w:val="none" w:sz="0" w:space="0" w:color="auto"/>
                                      </w:divBdr>
                                      <w:divsChild>
                                        <w:div w:id="1653486396">
                                          <w:marLeft w:val="0"/>
                                          <w:marRight w:val="0"/>
                                          <w:marTop w:val="0"/>
                                          <w:marBottom w:val="0"/>
                                          <w:divBdr>
                                            <w:top w:val="none" w:sz="0" w:space="0" w:color="auto"/>
                                            <w:left w:val="none" w:sz="0" w:space="0" w:color="auto"/>
                                            <w:bottom w:val="none" w:sz="0" w:space="0" w:color="auto"/>
                                            <w:right w:val="none" w:sz="0" w:space="0" w:color="auto"/>
                                          </w:divBdr>
                                          <w:divsChild>
                                            <w:div w:id="421686622">
                                              <w:marLeft w:val="0"/>
                                              <w:marRight w:val="0"/>
                                              <w:marTop w:val="0"/>
                                              <w:marBottom w:val="0"/>
                                              <w:divBdr>
                                                <w:top w:val="none" w:sz="0" w:space="0" w:color="auto"/>
                                                <w:left w:val="none" w:sz="0" w:space="0" w:color="auto"/>
                                                <w:bottom w:val="none" w:sz="0" w:space="0" w:color="auto"/>
                                                <w:right w:val="none" w:sz="0" w:space="0" w:color="auto"/>
                                              </w:divBdr>
                                              <w:divsChild>
                                                <w:div w:id="1413116393">
                                                  <w:marLeft w:val="0"/>
                                                  <w:marRight w:val="0"/>
                                                  <w:marTop w:val="0"/>
                                                  <w:marBottom w:val="0"/>
                                                  <w:divBdr>
                                                    <w:top w:val="none" w:sz="0" w:space="0" w:color="auto"/>
                                                    <w:left w:val="none" w:sz="0" w:space="0" w:color="auto"/>
                                                    <w:bottom w:val="none" w:sz="0" w:space="0" w:color="auto"/>
                                                    <w:right w:val="none" w:sz="0" w:space="0" w:color="auto"/>
                                                  </w:divBdr>
                                                  <w:divsChild>
                                                    <w:div w:id="265387920">
                                                      <w:marLeft w:val="0"/>
                                                      <w:marRight w:val="0"/>
                                                      <w:marTop w:val="0"/>
                                                      <w:marBottom w:val="0"/>
                                                      <w:divBdr>
                                                        <w:top w:val="none" w:sz="0" w:space="0" w:color="auto"/>
                                                        <w:left w:val="none" w:sz="0" w:space="0" w:color="auto"/>
                                                        <w:bottom w:val="none" w:sz="0" w:space="0" w:color="auto"/>
                                                        <w:right w:val="none" w:sz="0" w:space="0" w:color="auto"/>
                                                      </w:divBdr>
                                                      <w:divsChild>
                                                        <w:div w:id="1292515270">
                                                          <w:marLeft w:val="0"/>
                                                          <w:marRight w:val="0"/>
                                                          <w:marTop w:val="0"/>
                                                          <w:marBottom w:val="0"/>
                                                          <w:divBdr>
                                                            <w:top w:val="none" w:sz="0" w:space="0" w:color="auto"/>
                                                            <w:left w:val="none" w:sz="0" w:space="0" w:color="auto"/>
                                                            <w:bottom w:val="none" w:sz="0" w:space="0" w:color="auto"/>
                                                            <w:right w:val="none" w:sz="0" w:space="0" w:color="auto"/>
                                                          </w:divBdr>
                                                          <w:divsChild>
                                                            <w:div w:id="1279681665">
                                                              <w:marLeft w:val="0"/>
                                                              <w:marRight w:val="0"/>
                                                              <w:marTop w:val="0"/>
                                                              <w:marBottom w:val="0"/>
                                                              <w:divBdr>
                                                                <w:top w:val="none" w:sz="0" w:space="0" w:color="auto"/>
                                                                <w:left w:val="none" w:sz="0" w:space="0" w:color="auto"/>
                                                                <w:bottom w:val="none" w:sz="0" w:space="0" w:color="auto"/>
                                                                <w:right w:val="none" w:sz="0" w:space="0" w:color="auto"/>
                                                              </w:divBdr>
                                                              <w:divsChild>
                                                                <w:div w:id="409815601">
                                                                  <w:marLeft w:val="0"/>
                                                                  <w:marRight w:val="0"/>
                                                                  <w:marTop w:val="0"/>
                                                                  <w:marBottom w:val="0"/>
                                                                  <w:divBdr>
                                                                    <w:top w:val="none" w:sz="0" w:space="0" w:color="auto"/>
                                                                    <w:left w:val="none" w:sz="0" w:space="0" w:color="auto"/>
                                                                    <w:bottom w:val="none" w:sz="0" w:space="0" w:color="auto"/>
                                                                    <w:right w:val="none" w:sz="0" w:space="0" w:color="auto"/>
                                                                  </w:divBdr>
                                                                  <w:divsChild>
                                                                    <w:div w:id="666254084">
                                                                      <w:marLeft w:val="0"/>
                                                                      <w:marRight w:val="0"/>
                                                                      <w:marTop w:val="0"/>
                                                                      <w:marBottom w:val="0"/>
                                                                      <w:divBdr>
                                                                        <w:top w:val="none" w:sz="0" w:space="0" w:color="auto"/>
                                                                        <w:left w:val="none" w:sz="0" w:space="0" w:color="auto"/>
                                                                        <w:bottom w:val="none" w:sz="0" w:space="0" w:color="auto"/>
                                                                        <w:right w:val="none" w:sz="0" w:space="0" w:color="auto"/>
                                                                      </w:divBdr>
                                                                      <w:divsChild>
                                                                        <w:div w:id="1149899952">
                                                                          <w:marLeft w:val="0"/>
                                                                          <w:marRight w:val="0"/>
                                                                          <w:marTop w:val="0"/>
                                                                          <w:marBottom w:val="0"/>
                                                                          <w:divBdr>
                                                                            <w:top w:val="none" w:sz="0" w:space="0" w:color="auto"/>
                                                                            <w:left w:val="none" w:sz="0" w:space="0" w:color="auto"/>
                                                                            <w:bottom w:val="none" w:sz="0" w:space="0" w:color="auto"/>
                                                                            <w:right w:val="none" w:sz="0" w:space="0" w:color="auto"/>
                                                                          </w:divBdr>
                                                                          <w:divsChild>
                                                                            <w:div w:id="402262639">
                                                                              <w:marLeft w:val="0"/>
                                                                              <w:marRight w:val="0"/>
                                                                              <w:marTop w:val="0"/>
                                                                              <w:marBottom w:val="0"/>
                                                                              <w:divBdr>
                                                                                <w:top w:val="none" w:sz="0" w:space="0" w:color="auto"/>
                                                                                <w:left w:val="none" w:sz="0" w:space="0" w:color="auto"/>
                                                                                <w:bottom w:val="none" w:sz="0" w:space="0" w:color="auto"/>
                                                                                <w:right w:val="none" w:sz="0" w:space="0" w:color="auto"/>
                                                                              </w:divBdr>
                                                                              <w:divsChild>
                                                                                <w:div w:id="1250695100">
                                                                                  <w:marLeft w:val="0"/>
                                                                                  <w:marRight w:val="0"/>
                                                                                  <w:marTop w:val="0"/>
                                                                                  <w:marBottom w:val="0"/>
                                                                                  <w:divBdr>
                                                                                    <w:top w:val="none" w:sz="0" w:space="0" w:color="auto"/>
                                                                                    <w:left w:val="none" w:sz="0" w:space="0" w:color="auto"/>
                                                                                    <w:bottom w:val="none" w:sz="0" w:space="0" w:color="auto"/>
                                                                                    <w:right w:val="none" w:sz="0" w:space="0" w:color="auto"/>
                                                                                  </w:divBdr>
                                                                                  <w:divsChild>
                                                                                    <w:div w:id="705761603">
                                                                                      <w:marLeft w:val="0"/>
                                                                                      <w:marRight w:val="0"/>
                                                                                      <w:marTop w:val="0"/>
                                                                                      <w:marBottom w:val="0"/>
                                                                                      <w:divBdr>
                                                                                        <w:top w:val="none" w:sz="0" w:space="0" w:color="auto"/>
                                                                                        <w:left w:val="none" w:sz="0" w:space="0" w:color="auto"/>
                                                                                        <w:bottom w:val="none" w:sz="0" w:space="0" w:color="auto"/>
                                                                                        <w:right w:val="none" w:sz="0" w:space="0" w:color="auto"/>
                                                                                      </w:divBdr>
                                                                                      <w:divsChild>
                                                                                        <w:div w:id="879165961">
                                                                                          <w:marLeft w:val="0"/>
                                                                                          <w:marRight w:val="0"/>
                                                                                          <w:marTop w:val="0"/>
                                                                                          <w:marBottom w:val="0"/>
                                                                                          <w:divBdr>
                                                                                            <w:top w:val="none" w:sz="0" w:space="0" w:color="auto"/>
                                                                                            <w:left w:val="none" w:sz="0" w:space="0" w:color="auto"/>
                                                                                            <w:bottom w:val="none" w:sz="0" w:space="0" w:color="auto"/>
                                                                                            <w:right w:val="none" w:sz="0" w:space="0" w:color="auto"/>
                                                                                          </w:divBdr>
                                                                                          <w:divsChild>
                                                                                            <w:div w:id="1524585973">
                                                                                              <w:marLeft w:val="0"/>
                                                                                              <w:marRight w:val="0"/>
                                                                                              <w:marTop w:val="0"/>
                                                                                              <w:marBottom w:val="0"/>
                                                                                              <w:divBdr>
                                                                                                <w:top w:val="none" w:sz="0" w:space="0" w:color="auto"/>
                                                                                                <w:left w:val="none" w:sz="0" w:space="0" w:color="auto"/>
                                                                                                <w:bottom w:val="none" w:sz="0" w:space="0" w:color="auto"/>
                                                                                                <w:right w:val="none" w:sz="0" w:space="0" w:color="auto"/>
                                                                                              </w:divBdr>
                                                                                              <w:divsChild>
                                                                                                <w:div w:id="985164733">
                                                                                                  <w:marLeft w:val="0"/>
                                                                                                  <w:marRight w:val="0"/>
                                                                                                  <w:marTop w:val="0"/>
                                                                                                  <w:marBottom w:val="0"/>
                                                                                                  <w:divBdr>
                                                                                                    <w:top w:val="none" w:sz="0" w:space="0" w:color="auto"/>
                                                                                                    <w:left w:val="none" w:sz="0" w:space="0" w:color="auto"/>
                                                                                                    <w:bottom w:val="none" w:sz="0" w:space="0" w:color="auto"/>
                                                                                                    <w:right w:val="none" w:sz="0" w:space="0" w:color="auto"/>
                                                                                                  </w:divBdr>
                                                                                                  <w:divsChild>
                                                                                                    <w:div w:id="1218279140">
                                                                                                      <w:marLeft w:val="0"/>
                                                                                                      <w:marRight w:val="0"/>
                                                                                                      <w:marTop w:val="0"/>
                                                                                                      <w:marBottom w:val="0"/>
                                                                                                      <w:divBdr>
                                                                                                        <w:top w:val="none" w:sz="0" w:space="0" w:color="auto"/>
                                                                                                        <w:left w:val="none" w:sz="0" w:space="0" w:color="auto"/>
                                                                                                        <w:bottom w:val="none" w:sz="0" w:space="0" w:color="auto"/>
                                                                                                        <w:right w:val="none" w:sz="0" w:space="0" w:color="auto"/>
                                                                                                      </w:divBdr>
                                                                                                    </w:div>
                                                                                                    <w:div w:id="105377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27317035">
      <w:bodyDiv w:val="1"/>
      <w:marLeft w:val="0"/>
      <w:marRight w:val="0"/>
      <w:marTop w:val="0"/>
      <w:marBottom w:val="0"/>
      <w:divBdr>
        <w:top w:val="none" w:sz="0" w:space="0" w:color="auto"/>
        <w:left w:val="none" w:sz="0" w:space="0" w:color="auto"/>
        <w:bottom w:val="none" w:sz="0" w:space="0" w:color="auto"/>
        <w:right w:val="none" w:sz="0" w:space="0" w:color="auto"/>
      </w:divBdr>
    </w:div>
    <w:div w:id="1127971487">
      <w:bodyDiv w:val="1"/>
      <w:marLeft w:val="0"/>
      <w:marRight w:val="0"/>
      <w:marTop w:val="0"/>
      <w:marBottom w:val="0"/>
      <w:divBdr>
        <w:top w:val="none" w:sz="0" w:space="0" w:color="auto"/>
        <w:left w:val="none" w:sz="0" w:space="0" w:color="auto"/>
        <w:bottom w:val="none" w:sz="0" w:space="0" w:color="auto"/>
        <w:right w:val="none" w:sz="0" w:space="0" w:color="auto"/>
      </w:divBdr>
    </w:div>
    <w:div w:id="1128621310">
      <w:bodyDiv w:val="1"/>
      <w:marLeft w:val="0"/>
      <w:marRight w:val="0"/>
      <w:marTop w:val="0"/>
      <w:marBottom w:val="0"/>
      <w:divBdr>
        <w:top w:val="none" w:sz="0" w:space="0" w:color="auto"/>
        <w:left w:val="none" w:sz="0" w:space="0" w:color="auto"/>
        <w:bottom w:val="none" w:sz="0" w:space="0" w:color="auto"/>
        <w:right w:val="none" w:sz="0" w:space="0" w:color="auto"/>
      </w:divBdr>
    </w:div>
    <w:div w:id="1130781551">
      <w:bodyDiv w:val="1"/>
      <w:marLeft w:val="0"/>
      <w:marRight w:val="0"/>
      <w:marTop w:val="0"/>
      <w:marBottom w:val="0"/>
      <w:divBdr>
        <w:top w:val="none" w:sz="0" w:space="0" w:color="auto"/>
        <w:left w:val="none" w:sz="0" w:space="0" w:color="auto"/>
        <w:bottom w:val="none" w:sz="0" w:space="0" w:color="auto"/>
        <w:right w:val="none" w:sz="0" w:space="0" w:color="auto"/>
      </w:divBdr>
    </w:div>
    <w:div w:id="1132287613">
      <w:bodyDiv w:val="1"/>
      <w:marLeft w:val="0"/>
      <w:marRight w:val="0"/>
      <w:marTop w:val="0"/>
      <w:marBottom w:val="0"/>
      <w:divBdr>
        <w:top w:val="none" w:sz="0" w:space="0" w:color="auto"/>
        <w:left w:val="none" w:sz="0" w:space="0" w:color="auto"/>
        <w:bottom w:val="none" w:sz="0" w:space="0" w:color="auto"/>
        <w:right w:val="none" w:sz="0" w:space="0" w:color="auto"/>
      </w:divBdr>
    </w:div>
    <w:div w:id="1132361961">
      <w:bodyDiv w:val="1"/>
      <w:marLeft w:val="0"/>
      <w:marRight w:val="0"/>
      <w:marTop w:val="0"/>
      <w:marBottom w:val="0"/>
      <w:divBdr>
        <w:top w:val="none" w:sz="0" w:space="0" w:color="auto"/>
        <w:left w:val="none" w:sz="0" w:space="0" w:color="auto"/>
        <w:bottom w:val="none" w:sz="0" w:space="0" w:color="auto"/>
        <w:right w:val="none" w:sz="0" w:space="0" w:color="auto"/>
      </w:divBdr>
    </w:div>
    <w:div w:id="1133206535">
      <w:bodyDiv w:val="1"/>
      <w:marLeft w:val="0"/>
      <w:marRight w:val="0"/>
      <w:marTop w:val="0"/>
      <w:marBottom w:val="0"/>
      <w:divBdr>
        <w:top w:val="none" w:sz="0" w:space="0" w:color="auto"/>
        <w:left w:val="none" w:sz="0" w:space="0" w:color="auto"/>
        <w:bottom w:val="none" w:sz="0" w:space="0" w:color="auto"/>
        <w:right w:val="none" w:sz="0" w:space="0" w:color="auto"/>
      </w:divBdr>
    </w:div>
    <w:div w:id="1134756464">
      <w:bodyDiv w:val="1"/>
      <w:marLeft w:val="0"/>
      <w:marRight w:val="0"/>
      <w:marTop w:val="0"/>
      <w:marBottom w:val="0"/>
      <w:divBdr>
        <w:top w:val="none" w:sz="0" w:space="0" w:color="auto"/>
        <w:left w:val="none" w:sz="0" w:space="0" w:color="auto"/>
        <w:bottom w:val="none" w:sz="0" w:space="0" w:color="auto"/>
        <w:right w:val="none" w:sz="0" w:space="0" w:color="auto"/>
      </w:divBdr>
    </w:div>
    <w:div w:id="1136140173">
      <w:bodyDiv w:val="1"/>
      <w:marLeft w:val="0"/>
      <w:marRight w:val="0"/>
      <w:marTop w:val="0"/>
      <w:marBottom w:val="0"/>
      <w:divBdr>
        <w:top w:val="none" w:sz="0" w:space="0" w:color="auto"/>
        <w:left w:val="none" w:sz="0" w:space="0" w:color="auto"/>
        <w:bottom w:val="none" w:sz="0" w:space="0" w:color="auto"/>
        <w:right w:val="none" w:sz="0" w:space="0" w:color="auto"/>
      </w:divBdr>
    </w:div>
    <w:div w:id="1140270518">
      <w:bodyDiv w:val="1"/>
      <w:marLeft w:val="0"/>
      <w:marRight w:val="0"/>
      <w:marTop w:val="0"/>
      <w:marBottom w:val="0"/>
      <w:divBdr>
        <w:top w:val="none" w:sz="0" w:space="0" w:color="auto"/>
        <w:left w:val="none" w:sz="0" w:space="0" w:color="auto"/>
        <w:bottom w:val="none" w:sz="0" w:space="0" w:color="auto"/>
        <w:right w:val="none" w:sz="0" w:space="0" w:color="auto"/>
      </w:divBdr>
    </w:div>
    <w:div w:id="1143546190">
      <w:bodyDiv w:val="1"/>
      <w:marLeft w:val="0"/>
      <w:marRight w:val="0"/>
      <w:marTop w:val="0"/>
      <w:marBottom w:val="0"/>
      <w:divBdr>
        <w:top w:val="none" w:sz="0" w:space="0" w:color="auto"/>
        <w:left w:val="none" w:sz="0" w:space="0" w:color="auto"/>
        <w:bottom w:val="none" w:sz="0" w:space="0" w:color="auto"/>
        <w:right w:val="none" w:sz="0" w:space="0" w:color="auto"/>
      </w:divBdr>
    </w:div>
    <w:div w:id="1145387934">
      <w:bodyDiv w:val="1"/>
      <w:marLeft w:val="0"/>
      <w:marRight w:val="0"/>
      <w:marTop w:val="0"/>
      <w:marBottom w:val="0"/>
      <w:divBdr>
        <w:top w:val="none" w:sz="0" w:space="0" w:color="auto"/>
        <w:left w:val="none" w:sz="0" w:space="0" w:color="auto"/>
        <w:bottom w:val="none" w:sz="0" w:space="0" w:color="auto"/>
        <w:right w:val="none" w:sz="0" w:space="0" w:color="auto"/>
      </w:divBdr>
    </w:div>
    <w:div w:id="1145706128">
      <w:bodyDiv w:val="1"/>
      <w:marLeft w:val="0"/>
      <w:marRight w:val="0"/>
      <w:marTop w:val="0"/>
      <w:marBottom w:val="0"/>
      <w:divBdr>
        <w:top w:val="none" w:sz="0" w:space="0" w:color="auto"/>
        <w:left w:val="none" w:sz="0" w:space="0" w:color="auto"/>
        <w:bottom w:val="none" w:sz="0" w:space="0" w:color="auto"/>
        <w:right w:val="none" w:sz="0" w:space="0" w:color="auto"/>
      </w:divBdr>
    </w:div>
    <w:div w:id="1146513590">
      <w:bodyDiv w:val="1"/>
      <w:marLeft w:val="0"/>
      <w:marRight w:val="0"/>
      <w:marTop w:val="0"/>
      <w:marBottom w:val="0"/>
      <w:divBdr>
        <w:top w:val="none" w:sz="0" w:space="0" w:color="auto"/>
        <w:left w:val="none" w:sz="0" w:space="0" w:color="auto"/>
        <w:bottom w:val="none" w:sz="0" w:space="0" w:color="auto"/>
        <w:right w:val="none" w:sz="0" w:space="0" w:color="auto"/>
      </w:divBdr>
    </w:div>
    <w:div w:id="1149790058">
      <w:bodyDiv w:val="1"/>
      <w:marLeft w:val="0"/>
      <w:marRight w:val="0"/>
      <w:marTop w:val="0"/>
      <w:marBottom w:val="0"/>
      <w:divBdr>
        <w:top w:val="none" w:sz="0" w:space="0" w:color="auto"/>
        <w:left w:val="none" w:sz="0" w:space="0" w:color="auto"/>
        <w:bottom w:val="none" w:sz="0" w:space="0" w:color="auto"/>
        <w:right w:val="none" w:sz="0" w:space="0" w:color="auto"/>
      </w:divBdr>
    </w:div>
    <w:div w:id="1149977346">
      <w:bodyDiv w:val="1"/>
      <w:marLeft w:val="0"/>
      <w:marRight w:val="0"/>
      <w:marTop w:val="0"/>
      <w:marBottom w:val="0"/>
      <w:divBdr>
        <w:top w:val="none" w:sz="0" w:space="0" w:color="auto"/>
        <w:left w:val="none" w:sz="0" w:space="0" w:color="auto"/>
        <w:bottom w:val="none" w:sz="0" w:space="0" w:color="auto"/>
        <w:right w:val="none" w:sz="0" w:space="0" w:color="auto"/>
      </w:divBdr>
    </w:div>
    <w:div w:id="1150096265">
      <w:bodyDiv w:val="1"/>
      <w:marLeft w:val="0"/>
      <w:marRight w:val="0"/>
      <w:marTop w:val="0"/>
      <w:marBottom w:val="0"/>
      <w:divBdr>
        <w:top w:val="none" w:sz="0" w:space="0" w:color="auto"/>
        <w:left w:val="none" w:sz="0" w:space="0" w:color="auto"/>
        <w:bottom w:val="none" w:sz="0" w:space="0" w:color="auto"/>
        <w:right w:val="none" w:sz="0" w:space="0" w:color="auto"/>
      </w:divBdr>
    </w:div>
    <w:div w:id="1151169474">
      <w:bodyDiv w:val="1"/>
      <w:marLeft w:val="0"/>
      <w:marRight w:val="0"/>
      <w:marTop w:val="0"/>
      <w:marBottom w:val="0"/>
      <w:divBdr>
        <w:top w:val="none" w:sz="0" w:space="0" w:color="auto"/>
        <w:left w:val="none" w:sz="0" w:space="0" w:color="auto"/>
        <w:bottom w:val="none" w:sz="0" w:space="0" w:color="auto"/>
        <w:right w:val="none" w:sz="0" w:space="0" w:color="auto"/>
      </w:divBdr>
    </w:div>
    <w:div w:id="1151213548">
      <w:bodyDiv w:val="1"/>
      <w:marLeft w:val="0"/>
      <w:marRight w:val="0"/>
      <w:marTop w:val="0"/>
      <w:marBottom w:val="0"/>
      <w:divBdr>
        <w:top w:val="none" w:sz="0" w:space="0" w:color="auto"/>
        <w:left w:val="none" w:sz="0" w:space="0" w:color="auto"/>
        <w:bottom w:val="none" w:sz="0" w:space="0" w:color="auto"/>
        <w:right w:val="none" w:sz="0" w:space="0" w:color="auto"/>
      </w:divBdr>
    </w:div>
    <w:div w:id="1151948321">
      <w:bodyDiv w:val="1"/>
      <w:marLeft w:val="0"/>
      <w:marRight w:val="0"/>
      <w:marTop w:val="0"/>
      <w:marBottom w:val="0"/>
      <w:divBdr>
        <w:top w:val="none" w:sz="0" w:space="0" w:color="auto"/>
        <w:left w:val="none" w:sz="0" w:space="0" w:color="auto"/>
        <w:bottom w:val="none" w:sz="0" w:space="0" w:color="auto"/>
        <w:right w:val="none" w:sz="0" w:space="0" w:color="auto"/>
      </w:divBdr>
    </w:div>
    <w:div w:id="1153331118">
      <w:bodyDiv w:val="1"/>
      <w:marLeft w:val="0"/>
      <w:marRight w:val="0"/>
      <w:marTop w:val="0"/>
      <w:marBottom w:val="0"/>
      <w:divBdr>
        <w:top w:val="none" w:sz="0" w:space="0" w:color="auto"/>
        <w:left w:val="none" w:sz="0" w:space="0" w:color="auto"/>
        <w:bottom w:val="none" w:sz="0" w:space="0" w:color="auto"/>
        <w:right w:val="none" w:sz="0" w:space="0" w:color="auto"/>
      </w:divBdr>
    </w:div>
    <w:div w:id="1153721574">
      <w:bodyDiv w:val="1"/>
      <w:marLeft w:val="0"/>
      <w:marRight w:val="0"/>
      <w:marTop w:val="0"/>
      <w:marBottom w:val="0"/>
      <w:divBdr>
        <w:top w:val="none" w:sz="0" w:space="0" w:color="auto"/>
        <w:left w:val="none" w:sz="0" w:space="0" w:color="auto"/>
        <w:bottom w:val="none" w:sz="0" w:space="0" w:color="auto"/>
        <w:right w:val="none" w:sz="0" w:space="0" w:color="auto"/>
      </w:divBdr>
    </w:div>
    <w:div w:id="1154493853">
      <w:bodyDiv w:val="1"/>
      <w:marLeft w:val="0"/>
      <w:marRight w:val="0"/>
      <w:marTop w:val="0"/>
      <w:marBottom w:val="0"/>
      <w:divBdr>
        <w:top w:val="none" w:sz="0" w:space="0" w:color="auto"/>
        <w:left w:val="none" w:sz="0" w:space="0" w:color="auto"/>
        <w:bottom w:val="none" w:sz="0" w:space="0" w:color="auto"/>
        <w:right w:val="none" w:sz="0" w:space="0" w:color="auto"/>
      </w:divBdr>
    </w:div>
    <w:div w:id="1158964232">
      <w:bodyDiv w:val="1"/>
      <w:marLeft w:val="0"/>
      <w:marRight w:val="0"/>
      <w:marTop w:val="0"/>
      <w:marBottom w:val="0"/>
      <w:divBdr>
        <w:top w:val="none" w:sz="0" w:space="0" w:color="auto"/>
        <w:left w:val="none" w:sz="0" w:space="0" w:color="auto"/>
        <w:bottom w:val="none" w:sz="0" w:space="0" w:color="auto"/>
        <w:right w:val="none" w:sz="0" w:space="0" w:color="auto"/>
      </w:divBdr>
    </w:div>
    <w:div w:id="1159734241">
      <w:bodyDiv w:val="1"/>
      <w:marLeft w:val="0"/>
      <w:marRight w:val="0"/>
      <w:marTop w:val="0"/>
      <w:marBottom w:val="0"/>
      <w:divBdr>
        <w:top w:val="none" w:sz="0" w:space="0" w:color="auto"/>
        <w:left w:val="none" w:sz="0" w:space="0" w:color="auto"/>
        <w:bottom w:val="none" w:sz="0" w:space="0" w:color="auto"/>
        <w:right w:val="none" w:sz="0" w:space="0" w:color="auto"/>
      </w:divBdr>
    </w:div>
    <w:div w:id="1160543567">
      <w:bodyDiv w:val="1"/>
      <w:marLeft w:val="0"/>
      <w:marRight w:val="0"/>
      <w:marTop w:val="0"/>
      <w:marBottom w:val="0"/>
      <w:divBdr>
        <w:top w:val="none" w:sz="0" w:space="0" w:color="auto"/>
        <w:left w:val="none" w:sz="0" w:space="0" w:color="auto"/>
        <w:bottom w:val="none" w:sz="0" w:space="0" w:color="auto"/>
        <w:right w:val="none" w:sz="0" w:space="0" w:color="auto"/>
      </w:divBdr>
    </w:div>
    <w:div w:id="1164004856">
      <w:bodyDiv w:val="1"/>
      <w:marLeft w:val="0"/>
      <w:marRight w:val="0"/>
      <w:marTop w:val="0"/>
      <w:marBottom w:val="0"/>
      <w:divBdr>
        <w:top w:val="none" w:sz="0" w:space="0" w:color="auto"/>
        <w:left w:val="none" w:sz="0" w:space="0" w:color="auto"/>
        <w:bottom w:val="none" w:sz="0" w:space="0" w:color="auto"/>
        <w:right w:val="none" w:sz="0" w:space="0" w:color="auto"/>
      </w:divBdr>
    </w:div>
    <w:div w:id="1164857907">
      <w:bodyDiv w:val="1"/>
      <w:marLeft w:val="0"/>
      <w:marRight w:val="0"/>
      <w:marTop w:val="0"/>
      <w:marBottom w:val="0"/>
      <w:divBdr>
        <w:top w:val="none" w:sz="0" w:space="0" w:color="auto"/>
        <w:left w:val="none" w:sz="0" w:space="0" w:color="auto"/>
        <w:bottom w:val="none" w:sz="0" w:space="0" w:color="auto"/>
        <w:right w:val="none" w:sz="0" w:space="0" w:color="auto"/>
      </w:divBdr>
    </w:div>
    <w:div w:id="1166240896">
      <w:bodyDiv w:val="1"/>
      <w:marLeft w:val="0"/>
      <w:marRight w:val="0"/>
      <w:marTop w:val="0"/>
      <w:marBottom w:val="0"/>
      <w:divBdr>
        <w:top w:val="none" w:sz="0" w:space="0" w:color="auto"/>
        <w:left w:val="none" w:sz="0" w:space="0" w:color="auto"/>
        <w:bottom w:val="none" w:sz="0" w:space="0" w:color="auto"/>
        <w:right w:val="none" w:sz="0" w:space="0" w:color="auto"/>
      </w:divBdr>
    </w:div>
    <w:div w:id="1168061956">
      <w:bodyDiv w:val="1"/>
      <w:marLeft w:val="0"/>
      <w:marRight w:val="0"/>
      <w:marTop w:val="0"/>
      <w:marBottom w:val="0"/>
      <w:divBdr>
        <w:top w:val="none" w:sz="0" w:space="0" w:color="auto"/>
        <w:left w:val="none" w:sz="0" w:space="0" w:color="auto"/>
        <w:bottom w:val="none" w:sz="0" w:space="0" w:color="auto"/>
        <w:right w:val="none" w:sz="0" w:space="0" w:color="auto"/>
      </w:divBdr>
    </w:div>
    <w:div w:id="1169062077">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
    <w:div w:id="1175800059">
      <w:bodyDiv w:val="1"/>
      <w:marLeft w:val="0"/>
      <w:marRight w:val="0"/>
      <w:marTop w:val="0"/>
      <w:marBottom w:val="0"/>
      <w:divBdr>
        <w:top w:val="none" w:sz="0" w:space="0" w:color="auto"/>
        <w:left w:val="none" w:sz="0" w:space="0" w:color="auto"/>
        <w:bottom w:val="none" w:sz="0" w:space="0" w:color="auto"/>
        <w:right w:val="none" w:sz="0" w:space="0" w:color="auto"/>
      </w:divBdr>
    </w:div>
    <w:div w:id="1176312527">
      <w:bodyDiv w:val="1"/>
      <w:marLeft w:val="0"/>
      <w:marRight w:val="0"/>
      <w:marTop w:val="0"/>
      <w:marBottom w:val="0"/>
      <w:divBdr>
        <w:top w:val="none" w:sz="0" w:space="0" w:color="auto"/>
        <w:left w:val="none" w:sz="0" w:space="0" w:color="auto"/>
        <w:bottom w:val="none" w:sz="0" w:space="0" w:color="auto"/>
        <w:right w:val="none" w:sz="0" w:space="0" w:color="auto"/>
      </w:divBdr>
    </w:div>
    <w:div w:id="1177385158">
      <w:bodyDiv w:val="1"/>
      <w:marLeft w:val="0"/>
      <w:marRight w:val="0"/>
      <w:marTop w:val="0"/>
      <w:marBottom w:val="0"/>
      <w:divBdr>
        <w:top w:val="none" w:sz="0" w:space="0" w:color="auto"/>
        <w:left w:val="none" w:sz="0" w:space="0" w:color="auto"/>
        <w:bottom w:val="none" w:sz="0" w:space="0" w:color="auto"/>
        <w:right w:val="none" w:sz="0" w:space="0" w:color="auto"/>
      </w:divBdr>
    </w:div>
    <w:div w:id="1178888807">
      <w:bodyDiv w:val="1"/>
      <w:marLeft w:val="0"/>
      <w:marRight w:val="0"/>
      <w:marTop w:val="0"/>
      <w:marBottom w:val="0"/>
      <w:divBdr>
        <w:top w:val="none" w:sz="0" w:space="0" w:color="auto"/>
        <w:left w:val="none" w:sz="0" w:space="0" w:color="auto"/>
        <w:bottom w:val="none" w:sz="0" w:space="0" w:color="auto"/>
        <w:right w:val="none" w:sz="0" w:space="0" w:color="auto"/>
      </w:divBdr>
    </w:div>
    <w:div w:id="1183590989">
      <w:bodyDiv w:val="1"/>
      <w:marLeft w:val="0"/>
      <w:marRight w:val="0"/>
      <w:marTop w:val="0"/>
      <w:marBottom w:val="0"/>
      <w:divBdr>
        <w:top w:val="none" w:sz="0" w:space="0" w:color="auto"/>
        <w:left w:val="none" w:sz="0" w:space="0" w:color="auto"/>
        <w:bottom w:val="none" w:sz="0" w:space="0" w:color="auto"/>
        <w:right w:val="none" w:sz="0" w:space="0" w:color="auto"/>
      </w:divBdr>
    </w:div>
    <w:div w:id="1185050786">
      <w:bodyDiv w:val="1"/>
      <w:marLeft w:val="0"/>
      <w:marRight w:val="0"/>
      <w:marTop w:val="0"/>
      <w:marBottom w:val="0"/>
      <w:divBdr>
        <w:top w:val="none" w:sz="0" w:space="0" w:color="auto"/>
        <w:left w:val="none" w:sz="0" w:space="0" w:color="auto"/>
        <w:bottom w:val="none" w:sz="0" w:space="0" w:color="auto"/>
        <w:right w:val="none" w:sz="0" w:space="0" w:color="auto"/>
      </w:divBdr>
    </w:div>
    <w:div w:id="1186098059">
      <w:bodyDiv w:val="1"/>
      <w:marLeft w:val="0"/>
      <w:marRight w:val="0"/>
      <w:marTop w:val="0"/>
      <w:marBottom w:val="0"/>
      <w:divBdr>
        <w:top w:val="none" w:sz="0" w:space="0" w:color="auto"/>
        <w:left w:val="none" w:sz="0" w:space="0" w:color="auto"/>
        <w:bottom w:val="none" w:sz="0" w:space="0" w:color="auto"/>
        <w:right w:val="none" w:sz="0" w:space="0" w:color="auto"/>
      </w:divBdr>
    </w:div>
    <w:div w:id="1186942679">
      <w:bodyDiv w:val="1"/>
      <w:marLeft w:val="0"/>
      <w:marRight w:val="0"/>
      <w:marTop w:val="0"/>
      <w:marBottom w:val="0"/>
      <w:divBdr>
        <w:top w:val="none" w:sz="0" w:space="0" w:color="auto"/>
        <w:left w:val="none" w:sz="0" w:space="0" w:color="auto"/>
        <w:bottom w:val="none" w:sz="0" w:space="0" w:color="auto"/>
        <w:right w:val="none" w:sz="0" w:space="0" w:color="auto"/>
      </w:divBdr>
    </w:div>
    <w:div w:id="1188372608">
      <w:bodyDiv w:val="1"/>
      <w:marLeft w:val="0"/>
      <w:marRight w:val="0"/>
      <w:marTop w:val="0"/>
      <w:marBottom w:val="0"/>
      <w:divBdr>
        <w:top w:val="none" w:sz="0" w:space="0" w:color="auto"/>
        <w:left w:val="none" w:sz="0" w:space="0" w:color="auto"/>
        <w:bottom w:val="none" w:sz="0" w:space="0" w:color="auto"/>
        <w:right w:val="none" w:sz="0" w:space="0" w:color="auto"/>
      </w:divBdr>
    </w:div>
    <w:div w:id="1188376546">
      <w:bodyDiv w:val="1"/>
      <w:marLeft w:val="0"/>
      <w:marRight w:val="0"/>
      <w:marTop w:val="0"/>
      <w:marBottom w:val="0"/>
      <w:divBdr>
        <w:top w:val="none" w:sz="0" w:space="0" w:color="auto"/>
        <w:left w:val="none" w:sz="0" w:space="0" w:color="auto"/>
        <w:bottom w:val="none" w:sz="0" w:space="0" w:color="auto"/>
        <w:right w:val="none" w:sz="0" w:space="0" w:color="auto"/>
      </w:divBdr>
    </w:div>
    <w:div w:id="1188639116">
      <w:bodyDiv w:val="1"/>
      <w:marLeft w:val="0"/>
      <w:marRight w:val="0"/>
      <w:marTop w:val="0"/>
      <w:marBottom w:val="0"/>
      <w:divBdr>
        <w:top w:val="none" w:sz="0" w:space="0" w:color="auto"/>
        <w:left w:val="none" w:sz="0" w:space="0" w:color="auto"/>
        <w:bottom w:val="none" w:sz="0" w:space="0" w:color="auto"/>
        <w:right w:val="none" w:sz="0" w:space="0" w:color="auto"/>
      </w:divBdr>
    </w:div>
    <w:div w:id="1189217845">
      <w:bodyDiv w:val="1"/>
      <w:marLeft w:val="0"/>
      <w:marRight w:val="0"/>
      <w:marTop w:val="0"/>
      <w:marBottom w:val="0"/>
      <w:divBdr>
        <w:top w:val="none" w:sz="0" w:space="0" w:color="auto"/>
        <w:left w:val="none" w:sz="0" w:space="0" w:color="auto"/>
        <w:bottom w:val="none" w:sz="0" w:space="0" w:color="auto"/>
        <w:right w:val="none" w:sz="0" w:space="0" w:color="auto"/>
      </w:divBdr>
    </w:div>
    <w:div w:id="1190219556">
      <w:bodyDiv w:val="1"/>
      <w:marLeft w:val="0"/>
      <w:marRight w:val="0"/>
      <w:marTop w:val="0"/>
      <w:marBottom w:val="0"/>
      <w:divBdr>
        <w:top w:val="none" w:sz="0" w:space="0" w:color="auto"/>
        <w:left w:val="none" w:sz="0" w:space="0" w:color="auto"/>
        <w:bottom w:val="none" w:sz="0" w:space="0" w:color="auto"/>
        <w:right w:val="none" w:sz="0" w:space="0" w:color="auto"/>
      </w:divBdr>
    </w:div>
    <w:div w:id="1192766883">
      <w:bodyDiv w:val="1"/>
      <w:marLeft w:val="0"/>
      <w:marRight w:val="0"/>
      <w:marTop w:val="0"/>
      <w:marBottom w:val="0"/>
      <w:divBdr>
        <w:top w:val="none" w:sz="0" w:space="0" w:color="auto"/>
        <w:left w:val="none" w:sz="0" w:space="0" w:color="auto"/>
        <w:bottom w:val="none" w:sz="0" w:space="0" w:color="auto"/>
        <w:right w:val="none" w:sz="0" w:space="0" w:color="auto"/>
      </w:divBdr>
    </w:div>
    <w:div w:id="1193877947">
      <w:bodyDiv w:val="1"/>
      <w:marLeft w:val="0"/>
      <w:marRight w:val="0"/>
      <w:marTop w:val="0"/>
      <w:marBottom w:val="0"/>
      <w:divBdr>
        <w:top w:val="none" w:sz="0" w:space="0" w:color="auto"/>
        <w:left w:val="none" w:sz="0" w:space="0" w:color="auto"/>
        <w:bottom w:val="none" w:sz="0" w:space="0" w:color="auto"/>
        <w:right w:val="none" w:sz="0" w:space="0" w:color="auto"/>
      </w:divBdr>
    </w:div>
    <w:div w:id="1194003860">
      <w:bodyDiv w:val="1"/>
      <w:marLeft w:val="0"/>
      <w:marRight w:val="0"/>
      <w:marTop w:val="0"/>
      <w:marBottom w:val="0"/>
      <w:divBdr>
        <w:top w:val="none" w:sz="0" w:space="0" w:color="auto"/>
        <w:left w:val="none" w:sz="0" w:space="0" w:color="auto"/>
        <w:bottom w:val="none" w:sz="0" w:space="0" w:color="auto"/>
        <w:right w:val="none" w:sz="0" w:space="0" w:color="auto"/>
      </w:divBdr>
    </w:div>
    <w:div w:id="1198660709">
      <w:bodyDiv w:val="1"/>
      <w:marLeft w:val="0"/>
      <w:marRight w:val="0"/>
      <w:marTop w:val="0"/>
      <w:marBottom w:val="0"/>
      <w:divBdr>
        <w:top w:val="none" w:sz="0" w:space="0" w:color="auto"/>
        <w:left w:val="none" w:sz="0" w:space="0" w:color="auto"/>
        <w:bottom w:val="none" w:sz="0" w:space="0" w:color="auto"/>
        <w:right w:val="none" w:sz="0" w:space="0" w:color="auto"/>
      </w:divBdr>
    </w:div>
    <w:div w:id="1200362115">
      <w:bodyDiv w:val="1"/>
      <w:marLeft w:val="0"/>
      <w:marRight w:val="0"/>
      <w:marTop w:val="0"/>
      <w:marBottom w:val="0"/>
      <w:divBdr>
        <w:top w:val="none" w:sz="0" w:space="0" w:color="auto"/>
        <w:left w:val="none" w:sz="0" w:space="0" w:color="auto"/>
        <w:bottom w:val="none" w:sz="0" w:space="0" w:color="auto"/>
        <w:right w:val="none" w:sz="0" w:space="0" w:color="auto"/>
      </w:divBdr>
    </w:div>
    <w:div w:id="1200780547">
      <w:bodyDiv w:val="1"/>
      <w:marLeft w:val="0"/>
      <w:marRight w:val="0"/>
      <w:marTop w:val="0"/>
      <w:marBottom w:val="0"/>
      <w:divBdr>
        <w:top w:val="none" w:sz="0" w:space="0" w:color="auto"/>
        <w:left w:val="none" w:sz="0" w:space="0" w:color="auto"/>
        <w:bottom w:val="none" w:sz="0" w:space="0" w:color="auto"/>
        <w:right w:val="none" w:sz="0" w:space="0" w:color="auto"/>
      </w:divBdr>
    </w:div>
    <w:div w:id="1202013332">
      <w:bodyDiv w:val="1"/>
      <w:marLeft w:val="0"/>
      <w:marRight w:val="0"/>
      <w:marTop w:val="0"/>
      <w:marBottom w:val="0"/>
      <w:divBdr>
        <w:top w:val="none" w:sz="0" w:space="0" w:color="auto"/>
        <w:left w:val="none" w:sz="0" w:space="0" w:color="auto"/>
        <w:bottom w:val="none" w:sz="0" w:space="0" w:color="auto"/>
        <w:right w:val="none" w:sz="0" w:space="0" w:color="auto"/>
      </w:divBdr>
    </w:div>
    <w:div w:id="1202748309">
      <w:bodyDiv w:val="1"/>
      <w:marLeft w:val="0"/>
      <w:marRight w:val="0"/>
      <w:marTop w:val="0"/>
      <w:marBottom w:val="0"/>
      <w:divBdr>
        <w:top w:val="none" w:sz="0" w:space="0" w:color="auto"/>
        <w:left w:val="none" w:sz="0" w:space="0" w:color="auto"/>
        <w:bottom w:val="none" w:sz="0" w:space="0" w:color="auto"/>
        <w:right w:val="none" w:sz="0" w:space="0" w:color="auto"/>
      </w:divBdr>
    </w:div>
    <w:div w:id="1204560010">
      <w:bodyDiv w:val="1"/>
      <w:marLeft w:val="0"/>
      <w:marRight w:val="0"/>
      <w:marTop w:val="0"/>
      <w:marBottom w:val="0"/>
      <w:divBdr>
        <w:top w:val="none" w:sz="0" w:space="0" w:color="auto"/>
        <w:left w:val="none" w:sz="0" w:space="0" w:color="auto"/>
        <w:bottom w:val="none" w:sz="0" w:space="0" w:color="auto"/>
        <w:right w:val="none" w:sz="0" w:space="0" w:color="auto"/>
      </w:divBdr>
    </w:div>
    <w:div w:id="1206523639">
      <w:bodyDiv w:val="1"/>
      <w:marLeft w:val="0"/>
      <w:marRight w:val="0"/>
      <w:marTop w:val="0"/>
      <w:marBottom w:val="0"/>
      <w:divBdr>
        <w:top w:val="none" w:sz="0" w:space="0" w:color="auto"/>
        <w:left w:val="none" w:sz="0" w:space="0" w:color="auto"/>
        <w:bottom w:val="none" w:sz="0" w:space="0" w:color="auto"/>
        <w:right w:val="none" w:sz="0" w:space="0" w:color="auto"/>
      </w:divBdr>
    </w:div>
    <w:div w:id="1206714863">
      <w:bodyDiv w:val="1"/>
      <w:marLeft w:val="0"/>
      <w:marRight w:val="0"/>
      <w:marTop w:val="0"/>
      <w:marBottom w:val="0"/>
      <w:divBdr>
        <w:top w:val="none" w:sz="0" w:space="0" w:color="auto"/>
        <w:left w:val="none" w:sz="0" w:space="0" w:color="auto"/>
        <w:bottom w:val="none" w:sz="0" w:space="0" w:color="auto"/>
        <w:right w:val="none" w:sz="0" w:space="0" w:color="auto"/>
      </w:divBdr>
    </w:div>
    <w:div w:id="1206941961">
      <w:bodyDiv w:val="1"/>
      <w:marLeft w:val="0"/>
      <w:marRight w:val="0"/>
      <w:marTop w:val="0"/>
      <w:marBottom w:val="0"/>
      <w:divBdr>
        <w:top w:val="none" w:sz="0" w:space="0" w:color="auto"/>
        <w:left w:val="none" w:sz="0" w:space="0" w:color="auto"/>
        <w:bottom w:val="none" w:sz="0" w:space="0" w:color="auto"/>
        <w:right w:val="none" w:sz="0" w:space="0" w:color="auto"/>
      </w:divBdr>
    </w:div>
    <w:div w:id="1207640751">
      <w:bodyDiv w:val="1"/>
      <w:marLeft w:val="0"/>
      <w:marRight w:val="0"/>
      <w:marTop w:val="0"/>
      <w:marBottom w:val="0"/>
      <w:divBdr>
        <w:top w:val="none" w:sz="0" w:space="0" w:color="auto"/>
        <w:left w:val="none" w:sz="0" w:space="0" w:color="auto"/>
        <w:bottom w:val="none" w:sz="0" w:space="0" w:color="auto"/>
        <w:right w:val="none" w:sz="0" w:space="0" w:color="auto"/>
      </w:divBdr>
    </w:div>
    <w:div w:id="1207986931">
      <w:bodyDiv w:val="1"/>
      <w:marLeft w:val="0"/>
      <w:marRight w:val="0"/>
      <w:marTop w:val="0"/>
      <w:marBottom w:val="0"/>
      <w:divBdr>
        <w:top w:val="none" w:sz="0" w:space="0" w:color="auto"/>
        <w:left w:val="none" w:sz="0" w:space="0" w:color="auto"/>
        <w:bottom w:val="none" w:sz="0" w:space="0" w:color="auto"/>
        <w:right w:val="none" w:sz="0" w:space="0" w:color="auto"/>
      </w:divBdr>
    </w:div>
    <w:div w:id="1210843279">
      <w:bodyDiv w:val="1"/>
      <w:marLeft w:val="0"/>
      <w:marRight w:val="0"/>
      <w:marTop w:val="0"/>
      <w:marBottom w:val="0"/>
      <w:divBdr>
        <w:top w:val="none" w:sz="0" w:space="0" w:color="auto"/>
        <w:left w:val="none" w:sz="0" w:space="0" w:color="auto"/>
        <w:bottom w:val="none" w:sz="0" w:space="0" w:color="auto"/>
        <w:right w:val="none" w:sz="0" w:space="0" w:color="auto"/>
      </w:divBdr>
    </w:div>
    <w:div w:id="1211575987">
      <w:bodyDiv w:val="1"/>
      <w:marLeft w:val="0"/>
      <w:marRight w:val="0"/>
      <w:marTop w:val="0"/>
      <w:marBottom w:val="0"/>
      <w:divBdr>
        <w:top w:val="none" w:sz="0" w:space="0" w:color="auto"/>
        <w:left w:val="none" w:sz="0" w:space="0" w:color="auto"/>
        <w:bottom w:val="none" w:sz="0" w:space="0" w:color="auto"/>
        <w:right w:val="none" w:sz="0" w:space="0" w:color="auto"/>
      </w:divBdr>
    </w:div>
    <w:div w:id="1212770889">
      <w:bodyDiv w:val="1"/>
      <w:marLeft w:val="0"/>
      <w:marRight w:val="0"/>
      <w:marTop w:val="0"/>
      <w:marBottom w:val="0"/>
      <w:divBdr>
        <w:top w:val="none" w:sz="0" w:space="0" w:color="auto"/>
        <w:left w:val="none" w:sz="0" w:space="0" w:color="auto"/>
        <w:bottom w:val="none" w:sz="0" w:space="0" w:color="auto"/>
        <w:right w:val="none" w:sz="0" w:space="0" w:color="auto"/>
      </w:divBdr>
    </w:div>
    <w:div w:id="1213224473">
      <w:bodyDiv w:val="1"/>
      <w:marLeft w:val="0"/>
      <w:marRight w:val="0"/>
      <w:marTop w:val="0"/>
      <w:marBottom w:val="0"/>
      <w:divBdr>
        <w:top w:val="none" w:sz="0" w:space="0" w:color="auto"/>
        <w:left w:val="none" w:sz="0" w:space="0" w:color="auto"/>
        <w:bottom w:val="none" w:sz="0" w:space="0" w:color="auto"/>
        <w:right w:val="none" w:sz="0" w:space="0" w:color="auto"/>
      </w:divBdr>
    </w:div>
    <w:div w:id="1213227448">
      <w:bodyDiv w:val="1"/>
      <w:marLeft w:val="0"/>
      <w:marRight w:val="0"/>
      <w:marTop w:val="0"/>
      <w:marBottom w:val="0"/>
      <w:divBdr>
        <w:top w:val="none" w:sz="0" w:space="0" w:color="auto"/>
        <w:left w:val="none" w:sz="0" w:space="0" w:color="auto"/>
        <w:bottom w:val="none" w:sz="0" w:space="0" w:color="auto"/>
        <w:right w:val="none" w:sz="0" w:space="0" w:color="auto"/>
      </w:divBdr>
    </w:div>
    <w:div w:id="1215391387">
      <w:bodyDiv w:val="1"/>
      <w:marLeft w:val="0"/>
      <w:marRight w:val="0"/>
      <w:marTop w:val="0"/>
      <w:marBottom w:val="0"/>
      <w:divBdr>
        <w:top w:val="none" w:sz="0" w:space="0" w:color="auto"/>
        <w:left w:val="none" w:sz="0" w:space="0" w:color="auto"/>
        <w:bottom w:val="none" w:sz="0" w:space="0" w:color="auto"/>
        <w:right w:val="none" w:sz="0" w:space="0" w:color="auto"/>
      </w:divBdr>
    </w:div>
    <w:div w:id="1215847100">
      <w:bodyDiv w:val="1"/>
      <w:marLeft w:val="0"/>
      <w:marRight w:val="0"/>
      <w:marTop w:val="0"/>
      <w:marBottom w:val="0"/>
      <w:divBdr>
        <w:top w:val="none" w:sz="0" w:space="0" w:color="auto"/>
        <w:left w:val="none" w:sz="0" w:space="0" w:color="auto"/>
        <w:bottom w:val="none" w:sz="0" w:space="0" w:color="auto"/>
        <w:right w:val="none" w:sz="0" w:space="0" w:color="auto"/>
      </w:divBdr>
    </w:div>
    <w:div w:id="1217397072">
      <w:bodyDiv w:val="1"/>
      <w:marLeft w:val="0"/>
      <w:marRight w:val="0"/>
      <w:marTop w:val="0"/>
      <w:marBottom w:val="0"/>
      <w:divBdr>
        <w:top w:val="none" w:sz="0" w:space="0" w:color="auto"/>
        <w:left w:val="none" w:sz="0" w:space="0" w:color="auto"/>
        <w:bottom w:val="none" w:sz="0" w:space="0" w:color="auto"/>
        <w:right w:val="none" w:sz="0" w:space="0" w:color="auto"/>
      </w:divBdr>
    </w:div>
    <w:div w:id="1217551657">
      <w:bodyDiv w:val="1"/>
      <w:marLeft w:val="0"/>
      <w:marRight w:val="0"/>
      <w:marTop w:val="0"/>
      <w:marBottom w:val="0"/>
      <w:divBdr>
        <w:top w:val="none" w:sz="0" w:space="0" w:color="auto"/>
        <w:left w:val="none" w:sz="0" w:space="0" w:color="auto"/>
        <w:bottom w:val="none" w:sz="0" w:space="0" w:color="auto"/>
        <w:right w:val="none" w:sz="0" w:space="0" w:color="auto"/>
      </w:divBdr>
    </w:div>
    <w:div w:id="1219244014">
      <w:bodyDiv w:val="1"/>
      <w:marLeft w:val="0"/>
      <w:marRight w:val="0"/>
      <w:marTop w:val="0"/>
      <w:marBottom w:val="0"/>
      <w:divBdr>
        <w:top w:val="none" w:sz="0" w:space="0" w:color="auto"/>
        <w:left w:val="none" w:sz="0" w:space="0" w:color="auto"/>
        <w:bottom w:val="none" w:sz="0" w:space="0" w:color="auto"/>
        <w:right w:val="none" w:sz="0" w:space="0" w:color="auto"/>
      </w:divBdr>
    </w:div>
    <w:div w:id="1220482526">
      <w:bodyDiv w:val="1"/>
      <w:marLeft w:val="0"/>
      <w:marRight w:val="0"/>
      <w:marTop w:val="0"/>
      <w:marBottom w:val="0"/>
      <w:divBdr>
        <w:top w:val="none" w:sz="0" w:space="0" w:color="auto"/>
        <w:left w:val="none" w:sz="0" w:space="0" w:color="auto"/>
        <w:bottom w:val="none" w:sz="0" w:space="0" w:color="auto"/>
        <w:right w:val="none" w:sz="0" w:space="0" w:color="auto"/>
      </w:divBdr>
    </w:div>
    <w:div w:id="1222591918">
      <w:bodyDiv w:val="1"/>
      <w:marLeft w:val="0"/>
      <w:marRight w:val="0"/>
      <w:marTop w:val="0"/>
      <w:marBottom w:val="0"/>
      <w:divBdr>
        <w:top w:val="none" w:sz="0" w:space="0" w:color="auto"/>
        <w:left w:val="none" w:sz="0" w:space="0" w:color="auto"/>
        <w:bottom w:val="none" w:sz="0" w:space="0" w:color="auto"/>
        <w:right w:val="none" w:sz="0" w:space="0" w:color="auto"/>
      </w:divBdr>
    </w:div>
    <w:div w:id="1225146875">
      <w:bodyDiv w:val="1"/>
      <w:marLeft w:val="0"/>
      <w:marRight w:val="0"/>
      <w:marTop w:val="0"/>
      <w:marBottom w:val="0"/>
      <w:divBdr>
        <w:top w:val="none" w:sz="0" w:space="0" w:color="auto"/>
        <w:left w:val="none" w:sz="0" w:space="0" w:color="auto"/>
        <w:bottom w:val="none" w:sz="0" w:space="0" w:color="auto"/>
        <w:right w:val="none" w:sz="0" w:space="0" w:color="auto"/>
      </w:divBdr>
    </w:div>
    <w:div w:id="1226642398">
      <w:bodyDiv w:val="1"/>
      <w:marLeft w:val="0"/>
      <w:marRight w:val="0"/>
      <w:marTop w:val="0"/>
      <w:marBottom w:val="0"/>
      <w:divBdr>
        <w:top w:val="none" w:sz="0" w:space="0" w:color="auto"/>
        <w:left w:val="none" w:sz="0" w:space="0" w:color="auto"/>
        <w:bottom w:val="none" w:sz="0" w:space="0" w:color="auto"/>
        <w:right w:val="none" w:sz="0" w:space="0" w:color="auto"/>
      </w:divBdr>
    </w:div>
    <w:div w:id="1230461135">
      <w:bodyDiv w:val="1"/>
      <w:marLeft w:val="0"/>
      <w:marRight w:val="0"/>
      <w:marTop w:val="0"/>
      <w:marBottom w:val="0"/>
      <w:divBdr>
        <w:top w:val="none" w:sz="0" w:space="0" w:color="auto"/>
        <w:left w:val="none" w:sz="0" w:space="0" w:color="auto"/>
        <w:bottom w:val="none" w:sz="0" w:space="0" w:color="auto"/>
        <w:right w:val="none" w:sz="0" w:space="0" w:color="auto"/>
      </w:divBdr>
    </w:div>
    <w:div w:id="1231228012">
      <w:bodyDiv w:val="1"/>
      <w:marLeft w:val="0"/>
      <w:marRight w:val="0"/>
      <w:marTop w:val="0"/>
      <w:marBottom w:val="0"/>
      <w:divBdr>
        <w:top w:val="none" w:sz="0" w:space="0" w:color="auto"/>
        <w:left w:val="none" w:sz="0" w:space="0" w:color="auto"/>
        <w:bottom w:val="none" w:sz="0" w:space="0" w:color="auto"/>
        <w:right w:val="none" w:sz="0" w:space="0" w:color="auto"/>
      </w:divBdr>
    </w:div>
    <w:div w:id="1233200829">
      <w:bodyDiv w:val="1"/>
      <w:marLeft w:val="0"/>
      <w:marRight w:val="0"/>
      <w:marTop w:val="0"/>
      <w:marBottom w:val="0"/>
      <w:divBdr>
        <w:top w:val="none" w:sz="0" w:space="0" w:color="auto"/>
        <w:left w:val="none" w:sz="0" w:space="0" w:color="auto"/>
        <w:bottom w:val="none" w:sz="0" w:space="0" w:color="auto"/>
        <w:right w:val="none" w:sz="0" w:space="0" w:color="auto"/>
      </w:divBdr>
    </w:div>
    <w:div w:id="1233275207">
      <w:bodyDiv w:val="1"/>
      <w:marLeft w:val="0"/>
      <w:marRight w:val="0"/>
      <w:marTop w:val="0"/>
      <w:marBottom w:val="0"/>
      <w:divBdr>
        <w:top w:val="none" w:sz="0" w:space="0" w:color="auto"/>
        <w:left w:val="none" w:sz="0" w:space="0" w:color="auto"/>
        <w:bottom w:val="none" w:sz="0" w:space="0" w:color="auto"/>
        <w:right w:val="none" w:sz="0" w:space="0" w:color="auto"/>
      </w:divBdr>
    </w:div>
    <w:div w:id="1236083501">
      <w:bodyDiv w:val="1"/>
      <w:marLeft w:val="0"/>
      <w:marRight w:val="0"/>
      <w:marTop w:val="0"/>
      <w:marBottom w:val="0"/>
      <w:divBdr>
        <w:top w:val="none" w:sz="0" w:space="0" w:color="auto"/>
        <w:left w:val="none" w:sz="0" w:space="0" w:color="auto"/>
        <w:bottom w:val="none" w:sz="0" w:space="0" w:color="auto"/>
        <w:right w:val="none" w:sz="0" w:space="0" w:color="auto"/>
      </w:divBdr>
    </w:div>
    <w:div w:id="1237403746">
      <w:bodyDiv w:val="1"/>
      <w:marLeft w:val="0"/>
      <w:marRight w:val="0"/>
      <w:marTop w:val="0"/>
      <w:marBottom w:val="0"/>
      <w:divBdr>
        <w:top w:val="none" w:sz="0" w:space="0" w:color="auto"/>
        <w:left w:val="none" w:sz="0" w:space="0" w:color="auto"/>
        <w:bottom w:val="none" w:sz="0" w:space="0" w:color="auto"/>
        <w:right w:val="none" w:sz="0" w:space="0" w:color="auto"/>
      </w:divBdr>
    </w:div>
    <w:div w:id="1239360662">
      <w:bodyDiv w:val="1"/>
      <w:marLeft w:val="0"/>
      <w:marRight w:val="0"/>
      <w:marTop w:val="0"/>
      <w:marBottom w:val="0"/>
      <w:divBdr>
        <w:top w:val="none" w:sz="0" w:space="0" w:color="auto"/>
        <w:left w:val="none" w:sz="0" w:space="0" w:color="auto"/>
        <w:bottom w:val="none" w:sz="0" w:space="0" w:color="auto"/>
        <w:right w:val="none" w:sz="0" w:space="0" w:color="auto"/>
      </w:divBdr>
    </w:div>
    <w:div w:id="1242255393">
      <w:bodyDiv w:val="1"/>
      <w:marLeft w:val="0"/>
      <w:marRight w:val="0"/>
      <w:marTop w:val="0"/>
      <w:marBottom w:val="0"/>
      <w:divBdr>
        <w:top w:val="none" w:sz="0" w:space="0" w:color="auto"/>
        <w:left w:val="none" w:sz="0" w:space="0" w:color="auto"/>
        <w:bottom w:val="none" w:sz="0" w:space="0" w:color="auto"/>
        <w:right w:val="none" w:sz="0" w:space="0" w:color="auto"/>
      </w:divBdr>
    </w:div>
    <w:div w:id="1244223264">
      <w:bodyDiv w:val="1"/>
      <w:marLeft w:val="0"/>
      <w:marRight w:val="0"/>
      <w:marTop w:val="0"/>
      <w:marBottom w:val="0"/>
      <w:divBdr>
        <w:top w:val="none" w:sz="0" w:space="0" w:color="auto"/>
        <w:left w:val="none" w:sz="0" w:space="0" w:color="auto"/>
        <w:bottom w:val="none" w:sz="0" w:space="0" w:color="auto"/>
        <w:right w:val="none" w:sz="0" w:space="0" w:color="auto"/>
      </w:divBdr>
    </w:div>
    <w:div w:id="1245257222">
      <w:bodyDiv w:val="1"/>
      <w:marLeft w:val="0"/>
      <w:marRight w:val="0"/>
      <w:marTop w:val="0"/>
      <w:marBottom w:val="0"/>
      <w:divBdr>
        <w:top w:val="none" w:sz="0" w:space="0" w:color="auto"/>
        <w:left w:val="none" w:sz="0" w:space="0" w:color="auto"/>
        <w:bottom w:val="none" w:sz="0" w:space="0" w:color="auto"/>
        <w:right w:val="none" w:sz="0" w:space="0" w:color="auto"/>
      </w:divBdr>
    </w:div>
    <w:div w:id="1246650501">
      <w:bodyDiv w:val="1"/>
      <w:marLeft w:val="0"/>
      <w:marRight w:val="0"/>
      <w:marTop w:val="0"/>
      <w:marBottom w:val="0"/>
      <w:divBdr>
        <w:top w:val="none" w:sz="0" w:space="0" w:color="auto"/>
        <w:left w:val="none" w:sz="0" w:space="0" w:color="auto"/>
        <w:bottom w:val="none" w:sz="0" w:space="0" w:color="auto"/>
        <w:right w:val="none" w:sz="0" w:space="0" w:color="auto"/>
      </w:divBdr>
    </w:div>
    <w:div w:id="1249919671">
      <w:bodyDiv w:val="1"/>
      <w:marLeft w:val="0"/>
      <w:marRight w:val="0"/>
      <w:marTop w:val="0"/>
      <w:marBottom w:val="0"/>
      <w:divBdr>
        <w:top w:val="none" w:sz="0" w:space="0" w:color="auto"/>
        <w:left w:val="none" w:sz="0" w:space="0" w:color="auto"/>
        <w:bottom w:val="none" w:sz="0" w:space="0" w:color="auto"/>
        <w:right w:val="none" w:sz="0" w:space="0" w:color="auto"/>
      </w:divBdr>
    </w:div>
    <w:div w:id="1254364010">
      <w:bodyDiv w:val="1"/>
      <w:marLeft w:val="0"/>
      <w:marRight w:val="0"/>
      <w:marTop w:val="0"/>
      <w:marBottom w:val="0"/>
      <w:divBdr>
        <w:top w:val="none" w:sz="0" w:space="0" w:color="auto"/>
        <w:left w:val="none" w:sz="0" w:space="0" w:color="auto"/>
        <w:bottom w:val="none" w:sz="0" w:space="0" w:color="auto"/>
        <w:right w:val="none" w:sz="0" w:space="0" w:color="auto"/>
      </w:divBdr>
    </w:div>
    <w:div w:id="1254822286">
      <w:bodyDiv w:val="1"/>
      <w:marLeft w:val="0"/>
      <w:marRight w:val="0"/>
      <w:marTop w:val="0"/>
      <w:marBottom w:val="0"/>
      <w:divBdr>
        <w:top w:val="none" w:sz="0" w:space="0" w:color="auto"/>
        <w:left w:val="none" w:sz="0" w:space="0" w:color="auto"/>
        <w:bottom w:val="none" w:sz="0" w:space="0" w:color="auto"/>
        <w:right w:val="none" w:sz="0" w:space="0" w:color="auto"/>
      </w:divBdr>
    </w:div>
    <w:div w:id="1256014773">
      <w:bodyDiv w:val="1"/>
      <w:marLeft w:val="0"/>
      <w:marRight w:val="0"/>
      <w:marTop w:val="0"/>
      <w:marBottom w:val="0"/>
      <w:divBdr>
        <w:top w:val="none" w:sz="0" w:space="0" w:color="auto"/>
        <w:left w:val="none" w:sz="0" w:space="0" w:color="auto"/>
        <w:bottom w:val="none" w:sz="0" w:space="0" w:color="auto"/>
        <w:right w:val="none" w:sz="0" w:space="0" w:color="auto"/>
      </w:divBdr>
    </w:div>
    <w:div w:id="1262107087">
      <w:bodyDiv w:val="1"/>
      <w:marLeft w:val="0"/>
      <w:marRight w:val="0"/>
      <w:marTop w:val="0"/>
      <w:marBottom w:val="0"/>
      <w:divBdr>
        <w:top w:val="none" w:sz="0" w:space="0" w:color="auto"/>
        <w:left w:val="none" w:sz="0" w:space="0" w:color="auto"/>
        <w:bottom w:val="none" w:sz="0" w:space="0" w:color="auto"/>
        <w:right w:val="none" w:sz="0" w:space="0" w:color="auto"/>
      </w:divBdr>
    </w:div>
    <w:div w:id="1263342410">
      <w:bodyDiv w:val="1"/>
      <w:marLeft w:val="0"/>
      <w:marRight w:val="0"/>
      <w:marTop w:val="0"/>
      <w:marBottom w:val="0"/>
      <w:divBdr>
        <w:top w:val="none" w:sz="0" w:space="0" w:color="auto"/>
        <w:left w:val="none" w:sz="0" w:space="0" w:color="auto"/>
        <w:bottom w:val="none" w:sz="0" w:space="0" w:color="auto"/>
        <w:right w:val="none" w:sz="0" w:space="0" w:color="auto"/>
      </w:divBdr>
    </w:div>
    <w:div w:id="1263488909">
      <w:bodyDiv w:val="1"/>
      <w:marLeft w:val="0"/>
      <w:marRight w:val="0"/>
      <w:marTop w:val="0"/>
      <w:marBottom w:val="0"/>
      <w:divBdr>
        <w:top w:val="none" w:sz="0" w:space="0" w:color="auto"/>
        <w:left w:val="none" w:sz="0" w:space="0" w:color="auto"/>
        <w:bottom w:val="none" w:sz="0" w:space="0" w:color="auto"/>
        <w:right w:val="none" w:sz="0" w:space="0" w:color="auto"/>
      </w:divBdr>
    </w:div>
    <w:div w:id="1270698725">
      <w:bodyDiv w:val="1"/>
      <w:marLeft w:val="0"/>
      <w:marRight w:val="0"/>
      <w:marTop w:val="0"/>
      <w:marBottom w:val="0"/>
      <w:divBdr>
        <w:top w:val="none" w:sz="0" w:space="0" w:color="auto"/>
        <w:left w:val="none" w:sz="0" w:space="0" w:color="auto"/>
        <w:bottom w:val="none" w:sz="0" w:space="0" w:color="auto"/>
        <w:right w:val="none" w:sz="0" w:space="0" w:color="auto"/>
      </w:divBdr>
    </w:div>
    <w:div w:id="1271475891">
      <w:bodyDiv w:val="1"/>
      <w:marLeft w:val="0"/>
      <w:marRight w:val="0"/>
      <w:marTop w:val="0"/>
      <w:marBottom w:val="0"/>
      <w:divBdr>
        <w:top w:val="none" w:sz="0" w:space="0" w:color="auto"/>
        <w:left w:val="none" w:sz="0" w:space="0" w:color="auto"/>
        <w:bottom w:val="none" w:sz="0" w:space="0" w:color="auto"/>
        <w:right w:val="none" w:sz="0" w:space="0" w:color="auto"/>
      </w:divBdr>
    </w:div>
    <w:div w:id="1272203480">
      <w:bodyDiv w:val="1"/>
      <w:marLeft w:val="0"/>
      <w:marRight w:val="0"/>
      <w:marTop w:val="0"/>
      <w:marBottom w:val="0"/>
      <w:divBdr>
        <w:top w:val="none" w:sz="0" w:space="0" w:color="auto"/>
        <w:left w:val="none" w:sz="0" w:space="0" w:color="auto"/>
        <w:bottom w:val="none" w:sz="0" w:space="0" w:color="auto"/>
        <w:right w:val="none" w:sz="0" w:space="0" w:color="auto"/>
      </w:divBdr>
    </w:div>
    <w:div w:id="1273705485">
      <w:bodyDiv w:val="1"/>
      <w:marLeft w:val="0"/>
      <w:marRight w:val="0"/>
      <w:marTop w:val="0"/>
      <w:marBottom w:val="0"/>
      <w:divBdr>
        <w:top w:val="none" w:sz="0" w:space="0" w:color="auto"/>
        <w:left w:val="none" w:sz="0" w:space="0" w:color="auto"/>
        <w:bottom w:val="none" w:sz="0" w:space="0" w:color="auto"/>
        <w:right w:val="none" w:sz="0" w:space="0" w:color="auto"/>
      </w:divBdr>
    </w:div>
    <w:div w:id="1276521780">
      <w:bodyDiv w:val="1"/>
      <w:marLeft w:val="0"/>
      <w:marRight w:val="0"/>
      <w:marTop w:val="0"/>
      <w:marBottom w:val="0"/>
      <w:divBdr>
        <w:top w:val="none" w:sz="0" w:space="0" w:color="auto"/>
        <w:left w:val="none" w:sz="0" w:space="0" w:color="auto"/>
        <w:bottom w:val="none" w:sz="0" w:space="0" w:color="auto"/>
        <w:right w:val="none" w:sz="0" w:space="0" w:color="auto"/>
      </w:divBdr>
    </w:div>
    <w:div w:id="1276670640">
      <w:bodyDiv w:val="1"/>
      <w:marLeft w:val="0"/>
      <w:marRight w:val="0"/>
      <w:marTop w:val="0"/>
      <w:marBottom w:val="0"/>
      <w:divBdr>
        <w:top w:val="none" w:sz="0" w:space="0" w:color="auto"/>
        <w:left w:val="none" w:sz="0" w:space="0" w:color="auto"/>
        <w:bottom w:val="none" w:sz="0" w:space="0" w:color="auto"/>
        <w:right w:val="none" w:sz="0" w:space="0" w:color="auto"/>
      </w:divBdr>
    </w:div>
    <w:div w:id="1279028878">
      <w:bodyDiv w:val="1"/>
      <w:marLeft w:val="0"/>
      <w:marRight w:val="0"/>
      <w:marTop w:val="0"/>
      <w:marBottom w:val="0"/>
      <w:divBdr>
        <w:top w:val="none" w:sz="0" w:space="0" w:color="auto"/>
        <w:left w:val="none" w:sz="0" w:space="0" w:color="auto"/>
        <w:bottom w:val="none" w:sz="0" w:space="0" w:color="auto"/>
        <w:right w:val="none" w:sz="0" w:space="0" w:color="auto"/>
      </w:divBdr>
    </w:div>
    <w:div w:id="1279098760">
      <w:bodyDiv w:val="1"/>
      <w:marLeft w:val="0"/>
      <w:marRight w:val="0"/>
      <w:marTop w:val="0"/>
      <w:marBottom w:val="0"/>
      <w:divBdr>
        <w:top w:val="none" w:sz="0" w:space="0" w:color="auto"/>
        <w:left w:val="none" w:sz="0" w:space="0" w:color="auto"/>
        <w:bottom w:val="none" w:sz="0" w:space="0" w:color="auto"/>
        <w:right w:val="none" w:sz="0" w:space="0" w:color="auto"/>
      </w:divBdr>
    </w:div>
    <w:div w:id="1281762398">
      <w:bodyDiv w:val="1"/>
      <w:marLeft w:val="0"/>
      <w:marRight w:val="0"/>
      <w:marTop w:val="0"/>
      <w:marBottom w:val="0"/>
      <w:divBdr>
        <w:top w:val="none" w:sz="0" w:space="0" w:color="auto"/>
        <w:left w:val="none" w:sz="0" w:space="0" w:color="auto"/>
        <w:bottom w:val="none" w:sz="0" w:space="0" w:color="auto"/>
        <w:right w:val="none" w:sz="0" w:space="0" w:color="auto"/>
      </w:divBdr>
    </w:div>
    <w:div w:id="1281916884">
      <w:bodyDiv w:val="1"/>
      <w:marLeft w:val="0"/>
      <w:marRight w:val="0"/>
      <w:marTop w:val="0"/>
      <w:marBottom w:val="0"/>
      <w:divBdr>
        <w:top w:val="none" w:sz="0" w:space="0" w:color="auto"/>
        <w:left w:val="none" w:sz="0" w:space="0" w:color="auto"/>
        <w:bottom w:val="none" w:sz="0" w:space="0" w:color="auto"/>
        <w:right w:val="none" w:sz="0" w:space="0" w:color="auto"/>
      </w:divBdr>
    </w:div>
    <w:div w:id="1283538983">
      <w:bodyDiv w:val="1"/>
      <w:marLeft w:val="0"/>
      <w:marRight w:val="0"/>
      <w:marTop w:val="0"/>
      <w:marBottom w:val="0"/>
      <w:divBdr>
        <w:top w:val="none" w:sz="0" w:space="0" w:color="auto"/>
        <w:left w:val="none" w:sz="0" w:space="0" w:color="auto"/>
        <w:bottom w:val="none" w:sz="0" w:space="0" w:color="auto"/>
        <w:right w:val="none" w:sz="0" w:space="0" w:color="auto"/>
      </w:divBdr>
    </w:div>
    <w:div w:id="1285773056">
      <w:bodyDiv w:val="1"/>
      <w:marLeft w:val="0"/>
      <w:marRight w:val="0"/>
      <w:marTop w:val="0"/>
      <w:marBottom w:val="0"/>
      <w:divBdr>
        <w:top w:val="none" w:sz="0" w:space="0" w:color="auto"/>
        <w:left w:val="none" w:sz="0" w:space="0" w:color="auto"/>
        <w:bottom w:val="none" w:sz="0" w:space="0" w:color="auto"/>
        <w:right w:val="none" w:sz="0" w:space="0" w:color="auto"/>
      </w:divBdr>
    </w:div>
    <w:div w:id="1286422716">
      <w:bodyDiv w:val="1"/>
      <w:marLeft w:val="0"/>
      <w:marRight w:val="0"/>
      <w:marTop w:val="0"/>
      <w:marBottom w:val="0"/>
      <w:divBdr>
        <w:top w:val="none" w:sz="0" w:space="0" w:color="auto"/>
        <w:left w:val="none" w:sz="0" w:space="0" w:color="auto"/>
        <w:bottom w:val="none" w:sz="0" w:space="0" w:color="auto"/>
        <w:right w:val="none" w:sz="0" w:space="0" w:color="auto"/>
      </w:divBdr>
    </w:div>
    <w:div w:id="1286811786">
      <w:bodyDiv w:val="1"/>
      <w:marLeft w:val="0"/>
      <w:marRight w:val="0"/>
      <w:marTop w:val="0"/>
      <w:marBottom w:val="0"/>
      <w:divBdr>
        <w:top w:val="none" w:sz="0" w:space="0" w:color="auto"/>
        <w:left w:val="none" w:sz="0" w:space="0" w:color="auto"/>
        <w:bottom w:val="none" w:sz="0" w:space="0" w:color="auto"/>
        <w:right w:val="none" w:sz="0" w:space="0" w:color="auto"/>
      </w:divBdr>
    </w:div>
    <w:div w:id="1287931071">
      <w:bodyDiv w:val="1"/>
      <w:marLeft w:val="0"/>
      <w:marRight w:val="0"/>
      <w:marTop w:val="0"/>
      <w:marBottom w:val="0"/>
      <w:divBdr>
        <w:top w:val="none" w:sz="0" w:space="0" w:color="auto"/>
        <w:left w:val="none" w:sz="0" w:space="0" w:color="auto"/>
        <w:bottom w:val="none" w:sz="0" w:space="0" w:color="auto"/>
        <w:right w:val="none" w:sz="0" w:space="0" w:color="auto"/>
      </w:divBdr>
    </w:div>
    <w:div w:id="1290432890">
      <w:bodyDiv w:val="1"/>
      <w:marLeft w:val="0"/>
      <w:marRight w:val="0"/>
      <w:marTop w:val="0"/>
      <w:marBottom w:val="0"/>
      <w:divBdr>
        <w:top w:val="none" w:sz="0" w:space="0" w:color="auto"/>
        <w:left w:val="none" w:sz="0" w:space="0" w:color="auto"/>
        <w:bottom w:val="none" w:sz="0" w:space="0" w:color="auto"/>
        <w:right w:val="none" w:sz="0" w:space="0" w:color="auto"/>
      </w:divBdr>
    </w:div>
    <w:div w:id="1290936112">
      <w:bodyDiv w:val="1"/>
      <w:marLeft w:val="0"/>
      <w:marRight w:val="0"/>
      <w:marTop w:val="0"/>
      <w:marBottom w:val="0"/>
      <w:divBdr>
        <w:top w:val="none" w:sz="0" w:space="0" w:color="auto"/>
        <w:left w:val="none" w:sz="0" w:space="0" w:color="auto"/>
        <w:bottom w:val="none" w:sz="0" w:space="0" w:color="auto"/>
        <w:right w:val="none" w:sz="0" w:space="0" w:color="auto"/>
      </w:divBdr>
    </w:div>
    <w:div w:id="1292439057">
      <w:bodyDiv w:val="1"/>
      <w:marLeft w:val="0"/>
      <w:marRight w:val="0"/>
      <w:marTop w:val="0"/>
      <w:marBottom w:val="0"/>
      <w:divBdr>
        <w:top w:val="none" w:sz="0" w:space="0" w:color="auto"/>
        <w:left w:val="none" w:sz="0" w:space="0" w:color="auto"/>
        <w:bottom w:val="none" w:sz="0" w:space="0" w:color="auto"/>
        <w:right w:val="none" w:sz="0" w:space="0" w:color="auto"/>
      </w:divBdr>
    </w:div>
    <w:div w:id="1292981815">
      <w:bodyDiv w:val="1"/>
      <w:marLeft w:val="0"/>
      <w:marRight w:val="0"/>
      <w:marTop w:val="0"/>
      <w:marBottom w:val="0"/>
      <w:divBdr>
        <w:top w:val="none" w:sz="0" w:space="0" w:color="auto"/>
        <w:left w:val="none" w:sz="0" w:space="0" w:color="auto"/>
        <w:bottom w:val="none" w:sz="0" w:space="0" w:color="auto"/>
        <w:right w:val="none" w:sz="0" w:space="0" w:color="auto"/>
      </w:divBdr>
    </w:div>
    <w:div w:id="1293706458">
      <w:bodyDiv w:val="1"/>
      <w:marLeft w:val="0"/>
      <w:marRight w:val="0"/>
      <w:marTop w:val="0"/>
      <w:marBottom w:val="0"/>
      <w:divBdr>
        <w:top w:val="none" w:sz="0" w:space="0" w:color="auto"/>
        <w:left w:val="none" w:sz="0" w:space="0" w:color="auto"/>
        <w:bottom w:val="none" w:sz="0" w:space="0" w:color="auto"/>
        <w:right w:val="none" w:sz="0" w:space="0" w:color="auto"/>
      </w:divBdr>
    </w:div>
    <w:div w:id="1294873753">
      <w:bodyDiv w:val="1"/>
      <w:marLeft w:val="0"/>
      <w:marRight w:val="0"/>
      <w:marTop w:val="0"/>
      <w:marBottom w:val="0"/>
      <w:divBdr>
        <w:top w:val="none" w:sz="0" w:space="0" w:color="auto"/>
        <w:left w:val="none" w:sz="0" w:space="0" w:color="auto"/>
        <w:bottom w:val="none" w:sz="0" w:space="0" w:color="auto"/>
        <w:right w:val="none" w:sz="0" w:space="0" w:color="auto"/>
      </w:divBdr>
    </w:div>
    <w:div w:id="1295451328">
      <w:bodyDiv w:val="1"/>
      <w:marLeft w:val="0"/>
      <w:marRight w:val="0"/>
      <w:marTop w:val="0"/>
      <w:marBottom w:val="0"/>
      <w:divBdr>
        <w:top w:val="none" w:sz="0" w:space="0" w:color="auto"/>
        <w:left w:val="none" w:sz="0" w:space="0" w:color="auto"/>
        <w:bottom w:val="none" w:sz="0" w:space="0" w:color="auto"/>
        <w:right w:val="none" w:sz="0" w:space="0" w:color="auto"/>
      </w:divBdr>
    </w:div>
    <w:div w:id="1295988642">
      <w:bodyDiv w:val="1"/>
      <w:marLeft w:val="0"/>
      <w:marRight w:val="0"/>
      <w:marTop w:val="0"/>
      <w:marBottom w:val="0"/>
      <w:divBdr>
        <w:top w:val="none" w:sz="0" w:space="0" w:color="auto"/>
        <w:left w:val="none" w:sz="0" w:space="0" w:color="auto"/>
        <w:bottom w:val="none" w:sz="0" w:space="0" w:color="auto"/>
        <w:right w:val="none" w:sz="0" w:space="0" w:color="auto"/>
      </w:divBdr>
    </w:div>
    <w:div w:id="1297104453">
      <w:bodyDiv w:val="1"/>
      <w:marLeft w:val="0"/>
      <w:marRight w:val="0"/>
      <w:marTop w:val="0"/>
      <w:marBottom w:val="0"/>
      <w:divBdr>
        <w:top w:val="none" w:sz="0" w:space="0" w:color="auto"/>
        <w:left w:val="none" w:sz="0" w:space="0" w:color="auto"/>
        <w:bottom w:val="none" w:sz="0" w:space="0" w:color="auto"/>
        <w:right w:val="none" w:sz="0" w:space="0" w:color="auto"/>
      </w:divBdr>
    </w:div>
    <w:div w:id="1301962171">
      <w:bodyDiv w:val="1"/>
      <w:marLeft w:val="0"/>
      <w:marRight w:val="0"/>
      <w:marTop w:val="0"/>
      <w:marBottom w:val="0"/>
      <w:divBdr>
        <w:top w:val="none" w:sz="0" w:space="0" w:color="auto"/>
        <w:left w:val="none" w:sz="0" w:space="0" w:color="auto"/>
        <w:bottom w:val="none" w:sz="0" w:space="0" w:color="auto"/>
        <w:right w:val="none" w:sz="0" w:space="0" w:color="auto"/>
      </w:divBdr>
    </w:div>
    <w:div w:id="1303580264">
      <w:bodyDiv w:val="1"/>
      <w:marLeft w:val="0"/>
      <w:marRight w:val="0"/>
      <w:marTop w:val="0"/>
      <w:marBottom w:val="0"/>
      <w:divBdr>
        <w:top w:val="none" w:sz="0" w:space="0" w:color="auto"/>
        <w:left w:val="none" w:sz="0" w:space="0" w:color="auto"/>
        <w:bottom w:val="none" w:sz="0" w:space="0" w:color="auto"/>
        <w:right w:val="none" w:sz="0" w:space="0" w:color="auto"/>
      </w:divBdr>
    </w:div>
    <w:div w:id="1304386603">
      <w:bodyDiv w:val="1"/>
      <w:marLeft w:val="0"/>
      <w:marRight w:val="0"/>
      <w:marTop w:val="0"/>
      <w:marBottom w:val="0"/>
      <w:divBdr>
        <w:top w:val="none" w:sz="0" w:space="0" w:color="auto"/>
        <w:left w:val="none" w:sz="0" w:space="0" w:color="auto"/>
        <w:bottom w:val="none" w:sz="0" w:space="0" w:color="auto"/>
        <w:right w:val="none" w:sz="0" w:space="0" w:color="auto"/>
      </w:divBdr>
    </w:div>
    <w:div w:id="1305696845">
      <w:bodyDiv w:val="1"/>
      <w:marLeft w:val="0"/>
      <w:marRight w:val="0"/>
      <w:marTop w:val="0"/>
      <w:marBottom w:val="0"/>
      <w:divBdr>
        <w:top w:val="none" w:sz="0" w:space="0" w:color="auto"/>
        <w:left w:val="none" w:sz="0" w:space="0" w:color="auto"/>
        <w:bottom w:val="none" w:sz="0" w:space="0" w:color="auto"/>
        <w:right w:val="none" w:sz="0" w:space="0" w:color="auto"/>
      </w:divBdr>
    </w:div>
    <w:div w:id="1305963425">
      <w:bodyDiv w:val="1"/>
      <w:marLeft w:val="0"/>
      <w:marRight w:val="0"/>
      <w:marTop w:val="0"/>
      <w:marBottom w:val="0"/>
      <w:divBdr>
        <w:top w:val="none" w:sz="0" w:space="0" w:color="auto"/>
        <w:left w:val="none" w:sz="0" w:space="0" w:color="auto"/>
        <w:bottom w:val="none" w:sz="0" w:space="0" w:color="auto"/>
        <w:right w:val="none" w:sz="0" w:space="0" w:color="auto"/>
      </w:divBdr>
    </w:div>
    <w:div w:id="1307199509">
      <w:bodyDiv w:val="1"/>
      <w:marLeft w:val="0"/>
      <w:marRight w:val="0"/>
      <w:marTop w:val="0"/>
      <w:marBottom w:val="0"/>
      <w:divBdr>
        <w:top w:val="none" w:sz="0" w:space="0" w:color="auto"/>
        <w:left w:val="none" w:sz="0" w:space="0" w:color="auto"/>
        <w:bottom w:val="none" w:sz="0" w:space="0" w:color="auto"/>
        <w:right w:val="none" w:sz="0" w:space="0" w:color="auto"/>
      </w:divBdr>
    </w:div>
    <w:div w:id="1308509388">
      <w:bodyDiv w:val="1"/>
      <w:marLeft w:val="0"/>
      <w:marRight w:val="0"/>
      <w:marTop w:val="0"/>
      <w:marBottom w:val="0"/>
      <w:divBdr>
        <w:top w:val="none" w:sz="0" w:space="0" w:color="auto"/>
        <w:left w:val="none" w:sz="0" w:space="0" w:color="auto"/>
        <w:bottom w:val="none" w:sz="0" w:space="0" w:color="auto"/>
        <w:right w:val="none" w:sz="0" w:space="0" w:color="auto"/>
      </w:divBdr>
    </w:div>
    <w:div w:id="1308511589">
      <w:bodyDiv w:val="1"/>
      <w:marLeft w:val="0"/>
      <w:marRight w:val="0"/>
      <w:marTop w:val="0"/>
      <w:marBottom w:val="0"/>
      <w:divBdr>
        <w:top w:val="none" w:sz="0" w:space="0" w:color="auto"/>
        <w:left w:val="none" w:sz="0" w:space="0" w:color="auto"/>
        <w:bottom w:val="none" w:sz="0" w:space="0" w:color="auto"/>
        <w:right w:val="none" w:sz="0" w:space="0" w:color="auto"/>
      </w:divBdr>
    </w:div>
    <w:div w:id="1309286371">
      <w:bodyDiv w:val="1"/>
      <w:marLeft w:val="0"/>
      <w:marRight w:val="0"/>
      <w:marTop w:val="0"/>
      <w:marBottom w:val="0"/>
      <w:divBdr>
        <w:top w:val="none" w:sz="0" w:space="0" w:color="auto"/>
        <w:left w:val="none" w:sz="0" w:space="0" w:color="auto"/>
        <w:bottom w:val="none" w:sz="0" w:space="0" w:color="auto"/>
        <w:right w:val="none" w:sz="0" w:space="0" w:color="auto"/>
      </w:divBdr>
    </w:div>
    <w:div w:id="1311205824">
      <w:bodyDiv w:val="1"/>
      <w:marLeft w:val="0"/>
      <w:marRight w:val="0"/>
      <w:marTop w:val="0"/>
      <w:marBottom w:val="0"/>
      <w:divBdr>
        <w:top w:val="none" w:sz="0" w:space="0" w:color="auto"/>
        <w:left w:val="none" w:sz="0" w:space="0" w:color="auto"/>
        <w:bottom w:val="none" w:sz="0" w:space="0" w:color="auto"/>
        <w:right w:val="none" w:sz="0" w:space="0" w:color="auto"/>
      </w:divBdr>
    </w:div>
    <w:div w:id="1311784553">
      <w:bodyDiv w:val="1"/>
      <w:marLeft w:val="0"/>
      <w:marRight w:val="0"/>
      <w:marTop w:val="0"/>
      <w:marBottom w:val="0"/>
      <w:divBdr>
        <w:top w:val="none" w:sz="0" w:space="0" w:color="auto"/>
        <w:left w:val="none" w:sz="0" w:space="0" w:color="auto"/>
        <w:bottom w:val="none" w:sz="0" w:space="0" w:color="auto"/>
        <w:right w:val="none" w:sz="0" w:space="0" w:color="auto"/>
      </w:divBdr>
    </w:div>
    <w:div w:id="1312559092">
      <w:bodyDiv w:val="1"/>
      <w:marLeft w:val="0"/>
      <w:marRight w:val="0"/>
      <w:marTop w:val="0"/>
      <w:marBottom w:val="0"/>
      <w:divBdr>
        <w:top w:val="none" w:sz="0" w:space="0" w:color="auto"/>
        <w:left w:val="none" w:sz="0" w:space="0" w:color="auto"/>
        <w:bottom w:val="none" w:sz="0" w:space="0" w:color="auto"/>
        <w:right w:val="none" w:sz="0" w:space="0" w:color="auto"/>
      </w:divBdr>
    </w:div>
    <w:div w:id="1313413367">
      <w:bodyDiv w:val="1"/>
      <w:marLeft w:val="0"/>
      <w:marRight w:val="0"/>
      <w:marTop w:val="0"/>
      <w:marBottom w:val="0"/>
      <w:divBdr>
        <w:top w:val="none" w:sz="0" w:space="0" w:color="auto"/>
        <w:left w:val="none" w:sz="0" w:space="0" w:color="auto"/>
        <w:bottom w:val="none" w:sz="0" w:space="0" w:color="auto"/>
        <w:right w:val="none" w:sz="0" w:space="0" w:color="auto"/>
      </w:divBdr>
    </w:div>
    <w:div w:id="1314604251">
      <w:bodyDiv w:val="1"/>
      <w:marLeft w:val="0"/>
      <w:marRight w:val="0"/>
      <w:marTop w:val="0"/>
      <w:marBottom w:val="0"/>
      <w:divBdr>
        <w:top w:val="none" w:sz="0" w:space="0" w:color="auto"/>
        <w:left w:val="none" w:sz="0" w:space="0" w:color="auto"/>
        <w:bottom w:val="none" w:sz="0" w:space="0" w:color="auto"/>
        <w:right w:val="none" w:sz="0" w:space="0" w:color="auto"/>
      </w:divBdr>
    </w:div>
    <w:div w:id="1318538643">
      <w:bodyDiv w:val="1"/>
      <w:marLeft w:val="0"/>
      <w:marRight w:val="0"/>
      <w:marTop w:val="0"/>
      <w:marBottom w:val="0"/>
      <w:divBdr>
        <w:top w:val="none" w:sz="0" w:space="0" w:color="auto"/>
        <w:left w:val="none" w:sz="0" w:space="0" w:color="auto"/>
        <w:bottom w:val="none" w:sz="0" w:space="0" w:color="auto"/>
        <w:right w:val="none" w:sz="0" w:space="0" w:color="auto"/>
      </w:divBdr>
    </w:div>
    <w:div w:id="1319458001">
      <w:bodyDiv w:val="1"/>
      <w:marLeft w:val="0"/>
      <w:marRight w:val="0"/>
      <w:marTop w:val="0"/>
      <w:marBottom w:val="0"/>
      <w:divBdr>
        <w:top w:val="none" w:sz="0" w:space="0" w:color="auto"/>
        <w:left w:val="none" w:sz="0" w:space="0" w:color="auto"/>
        <w:bottom w:val="none" w:sz="0" w:space="0" w:color="auto"/>
        <w:right w:val="none" w:sz="0" w:space="0" w:color="auto"/>
      </w:divBdr>
    </w:div>
    <w:div w:id="1319769980">
      <w:bodyDiv w:val="1"/>
      <w:marLeft w:val="0"/>
      <w:marRight w:val="0"/>
      <w:marTop w:val="0"/>
      <w:marBottom w:val="0"/>
      <w:divBdr>
        <w:top w:val="none" w:sz="0" w:space="0" w:color="auto"/>
        <w:left w:val="none" w:sz="0" w:space="0" w:color="auto"/>
        <w:bottom w:val="none" w:sz="0" w:space="0" w:color="auto"/>
        <w:right w:val="none" w:sz="0" w:space="0" w:color="auto"/>
      </w:divBdr>
    </w:div>
    <w:div w:id="1320235190">
      <w:bodyDiv w:val="1"/>
      <w:marLeft w:val="0"/>
      <w:marRight w:val="0"/>
      <w:marTop w:val="0"/>
      <w:marBottom w:val="0"/>
      <w:divBdr>
        <w:top w:val="none" w:sz="0" w:space="0" w:color="auto"/>
        <w:left w:val="none" w:sz="0" w:space="0" w:color="auto"/>
        <w:bottom w:val="none" w:sz="0" w:space="0" w:color="auto"/>
        <w:right w:val="none" w:sz="0" w:space="0" w:color="auto"/>
      </w:divBdr>
    </w:div>
    <w:div w:id="1320695167">
      <w:bodyDiv w:val="1"/>
      <w:marLeft w:val="0"/>
      <w:marRight w:val="0"/>
      <w:marTop w:val="0"/>
      <w:marBottom w:val="0"/>
      <w:divBdr>
        <w:top w:val="none" w:sz="0" w:space="0" w:color="auto"/>
        <w:left w:val="none" w:sz="0" w:space="0" w:color="auto"/>
        <w:bottom w:val="none" w:sz="0" w:space="0" w:color="auto"/>
        <w:right w:val="none" w:sz="0" w:space="0" w:color="auto"/>
      </w:divBdr>
    </w:div>
    <w:div w:id="1321234869">
      <w:bodyDiv w:val="1"/>
      <w:marLeft w:val="0"/>
      <w:marRight w:val="0"/>
      <w:marTop w:val="0"/>
      <w:marBottom w:val="0"/>
      <w:divBdr>
        <w:top w:val="none" w:sz="0" w:space="0" w:color="auto"/>
        <w:left w:val="none" w:sz="0" w:space="0" w:color="auto"/>
        <w:bottom w:val="none" w:sz="0" w:space="0" w:color="auto"/>
        <w:right w:val="none" w:sz="0" w:space="0" w:color="auto"/>
      </w:divBdr>
    </w:div>
    <w:div w:id="1323436820">
      <w:bodyDiv w:val="1"/>
      <w:marLeft w:val="0"/>
      <w:marRight w:val="0"/>
      <w:marTop w:val="0"/>
      <w:marBottom w:val="0"/>
      <w:divBdr>
        <w:top w:val="none" w:sz="0" w:space="0" w:color="auto"/>
        <w:left w:val="none" w:sz="0" w:space="0" w:color="auto"/>
        <w:bottom w:val="none" w:sz="0" w:space="0" w:color="auto"/>
        <w:right w:val="none" w:sz="0" w:space="0" w:color="auto"/>
      </w:divBdr>
    </w:div>
    <w:div w:id="1324352618">
      <w:bodyDiv w:val="1"/>
      <w:marLeft w:val="0"/>
      <w:marRight w:val="0"/>
      <w:marTop w:val="0"/>
      <w:marBottom w:val="0"/>
      <w:divBdr>
        <w:top w:val="none" w:sz="0" w:space="0" w:color="auto"/>
        <w:left w:val="none" w:sz="0" w:space="0" w:color="auto"/>
        <w:bottom w:val="none" w:sz="0" w:space="0" w:color="auto"/>
        <w:right w:val="none" w:sz="0" w:space="0" w:color="auto"/>
      </w:divBdr>
    </w:div>
    <w:div w:id="1325469965">
      <w:bodyDiv w:val="1"/>
      <w:marLeft w:val="0"/>
      <w:marRight w:val="0"/>
      <w:marTop w:val="0"/>
      <w:marBottom w:val="0"/>
      <w:divBdr>
        <w:top w:val="none" w:sz="0" w:space="0" w:color="auto"/>
        <w:left w:val="none" w:sz="0" w:space="0" w:color="auto"/>
        <w:bottom w:val="none" w:sz="0" w:space="0" w:color="auto"/>
        <w:right w:val="none" w:sz="0" w:space="0" w:color="auto"/>
      </w:divBdr>
    </w:div>
    <w:div w:id="1325739174">
      <w:bodyDiv w:val="1"/>
      <w:marLeft w:val="0"/>
      <w:marRight w:val="0"/>
      <w:marTop w:val="0"/>
      <w:marBottom w:val="0"/>
      <w:divBdr>
        <w:top w:val="none" w:sz="0" w:space="0" w:color="auto"/>
        <w:left w:val="none" w:sz="0" w:space="0" w:color="auto"/>
        <w:bottom w:val="none" w:sz="0" w:space="0" w:color="auto"/>
        <w:right w:val="none" w:sz="0" w:space="0" w:color="auto"/>
      </w:divBdr>
    </w:div>
    <w:div w:id="1328048515">
      <w:bodyDiv w:val="1"/>
      <w:marLeft w:val="0"/>
      <w:marRight w:val="0"/>
      <w:marTop w:val="0"/>
      <w:marBottom w:val="0"/>
      <w:divBdr>
        <w:top w:val="none" w:sz="0" w:space="0" w:color="auto"/>
        <w:left w:val="none" w:sz="0" w:space="0" w:color="auto"/>
        <w:bottom w:val="none" w:sz="0" w:space="0" w:color="auto"/>
        <w:right w:val="none" w:sz="0" w:space="0" w:color="auto"/>
      </w:divBdr>
    </w:div>
    <w:div w:id="1328052810">
      <w:bodyDiv w:val="1"/>
      <w:marLeft w:val="0"/>
      <w:marRight w:val="0"/>
      <w:marTop w:val="0"/>
      <w:marBottom w:val="0"/>
      <w:divBdr>
        <w:top w:val="none" w:sz="0" w:space="0" w:color="auto"/>
        <w:left w:val="none" w:sz="0" w:space="0" w:color="auto"/>
        <w:bottom w:val="none" w:sz="0" w:space="0" w:color="auto"/>
        <w:right w:val="none" w:sz="0" w:space="0" w:color="auto"/>
      </w:divBdr>
    </w:div>
    <w:div w:id="1330645007">
      <w:bodyDiv w:val="1"/>
      <w:marLeft w:val="0"/>
      <w:marRight w:val="0"/>
      <w:marTop w:val="0"/>
      <w:marBottom w:val="0"/>
      <w:divBdr>
        <w:top w:val="none" w:sz="0" w:space="0" w:color="auto"/>
        <w:left w:val="none" w:sz="0" w:space="0" w:color="auto"/>
        <w:bottom w:val="none" w:sz="0" w:space="0" w:color="auto"/>
        <w:right w:val="none" w:sz="0" w:space="0" w:color="auto"/>
      </w:divBdr>
    </w:div>
    <w:div w:id="1331061516">
      <w:bodyDiv w:val="1"/>
      <w:marLeft w:val="0"/>
      <w:marRight w:val="0"/>
      <w:marTop w:val="0"/>
      <w:marBottom w:val="0"/>
      <w:divBdr>
        <w:top w:val="none" w:sz="0" w:space="0" w:color="auto"/>
        <w:left w:val="none" w:sz="0" w:space="0" w:color="auto"/>
        <w:bottom w:val="none" w:sz="0" w:space="0" w:color="auto"/>
        <w:right w:val="none" w:sz="0" w:space="0" w:color="auto"/>
      </w:divBdr>
    </w:div>
    <w:div w:id="1331759376">
      <w:bodyDiv w:val="1"/>
      <w:marLeft w:val="0"/>
      <w:marRight w:val="0"/>
      <w:marTop w:val="0"/>
      <w:marBottom w:val="0"/>
      <w:divBdr>
        <w:top w:val="none" w:sz="0" w:space="0" w:color="auto"/>
        <w:left w:val="none" w:sz="0" w:space="0" w:color="auto"/>
        <w:bottom w:val="none" w:sz="0" w:space="0" w:color="auto"/>
        <w:right w:val="none" w:sz="0" w:space="0" w:color="auto"/>
      </w:divBdr>
    </w:div>
    <w:div w:id="1334064597">
      <w:bodyDiv w:val="1"/>
      <w:marLeft w:val="0"/>
      <w:marRight w:val="0"/>
      <w:marTop w:val="0"/>
      <w:marBottom w:val="0"/>
      <w:divBdr>
        <w:top w:val="none" w:sz="0" w:space="0" w:color="auto"/>
        <w:left w:val="none" w:sz="0" w:space="0" w:color="auto"/>
        <w:bottom w:val="none" w:sz="0" w:space="0" w:color="auto"/>
        <w:right w:val="none" w:sz="0" w:space="0" w:color="auto"/>
      </w:divBdr>
    </w:div>
    <w:div w:id="1334381152">
      <w:bodyDiv w:val="1"/>
      <w:marLeft w:val="0"/>
      <w:marRight w:val="0"/>
      <w:marTop w:val="0"/>
      <w:marBottom w:val="0"/>
      <w:divBdr>
        <w:top w:val="none" w:sz="0" w:space="0" w:color="auto"/>
        <w:left w:val="none" w:sz="0" w:space="0" w:color="auto"/>
        <w:bottom w:val="none" w:sz="0" w:space="0" w:color="auto"/>
        <w:right w:val="none" w:sz="0" w:space="0" w:color="auto"/>
      </w:divBdr>
    </w:div>
    <w:div w:id="1334993232">
      <w:bodyDiv w:val="1"/>
      <w:marLeft w:val="0"/>
      <w:marRight w:val="0"/>
      <w:marTop w:val="0"/>
      <w:marBottom w:val="0"/>
      <w:divBdr>
        <w:top w:val="none" w:sz="0" w:space="0" w:color="auto"/>
        <w:left w:val="none" w:sz="0" w:space="0" w:color="auto"/>
        <w:bottom w:val="none" w:sz="0" w:space="0" w:color="auto"/>
        <w:right w:val="none" w:sz="0" w:space="0" w:color="auto"/>
      </w:divBdr>
    </w:div>
    <w:div w:id="1335375428">
      <w:bodyDiv w:val="1"/>
      <w:marLeft w:val="0"/>
      <w:marRight w:val="0"/>
      <w:marTop w:val="0"/>
      <w:marBottom w:val="0"/>
      <w:divBdr>
        <w:top w:val="none" w:sz="0" w:space="0" w:color="auto"/>
        <w:left w:val="none" w:sz="0" w:space="0" w:color="auto"/>
        <w:bottom w:val="none" w:sz="0" w:space="0" w:color="auto"/>
        <w:right w:val="none" w:sz="0" w:space="0" w:color="auto"/>
      </w:divBdr>
    </w:div>
    <w:div w:id="1339231542">
      <w:bodyDiv w:val="1"/>
      <w:marLeft w:val="0"/>
      <w:marRight w:val="0"/>
      <w:marTop w:val="0"/>
      <w:marBottom w:val="0"/>
      <w:divBdr>
        <w:top w:val="none" w:sz="0" w:space="0" w:color="auto"/>
        <w:left w:val="none" w:sz="0" w:space="0" w:color="auto"/>
        <w:bottom w:val="none" w:sz="0" w:space="0" w:color="auto"/>
        <w:right w:val="none" w:sz="0" w:space="0" w:color="auto"/>
      </w:divBdr>
    </w:div>
    <w:div w:id="1339965337">
      <w:bodyDiv w:val="1"/>
      <w:marLeft w:val="0"/>
      <w:marRight w:val="0"/>
      <w:marTop w:val="0"/>
      <w:marBottom w:val="0"/>
      <w:divBdr>
        <w:top w:val="none" w:sz="0" w:space="0" w:color="auto"/>
        <w:left w:val="none" w:sz="0" w:space="0" w:color="auto"/>
        <w:bottom w:val="none" w:sz="0" w:space="0" w:color="auto"/>
        <w:right w:val="none" w:sz="0" w:space="0" w:color="auto"/>
      </w:divBdr>
    </w:div>
    <w:div w:id="1341661964">
      <w:bodyDiv w:val="1"/>
      <w:marLeft w:val="0"/>
      <w:marRight w:val="0"/>
      <w:marTop w:val="0"/>
      <w:marBottom w:val="0"/>
      <w:divBdr>
        <w:top w:val="none" w:sz="0" w:space="0" w:color="auto"/>
        <w:left w:val="none" w:sz="0" w:space="0" w:color="auto"/>
        <w:bottom w:val="none" w:sz="0" w:space="0" w:color="auto"/>
        <w:right w:val="none" w:sz="0" w:space="0" w:color="auto"/>
      </w:divBdr>
    </w:div>
    <w:div w:id="1344547338">
      <w:bodyDiv w:val="1"/>
      <w:marLeft w:val="0"/>
      <w:marRight w:val="0"/>
      <w:marTop w:val="0"/>
      <w:marBottom w:val="0"/>
      <w:divBdr>
        <w:top w:val="none" w:sz="0" w:space="0" w:color="auto"/>
        <w:left w:val="none" w:sz="0" w:space="0" w:color="auto"/>
        <w:bottom w:val="none" w:sz="0" w:space="0" w:color="auto"/>
        <w:right w:val="none" w:sz="0" w:space="0" w:color="auto"/>
      </w:divBdr>
    </w:div>
    <w:div w:id="1345015285">
      <w:bodyDiv w:val="1"/>
      <w:marLeft w:val="0"/>
      <w:marRight w:val="0"/>
      <w:marTop w:val="0"/>
      <w:marBottom w:val="0"/>
      <w:divBdr>
        <w:top w:val="none" w:sz="0" w:space="0" w:color="auto"/>
        <w:left w:val="none" w:sz="0" w:space="0" w:color="auto"/>
        <w:bottom w:val="none" w:sz="0" w:space="0" w:color="auto"/>
        <w:right w:val="none" w:sz="0" w:space="0" w:color="auto"/>
      </w:divBdr>
    </w:div>
    <w:div w:id="1346639943">
      <w:bodyDiv w:val="1"/>
      <w:marLeft w:val="0"/>
      <w:marRight w:val="0"/>
      <w:marTop w:val="0"/>
      <w:marBottom w:val="0"/>
      <w:divBdr>
        <w:top w:val="none" w:sz="0" w:space="0" w:color="auto"/>
        <w:left w:val="none" w:sz="0" w:space="0" w:color="auto"/>
        <w:bottom w:val="none" w:sz="0" w:space="0" w:color="auto"/>
        <w:right w:val="none" w:sz="0" w:space="0" w:color="auto"/>
      </w:divBdr>
    </w:div>
    <w:div w:id="1347093792">
      <w:bodyDiv w:val="1"/>
      <w:marLeft w:val="0"/>
      <w:marRight w:val="0"/>
      <w:marTop w:val="0"/>
      <w:marBottom w:val="0"/>
      <w:divBdr>
        <w:top w:val="none" w:sz="0" w:space="0" w:color="auto"/>
        <w:left w:val="none" w:sz="0" w:space="0" w:color="auto"/>
        <w:bottom w:val="none" w:sz="0" w:space="0" w:color="auto"/>
        <w:right w:val="none" w:sz="0" w:space="0" w:color="auto"/>
      </w:divBdr>
    </w:div>
    <w:div w:id="1349019563">
      <w:bodyDiv w:val="1"/>
      <w:marLeft w:val="0"/>
      <w:marRight w:val="0"/>
      <w:marTop w:val="0"/>
      <w:marBottom w:val="0"/>
      <w:divBdr>
        <w:top w:val="none" w:sz="0" w:space="0" w:color="auto"/>
        <w:left w:val="none" w:sz="0" w:space="0" w:color="auto"/>
        <w:bottom w:val="none" w:sz="0" w:space="0" w:color="auto"/>
        <w:right w:val="none" w:sz="0" w:space="0" w:color="auto"/>
      </w:divBdr>
    </w:div>
    <w:div w:id="1352105336">
      <w:bodyDiv w:val="1"/>
      <w:marLeft w:val="0"/>
      <w:marRight w:val="0"/>
      <w:marTop w:val="0"/>
      <w:marBottom w:val="0"/>
      <w:divBdr>
        <w:top w:val="none" w:sz="0" w:space="0" w:color="auto"/>
        <w:left w:val="none" w:sz="0" w:space="0" w:color="auto"/>
        <w:bottom w:val="none" w:sz="0" w:space="0" w:color="auto"/>
        <w:right w:val="none" w:sz="0" w:space="0" w:color="auto"/>
      </w:divBdr>
    </w:div>
    <w:div w:id="1352336133">
      <w:bodyDiv w:val="1"/>
      <w:marLeft w:val="0"/>
      <w:marRight w:val="0"/>
      <w:marTop w:val="0"/>
      <w:marBottom w:val="0"/>
      <w:divBdr>
        <w:top w:val="none" w:sz="0" w:space="0" w:color="auto"/>
        <w:left w:val="none" w:sz="0" w:space="0" w:color="auto"/>
        <w:bottom w:val="none" w:sz="0" w:space="0" w:color="auto"/>
        <w:right w:val="none" w:sz="0" w:space="0" w:color="auto"/>
      </w:divBdr>
    </w:div>
    <w:div w:id="1352876995">
      <w:bodyDiv w:val="1"/>
      <w:marLeft w:val="0"/>
      <w:marRight w:val="0"/>
      <w:marTop w:val="0"/>
      <w:marBottom w:val="0"/>
      <w:divBdr>
        <w:top w:val="none" w:sz="0" w:space="0" w:color="auto"/>
        <w:left w:val="none" w:sz="0" w:space="0" w:color="auto"/>
        <w:bottom w:val="none" w:sz="0" w:space="0" w:color="auto"/>
        <w:right w:val="none" w:sz="0" w:space="0" w:color="auto"/>
      </w:divBdr>
    </w:div>
    <w:div w:id="1359937656">
      <w:bodyDiv w:val="1"/>
      <w:marLeft w:val="0"/>
      <w:marRight w:val="0"/>
      <w:marTop w:val="0"/>
      <w:marBottom w:val="0"/>
      <w:divBdr>
        <w:top w:val="none" w:sz="0" w:space="0" w:color="auto"/>
        <w:left w:val="none" w:sz="0" w:space="0" w:color="auto"/>
        <w:bottom w:val="none" w:sz="0" w:space="0" w:color="auto"/>
        <w:right w:val="none" w:sz="0" w:space="0" w:color="auto"/>
      </w:divBdr>
    </w:div>
    <w:div w:id="1360820168">
      <w:bodyDiv w:val="1"/>
      <w:marLeft w:val="0"/>
      <w:marRight w:val="0"/>
      <w:marTop w:val="0"/>
      <w:marBottom w:val="0"/>
      <w:divBdr>
        <w:top w:val="none" w:sz="0" w:space="0" w:color="auto"/>
        <w:left w:val="none" w:sz="0" w:space="0" w:color="auto"/>
        <w:bottom w:val="none" w:sz="0" w:space="0" w:color="auto"/>
        <w:right w:val="none" w:sz="0" w:space="0" w:color="auto"/>
      </w:divBdr>
    </w:div>
    <w:div w:id="1361010774">
      <w:bodyDiv w:val="1"/>
      <w:marLeft w:val="0"/>
      <w:marRight w:val="0"/>
      <w:marTop w:val="0"/>
      <w:marBottom w:val="0"/>
      <w:divBdr>
        <w:top w:val="none" w:sz="0" w:space="0" w:color="auto"/>
        <w:left w:val="none" w:sz="0" w:space="0" w:color="auto"/>
        <w:bottom w:val="none" w:sz="0" w:space="0" w:color="auto"/>
        <w:right w:val="none" w:sz="0" w:space="0" w:color="auto"/>
      </w:divBdr>
    </w:div>
    <w:div w:id="1361323426">
      <w:bodyDiv w:val="1"/>
      <w:marLeft w:val="0"/>
      <w:marRight w:val="0"/>
      <w:marTop w:val="0"/>
      <w:marBottom w:val="0"/>
      <w:divBdr>
        <w:top w:val="none" w:sz="0" w:space="0" w:color="auto"/>
        <w:left w:val="none" w:sz="0" w:space="0" w:color="auto"/>
        <w:bottom w:val="none" w:sz="0" w:space="0" w:color="auto"/>
        <w:right w:val="none" w:sz="0" w:space="0" w:color="auto"/>
      </w:divBdr>
    </w:div>
    <w:div w:id="1361737887">
      <w:bodyDiv w:val="1"/>
      <w:marLeft w:val="0"/>
      <w:marRight w:val="0"/>
      <w:marTop w:val="0"/>
      <w:marBottom w:val="0"/>
      <w:divBdr>
        <w:top w:val="none" w:sz="0" w:space="0" w:color="auto"/>
        <w:left w:val="none" w:sz="0" w:space="0" w:color="auto"/>
        <w:bottom w:val="none" w:sz="0" w:space="0" w:color="auto"/>
        <w:right w:val="none" w:sz="0" w:space="0" w:color="auto"/>
      </w:divBdr>
    </w:div>
    <w:div w:id="1363822102">
      <w:bodyDiv w:val="1"/>
      <w:marLeft w:val="0"/>
      <w:marRight w:val="0"/>
      <w:marTop w:val="0"/>
      <w:marBottom w:val="0"/>
      <w:divBdr>
        <w:top w:val="none" w:sz="0" w:space="0" w:color="auto"/>
        <w:left w:val="none" w:sz="0" w:space="0" w:color="auto"/>
        <w:bottom w:val="none" w:sz="0" w:space="0" w:color="auto"/>
        <w:right w:val="none" w:sz="0" w:space="0" w:color="auto"/>
      </w:divBdr>
    </w:div>
    <w:div w:id="1365210717">
      <w:bodyDiv w:val="1"/>
      <w:marLeft w:val="0"/>
      <w:marRight w:val="0"/>
      <w:marTop w:val="0"/>
      <w:marBottom w:val="0"/>
      <w:divBdr>
        <w:top w:val="none" w:sz="0" w:space="0" w:color="auto"/>
        <w:left w:val="none" w:sz="0" w:space="0" w:color="auto"/>
        <w:bottom w:val="none" w:sz="0" w:space="0" w:color="auto"/>
        <w:right w:val="none" w:sz="0" w:space="0" w:color="auto"/>
      </w:divBdr>
    </w:div>
    <w:div w:id="1366251751">
      <w:bodyDiv w:val="1"/>
      <w:marLeft w:val="0"/>
      <w:marRight w:val="0"/>
      <w:marTop w:val="0"/>
      <w:marBottom w:val="0"/>
      <w:divBdr>
        <w:top w:val="none" w:sz="0" w:space="0" w:color="auto"/>
        <w:left w:val="none" w:sz="0" w:space="0" w:color="auto"/>
        <w:bottom w:val="none" w:sz="0" w:space="0" w:color="auto"/>
        <w:right w:val="none" w:sz="0" w:space="0" w:color="auto"/>
      </w:divBdr>
    </w:div>
    <w:div w:id="1367414606">
      <w:bodyDiv w:val="1"/>
      <w:marLeft w:val="0"/>
      <w:marRight w:val="0"/>
      <w:marTop w:val="0"/>
      <w:marBottom w:val="0"/>
      <w:divBdr>
        <w:top w:val="none" w:sz="0" w:space="0" w:color="auto"/>
        <w:left w:val="none" w:sz="0" w:space="0" w:color="auto"/>
        <w:bottom w:val="none" w:sz="0" w:space="0" w:color="auto"/>
        <w:right w:val="none" w:sz="0" w:space="0" w:color="auto"/>
      </w:divBdr>
    </w:div>
    <w:div w:id="1369063057">
      <w:bodyDiv w:val="1"/>
      <w:marLeft w:val="0"/>
      <w:marRight w:val="0"/>
      <w:marTop w:val="0"/>
      <w:marBottom w:val="0"/>
      <w:divBdr>
        <w:top w:val="none" w:sz="0" w:space="0" w:color="auto"/>
        <w:left w:val="none" w:sz="0" w:space="0" w:color="auto"/>
        <w:bottom w:val="none" w:sz="0" w:space="0" w:color="auto"/>
        <w:right w:val="none" w:sz="0" w:space="0" w:color="auto"/>
      </w:divBdr>
    </w:div>
    <w:div w:id="1370648646">
      <w:bodyDiv w:val="1"/>
      <w:marLeft w:val="0"/>
      <w:marRight w:val="0"/>
      <w:marTop w:val="0"/>
      <w:marBottom w:val="0"/>
      <w:divBdr>
        <w:top w:val="none" w:sz="0" w:space="0" w:color="auto"/>
        <w:left w:val="none" w:sz="0" w:space="0" w:color="auto"/>
        <w:bottom w:val="none" w:sz="0" w:space="0" w:color="auto"/>
        <w:right w:val="none" w:sz="0" w:space="0" w:color="auto"/>
      </w:divBdr>
    </w:div>
    <w:div w:id="1372926387">
      <w:bodyDiv w:val="1"/>
      <w:marLeft w:val="0"/>
      <w:marRight w:val="0"/>
      <w:marTop w:val="0"/>
      <w:marBottom w:val="0"/>
      <w:divBdr>
        <w:top w:val="none" w:sz="0" w:space="0" w:color="auto"/>
        <w:left w:val="none" w:sz="0" w:space="0" w:color="auto"/>
        <w:bottom w:val="none" w:sz="0" w:space="0" w:color="auto"/>
        <w:right w:val="none" w:sz="0" w:space="0" w:color="auto"/>
      </w:divBdr>
    </w:div>
    <w:div w:id="1373073204">
      <w:bodyDiv w:val="1"/>
      <w:marLeft w:val="0"/>
      <w:marRight w:val="0"/>
      <w:marTop w:val="0"/>
      <w:marBottom w:val="0"/>
      <w:divBdr>
        <w:top w:val="none" w:sz="0" w:space="0" w:color="auto"/>
        <w:left w:val="none" w:sz="0" w:space="0" w:color="auto"/>
        <w:bottom w:val="none" w:sz="0" w:space="0" w:color="auto"/>
        <w:right w:val="none" w:sz="0" w:space="0" w:color="auto"/>
      </w:divBdr>
    </w:div>
    <w:div w:id="1373308933">
      <w:bodyDiv w:val="1"/>
      <w:marLeft w:val="0"/>
      <w:marRight w:val="0"/>
      <w:marTop w:val="0"/>
      <w:marBottom w:val="0"/>
      <w:divBdr>
        <w:top w:val="none" w:sz="0" w:space="0" w:color="auto"/>
        <w:left w:val="none" w:sz="0" w:space="0" w:color="auto"/>
        <w:bottom w:val="none" w:sz="0" w:space="0" w:color="auto"/>
        <w:right w:val="none" w:sz="0" w:space="0" w:color="auto"/>
      </w:divBdr>
    </w:div>
    <w:div w:id="1373458758">
      <w:bodyDiv w:val="1"/>
      <w:marLeft w:val="0"/>
      <w:marRight w:val="0"/>
      <w:marTop w:val="0"/>
      <w:marBottom w:val="0"/>
      <w:divBdr>
        <w:top w:val="none" w:sz="0" w:space="0" w:color="auto"/>
        <w:left w:val="none" w:sz="0" w:space="0" w:color="auto"/>
        <w:bottom w:val="none" w:sz="0" w:space="0" w:color="auto"/>
        <w:right w:val="none" w:sz="0" w:space="0" w:color="auto"/>
      </w:divBdr>
    </w:div>
    <w:div w:id="1374693159">
      <w:bodyDiv w:val="1"/>
      <w:marLeft w:val="0"/>
      <w:marRight w:val="0"/>
      <w:marTop w:val="0"/>
      <w:marBottom w:val="0"/>
      <w:divBdr>
        <w:top w:val="none" w:sz="0" w:space="0" w:color="auto"/>
        <w:left w:val="none" w:sz="0" w:space="0" w:color="auto"/>
        <w:bottom w:val="none" w:sz="0" w:space="0" w:color="auto"/>
        <w:right w:val="none" w:sz="0" w:space="0" w:color="auto"/>
      </w:divBdr>
    </w:div>
    <w:div w:id="1374816443">
      <w:bodyDiv w:val="1"/>
      <w:marLeft w:val="0"/>
      <w:marRight w:val="0"/>
      <w:marTop w:val="0"/>
      <w:marBottom w:val="0"/>
      <w:divBdr>
        <w:top w:val="none" w:sz="0" w:space="0" w:color="auto"/>
        <w:left w:val="none" w:sz="0" w:space="0" w:color="auto"/>
        <w:bottom w:val="none" w:sz="0" w:space="0" w:color="auto"/>
        <w:right w:val="none" w:sz="0" w:space="0" w:color="auto"/>
      </w:divBdr>
    </w:div>
    <w:div w:id="1375622109">
      <w:bodyDiv w:val="1"/>
      <w:marLeft w:val="0"/>
      <w:marRight w:val="0"/>
      <w:marTop w:val="0"/>
      <w:marBottom w:val="0"/>
      <w:divBdr>
        <w:top w:val="none" w:sz="0" w:space="0" w:color="auto"/>
        <w:left w:val="none" w:sz="0" w:space="0" w:color="auto"/>
        <w:bottom w:val="none" w:sz="0" w:space="0" w:color="auto"/>
        <w:right w:val="none" w:sz="0" w:space="0" w:color="auto"/>
      </w:divBdr>
    </w:div>
    <w:div w:id="1376198058">
      <w:bodyDiv w:val="1"/>
      <w:marLeft w:val="0"/>
      <w:marRight w:val="0"/>
      <w:marTop w:val="0"/>
      <w:marBottom w:val="0"/>
      <w:divBdr>
        <w:top w:val="none" w:sz="0" w:space="0" w:color="auto"/>
        <w:left w:val="none" w:sz="0" w:space="0" w:color="auto"/>
        <w:bottom w:val="none" w:sz="0" w:space="0" w:color="auto"/>
        <w:right w:val="none" w:sz="0" w:space="0" w:color="auto"/>
      </w:divBdr>
    </w:div>
    <w:div w:id="1376856149">
      <w:bodyDiv w:val="1"/>
      <w:marLeft w:val="0"/>
      <w:marRight w:val="0"/>
      <w:marTop w:val="0"/>
      <w:marBottom w:val="0"/>
      <w:divBdr>
        <w:top w:val="none" w:sz="0" w:space="0" w:color="auto"/>
        <w:left w:val="none" w:sz="0" w:space="0" w:color="auto"/>
        <w:bottom w:val="none" w:sz="0" w:space="0" w:color="auto"/>
        <w:right w:val="none" w:sz="0" w:space="0" w:color="auto"/>
      </w:divBdr>
    </w:div>
    <w:div w:id="1377661001">
      <w:bodyDiv w:val="1"/>
      <w:marLeft w:val="0"/>
      <w:marRight w:val="0"/>
      <w:marTop w:val="0"/>
      <w:marBottom w:val="0"/>
      <w:divBdr>
        <w:top w:val="none" w:sz="0" w:space="0" w:color="auto"/>
        <w:left w:val="none" w:sz="0" w:space="0" w:color="auto"/>
        <w:bottom w:val="none" w:sz="0" w:space="0" w:color="auto"/>
        <w:right w:val="none" w:sz="0" w:space="0" w:color="auto"/>
      </w:divBdr>
    </w:div>
    <w:div w:id="1377924290">
      <w:bodyDiv w:val="1"/>
      <w:marLeft w:val="0"/>
      <w:marRight w:val="0"/>
      <w:marTop w:val="0"/>
      <w:marBottom w:val="0"/>
      <w:divBdr>
        <w:top w:val="none" w:sz="0" w:space="0" w:color="auto"/>
        <w:left w:val="none" w:sz="0" w:space="0" w:color="auto"/>
        <w:bottom w:val="none" w:sz="0" w:space="0" w:color="auto"/>
        <w:right w:val="none" w:sz="0" w:space="0" w:color="auto"/>
      </w:divBdr>
    </w:div>
    <w:div w:id="1378505559">
      <w:bodyDiv w:val="1"/>
      <w:marLeft w:val="0"/>
      <w:marRight w:val="0"/>
      <w:marTop w:val="0"/>
      <w:marBottom w:val="0"/>
      <w:divBdr>
        <w:top w:val="none" w:sz="0" w:space="0" w:color="auto"/>
        <w:left w:val="none" w:sz="0" w:space="0" w:color="auto"/>
        <w:bottom w:val="none" w:sz="0" w:space="0" w:color="auto"/>
        <w:right w:val="none" w:sz="0" w:space="0" w:color="auto"/>
      </w:divBdr>
    </w:div>
    <w:div w:id="1380547289">
      <w:bodyDiv w:val="1"/>
      <w:marLeft w:val="0"/>
      <w:marRight w:val="0"/>
      <w:marTop w:val="0"/>
      <w:marBottom w:val="0"/>
      <w:divBdr>
        <w:top w:val="none" w:sz="0" w:space="0" w:color="auto"/>
        <w:left w:val="none" w:sz="0" w:space="0" w:color="auto"/>
        <w:bottom w:val="none" w:sz="0" w:space="0" w:color="auto"/>
        <w:right w:val="none" w:sz="0" w:space="0" w:color="auto"/>
      </w:divBdr>
    </w:div>
    <w:div w:id="1382023371">
      <w:bodyDiv w:val="1"/>
      <w:marLeft w:val="0"/>
      <w:marRight w:val="0"/>
      <w:marTop w:val="0"/>
      <w:marBottom w:val="0"/>
      <w:divBdr>
        <w:top w:val="none" w:sz="0" w:space="0" w:color="auto"/>
        <w:left w:val="none" w:sz="0" w:space="0" w:color="auto"/>
        <w:bottom w:val="none" w:sz="0" w:space="0" w:color="auto"/>
        <w:right w:val="none" w:sz="0" w:space="0" w:color="auto"/>
      </w:divBdr>
    </w:div>
    <w:div w:id="1382245565">
      <w:bodyDiv w:val="1"/>
      <w:marLeft w:val="0"/>
      <w:marRight w:val="0"/>
      <w:marTop w:val="0"/>
      <w:marBottom w:val="0"/>
      <w:divBdr>
        <w:top w:val="none" w:sz="0" w:space="0" w:color="auto"/>
        <w:left w:val="none" w:sz="0" w:space="0" w:color="auto"/>
        <w:bottom w:val="none" w:sz="0" w:space="0" w:color="auto"/>
        <w:right w:val="none" w:sz="0" w:space="0" w:color="auto"/>
      </w:divBdr>
    </w:div>
    <w:div w:id="1384407747">
      <w:bodyDiv w:val="1"/>
      <w:marLeft w:val="0"/>
      <w:marRight w:val="0"/>
      <w:marTop w:val="0"/>
      <w:marBottom w:val="0"/>
      <w:divBdr>
        <w:top w:val="none" w:sz="0" w:space="0" w:color="auto"/>
        <w:left w:val="none" w:sz="0" w:space="0" w:color="auto"/>
        <w:bottom w:val="none" w:sz="0" w:space="0" w:color="auto"/>
        <w:right w:val="none" w:sz="0" w:space="0" w:color="auto"/>
      </w:divBdr>
    </w:div>
    <w:div w:id="1387873249">
      <w:bodyDiv w:val="1"/>
      <w:marLeft w:val="0"/>
      <w:marRight w:val="0"/>
      <w:marTop w:val="0"/>
      <w:marBottom w:val="0"/>
      <w:divBdr>
        <w:top w:val="none" w:sz="0" w:space="0" w:color="auto"/>
        <w:left w:val="none" w:sz="0" w:space="0" w:color="auto"/>
        <w:bottom w:val="none" w:sz="0" w:space="0" w:color="auto"/>
        <w:right w:val="none" w:sz="0" w:space="0" w:color="auto"/>
      </w:divBdr>
    </w:div>
    <w:div w:id="1389112456">
      <w:bodyDiv w:val="1"/>
      <w:marLeft w:val="0"/>
      <w:marRight w:val="0"/>
      <w:marTop w:val="0"/>
      <w:marBottom w:val="0"/>
      <w:divBdr>
        <w:top w:val="none" w:sz="0" w:space="0" w:color="auto"/>
        <w:left w:val="none" w:sz="0" w:space="0" w:color="auto"/>
        <w:bottom w:val="none" w:sz="0" w:space="0" w:color="auto"/>
        <w:right w:val="none" w:sz="0" w:space="0" w:color="auto"/>
      </w:divBdr>
    </w:div>
    <w:div w:id="1390421939">
      <w:bodyDiv w:val="1"/>
      <w:marLeft w:val="0"/>
      <w:marRight w:val="0"/>
      <w:marTop w:val="0"/>
      <w:marBottom w:val="0"/>
      <w:divBdr>
        <w:top w:val="none" w:sz="0" w:space="0" w:color="auto"/>
        <w:left w:val="none" w:sz="0" w:space="0" w:color="auto"/>
        <w:bottom w:val="none" w:sz="0" w:space="0" w:color="auto"/>
        <w:right w:val="none" w:sz="0" w:space="0" w:color="auto"/>
      </w:divBdr>
    </w:div>
    <w:div w:id="1391080733">
      <w:bodyDiv w:val="1"/>
      <w:marLeft w:val="0"/>
      <w:marRight w:val="0"/>
      <w:marTop w:val="0"/>
      <w:marBottom w:val="0"/>
      <w:divBdr>
        <w:top w:val="none" w:sz="0" w:space="0" w:color="auto"/>
        <w:left w:val="none" w:sz="0" w:space="0" w:color="auto"/>
        <w:bottom w:val="none" w:sz="0" w:space="0" w:color="auto"/>
        <w:right w:val="none" w:sz="0" w:space="0" w:color="auto"/>
      </w:divBdr>
    </w:div>
    <w:div w:id="1393232314">
      <w:bodyDiv w:val="1"/>
      <w:marLeft w:val="0"/>
      <w:marRight w:val="0"/>
      <w:marTop w:val="0"/>
      <w:marBottom w:val="0"/>
      <w:divBdr>
        <w:top w:val="none" w:sz="0" w:space="0" w:color="auto"/>
        <w:left w:val="none" w:sz="0" w:space="0" w:color="auto"/>
        <w:bottom w:val="none" w:sz="0" w:space="0" w:color="auto"/>
        <w:right w:val="none" w:sz="0" w:space="0" w:color="auto"/>
      </w:divBdr>
    </w:div>
    <w:div w:id="1394354636">
      <w:bodyDiv w:val="1"/>
      <w:marLeft w:val="0"/>
      <w:marRight w:val="0"/>
      <w:marTop w:val="0"/>
      <w:marBottom w:val="0"/>
      <w:divBdr>
        <w:top w:val="none" w:sz="0" w:space="0" w:color="auto"/>
        <w:left w:val="none" w:sz="0" w:space="0" w:color="auto"/>
        <w:bottom w:val="none" w:sz="0" w:space="0" w:color="auto"/>
        <w:right w:val="none" w:sz="0" w:space="0" w:color="auto"/>
      </w:divBdr>
    </w:div>
    <w:div w:id="1394543559">
      <w:bodyDiv w:val="1"/>
      <w:marLeft w:val="0"/>
      <w:marRight w:val="0"/>
      <w:marTop w:val="0"/>
      <w:marBottom w:val="0"/>
      <w:divBdr>
        <w:top w:val="none" w:sz="0" w:space="0" w:color="auto"/>
        <w:left w:val="none" w:sz="0" w:space="0" w:color="auto"/>
        <w:bottom w:val="none" w:sz="0" w:space="0" w:color="auto"/>
        <w:right w:val="none" w:sz="0" w:space="0" w:color="auto"/>
      </w:divBdr>
    </w:div>
    <w:div w:id="1394692162">
      <w:bodyDiv w:val="1"/>
      <w:marLeft w:val="0"/>
      <w:marRight w:val="0"/>
      <w:marTop w:val="0"/>
      <w:marBottom w:val="0"/>
      <w:divBdr>
        <w:top w:val="none" w:sz="0" w:space="0" w:color="auto"/>
        <w:left w:val="none" w:sz="0" w:space="0" w:color="auto"/>
        <w:bottom w:val="none" w:sz="0" w:space="0" w:color="auto"/>
        <w:right w:val="none" w:sz="0" w:space="0" w:color="auto"/>
      </w:divBdr>
    </w:div>
    <w:div w:id="1395927034">
      <w:bodyDiv w:val="1"/>
      <w:marLeft w:val="0"/>
      <w:marRight w:val="0"/>
      <w:marTop w:val="0"/>
      <w:marBottom w:val="0"/>
      <w:divBdr>
        <w:top w:val="none" w:sz="0" w:space="0" w:color="auto"/>
        <w:left w:val="none" w:sz="0" w:space="0" w:color="auto"/>
        <w:bottom w:val="none" w:sz="0" w:space="0" w:color="auto"/>
        <w:right w:val="none" w:sz="0" w:space="0" w:color="auto"/>
      </w:divBdr>
    </w:div>
    <w:div w:id="1396003576">
      <w:bodyDiv w:val="1"/>
      <w:marLeft w:val="0"/>
      <w:marRight w:val="0"/>
      <w:marTop w:val="0"/>
      <w:marBottom w:val="0"/>
      <w:divBdr>
        <w:top w:val="none" w:sz="0" w:space="0" w:color="auto"/>
        <w:left w:val="none" w:sz="0" w:space="0" w:color="auto"/>
        <w:bottom w:val="none" w:sz="0" w:space="0" w:color="auto"/>
        <w:right w:val="none" w:sz="0" w:space="0" w:color="auto"/>
      </w:divBdr>
    </w:div>
    <w:div w:id="1397822616">
      <w:bodyDiv w:val="1"/>
      <w:marLeft w:val="0"/>
      <w:marRight w:val="0"/>
      <w:marTop w:val="0"/>
      <w:marBottom w:val="0"/>
      <w:divBdr>
        <w:top w:val="none" w:sz="0" w:space="0" w:color="auto"/>
        <w:left w:val="none" w:sz="0" w:space="0" w:color="auto"/>
        <w:bottom w:val="none" w:sz="0" w:space="0" w:color="auto"/>
        <w:right w:val="none" w:sz="0" w:space="0" w:color="auto"/>
      </w:divBdr>
    </w:div>
    <w:div w:id="1398820368">
      <w:bodyDiv w:val="1"/>
      <w:marLeft w:val="0"/>
      <w:marRight w:val="0"/>
      <w:marTop w:val="0"/>
      <w:marBottom w:val="0"/>
      <w:divBdr>
        <w:top w:val="none" w:sz="0" w:space="0" w:color="auto"/>
        <w:left w:val="none" w:sz="0" w:space="0" w:color="auto"/>
        <w:bottom w:val="none" w:sz="0" w:space="0" w:color="auto"/>
        <w:right w:val="none" w:sz="0" w:space="0" w:color="auto"/>
      </w:divBdr>
    </w:div>
    <w:div w:id="1402557695">
      <w:bodyDiv w:val="1"/>
      <w:marLeft w:val="0"/>
      <w:marRight w:val="0"/>
      <w:marTop w:val="0"/>
      <w:marBottom w:val="0"/>
      <w:divBdr>
        <w:top w:val="none" w:sz="0" w:space="0" w:color="auto"/>
        <w:left w:val="none" w:sz="0" w:space="0" w:color="auto"/>
        <w:bottom w:val="none" w:sz="0" w:space="0" w:color="auto"/>
        <w:right w:val="none" w:sz="0" w:space="0" w:color="auto"/>
      </w:divBdr>
    </w:div>
    <w:div w:id="1402602104">
      <w:bodyDiv w:val="1"/>
      <w:marLeft w:val="0"/>
      <w:marRight w:val="0"/>
      <w:marTop w:val="0"/>
      <w:marBottom w:val="0"/>
      <w:divBdr>
        <w:top w:val="none" w:sz="0" w:space="0" w:color="auto"/>
        <w:left w:val="none" w:sz="0" w:space="0" w:color="auto"/>
        <w:bottom w:val="none" w:sz="0" w:space="0" w:color="auto"/>
        <w:right w:val="none" w:sz="0" w:space="0" w:color="auto"/>
      </w:divBdr>
    </w:div>
    <w:div w:id="1402825322">
      <w:bodyDiv w:val="1"/>
      <w:marLeft w:val="0"/>
      <w:marRight w:val="0"/>
      <w:marTop w:val="0"/>
      <w:marBottom w:val="0"/>
      <w:divBdr>
        <w:top w:val="none" w:sz="0" w:space="0" w:color="auto"/>
        <w:left w:val="none" w:sz="0" w:space="0" w:color="auto"/>
        <w:bottom w:val="none" w:sz="0" w:space="0" w:color="auto"/>
        <w:right w:val="none" w:sz="0" w:space="0" w:color="auto"/>
      </w:divBdr>
    </w:div>
    <w:div w:id="1403604396">
      <w:bodyDiv w:val="1"/>
      <w:marLeft w:val="0"/>
      <w:marRight w:val="0"/>
      <w:marTop w:val="0"/>
      <w:marBottom w:val="0"/>
      <w:divBdr>
        <w:top w:val="none" w:sz="0" w:space="0" w:color="auto"/>
        <w:left w:val="none" w:sz="0" w:space="0" w:color="auto"/>
        <w:bottom w:val="none" w:sz="0" w:space="0" w:color="auto"/>
        <w:right w:val="none" w:sz="0" w:space="0" w:color="auto"/>
      </w:divBdr>
    </w:div>
    <w:div w:id="1406536109">
      <w:bodyDiv w:val="1"/>
      <w:marLeft w:val="0"/>
      <w:marRight w:val="0"/>
      <w:marTop w:val="0"/>
      <w:marBottom w:val="0"/>
      <w:divBdr>
        <w:top w:val="none" w:sz="0" w:space="0" w:color="auto"/>
        <w:left w:val="none" w:sz="0" w:space="0" w:color="auto"/>
        <w:bottom w:val="none" w:sz="0" w:space="0" w:color="auto"/>
        <w:right w:val="none" w:sz="0" w:space="0" w:color="auto"/>
      </w:divBdr>
    </w:div>
    <w:div w:id="1406957244">
      <w:bodyDiv w:val="1"/>
      <w:marLeft w:val="0"/>
      <w:marRight w:val="0"/>
      <w:marTop w:val="0"/>
      <w:marBottom w:val="0"/>
      <w:divBdr>
        <w:top w:val="none" w:sz="0" w:space="0" w:color="auto"/>
        <w:left w:val="none" w:sz="0" w:space="0" w:color="auto"/>
        <w:bottom w:val="none" w:sz="0" w:space="0" w:color="auto"/>
        <w:right w:val="none" w:sz="0" w:space="0" w:color="auto"/>
      </w:divBdr>
    </w:div>
    <w:div w:id="1406957319">
      <w:bodyDiv w:val="1"/>
      <w:marLeft w:val="0"/>
      <w:marRight w:val="0"/>
      <w:marTop w:val="0"/>
      <w:marBottom w:val="0"/>
      <w:divBdr>
        <w:top w:val="none" w:sz="0" w:space="0" w:color="auto"/>
        <w:left w:val="none" w:sz="0" w:space="0" w:color="auto"/>
        <w:bottom w:val="none" w:sz="0" w:space="0" w:color="auto"/>
        <w:right w:val="none" w:sz="0" w:space="0" w:color="auto"/>
      </w:divBdr>
    </w:div>
    <w:div w:id="1407070352">
      <w:bodyDiv w:val="1"/>
      <w:marLeft w:val="0"/>
      <w:marRight w:val="0"/>
      <w:marTop w:val="0"/>
      <w:marBottom w:val="0"/>
      <w:divBdr>
        <w:top w:val="none" w:sz="0" w:space="0" w:color="auto"/>
        <w:left w:val="none" w:sz="0" w:space="0" w:color="auto"/>
        <w:bottom w:val="none" w:sz="0" w:space="0" w:color="auto"/>
        <w:right w:val="none" w:sz="0" w:space="0" w:color="auto"/>
      </w:divBdr>
    </w:div>
    <w:div w:id="1407417369">
      <w:bodyDiv w:val="1"/>
      <w:marLeft w:val="0"/>
      <w:marRight w:val="0"/>
      <w:marTop w:val="0"/>
      <w:marBottom w:val="0"/>
      <w:divBdr>
        <w:top w:val="none" w:sz="0" w:space="0" w:color="auto"/>
        <w:left w:val="none" w:sz="0" w:space="0" w:color="auto"/>
        <w:bottom w:val="none" w:sz="0" w:space="0" w:color="auto"/>
        <w:right w:val="none" w:sz="0" w:space="0" w:color="auto"/>
      </w:divBdr>
    </w:div>
    <w:div w:id="1410155164">
      <w:bodyDiv w:val="1"/>
      <w:marLeft w:val="0"/>
      <w:marRight w:val="0"/>
      <w:marTop w:val="0"/>
      <w:marBottom w:val="0"/>
      <w:divBdr>
        <w:top w:val="none" w:sz="0" w:space="0" w:color="auto"/>
        <w:left w:val="none" w:sz="0" w:space="0" w:color="auto"/>
        <w:bottom w:val="none" w:sz="0" w:space="0" w:color="auto"/>
        <w:right w:val="none" w:sz="0" w:space="0" w:color="auto"/>
      </w:divBdr>
    </w:div>
    <w:div w:id="1410734236">
      <w:bodyDiv w:val="1"/>
      <w:marLeft w:val="0"/>
      <w:marRight w:val="0"/>
      <w:marTop w:val="0"/>
      <w:marBottom w:val="0"/>
      <w:divBdr>
        <w:top w:val="none" w:sz="0" w:space="0" w:color="auto"/>
        <w:left w:val="none" w:sz="0" w:space="0" w:color="auto"/>
        <w:bottom w:val="none" w:sz="0" w:space="0" w:color="auto"/>
        <w:right w:val="none" w:sz="0" w:space="0" w:color="auto"/>
      </w:divBdr>
    </w:div>
    <w:div w:id="1411923957">
      <w:bodyDiv w:val="1"/>
      <w:marLeft w:val="0"/>
      <w:marRight w:val="0"/>
      <w:marTop w:val="0"/>
      <w:marBottom w:val="0"/>
      <w:divBdr>
        <w:top w:val="none" w:sz="0" w:space="0" w:color="auto"/>
        <w:left w:val="none" w:sz="0" w:space="0" w:color="auto"/>
        <w:bottom w:val="none" w:sz="0" w:space="0" w:color="auto"/>
        <w:right w:val="none" w:sz="0" w:space="0" w:color="auto"/>
      </w:divBdr>
    </w:div>
    <w:div w:id="1413040121">
      <w:bodyDiv w:val="1"/>
      <w:marLeft w:val="0"/>
      <w:marRight w:val="0"/>
      <w:marTop w:val="0"/>
      <w:marBottom w:val="0"/>
      <w:divBdr>
        <w:top w:val="none" w:sz="0" w:space="0" w:color="auto"/>
        <w:left w:val="none" w:sz="0" w:space="0" w:color="auto"/>
        <w:bottom w:val="none" w:sz="0" w:space="0" w:color="auto"/>
        <w:right w:val="none" w:sz="0" w:space="0" w:color="auto"/>
      </w:divBdr>
    </w:div>
    <w:div w:id="1413702922">
      <w:bodyDiv w:val="1"/>
      <w:marLeft w:val="0"/>
      <w:marRight w:val="0"/>
      <w:marTop w:val="0"/>
      <w:marBottom w:val="0"/>
      <w:divBdr>
        <w:top w:val="none" w:sz="0" w:space="0" w:color="auto"/>
        <w:left w:val="none" w:sz="0" w:space="0" w:color="auto"/>
        <w:bottom w:val="none" w:sz="0" w:space="0" w:color="auto"/>
        <w:right w:val="none" w:sz="0" w:space="0" w:color="auto"/>
      </w:divBdr>
    </w:div>
    <w:div w:id="1419981285">
      <w:bodyDiv w:val="1"/>
      <w:marLeft w:val="0"/>
      <w:marRight w:val="0"/>
      <w:marTop w:val="0"/>
      <w:marBottom w:val="0"/>
      <w:divBdr>
        <w:top w:val="none" w:sz="0" w:space="0" w:color="auto"/>
        <w:left w:val="none" w:sz="0" w:space="0" w:color="auto"/>
        <w:bottom w:val="none" w:sz="0" w:space="0" w:color="auto"/>
        <w:right w:val="none" w:sz="0" w:space="0" w:color="auto"/>
      </w:divBdr>
    </w:div>
    <w:div w:id="1420057328">
      <w:bodyDiv w:val="1"/>
      <w:marLeft w:val="0"/>
      <w:marRight w:val="0"/>
      <w:marTop w:val="0"/>
      <w:marBottom w:val="0"/>
      <w:divBdr>
        <w:top w:val="none" w:sz="0" w:space="0" w:color="auto"/>
        <w:left w:val="none" w:sz="0" w:space="0" w:color="auto"/>
        <w:bottom w:val="none" w:sz="0" w:space="0" w:color="auto"/>
        <w:right w:val="none" w:sz="0" w:space="0" w:color="auto"/>
      </w:divBdr>
    </w:div>
    <w:div w:id="1423184198">
      <w:bodyDiv w:val="1"/>
      <w:marLeft w:val="0"/>
      <w:marRight w:val="0"/>
      <w:marTop w:val="0"/>
      <w:marBottom w:val="0"/>
      <w:divBdr>
        <w:top w:val="none" w:sz="0" w:space="0" w:color="auto"/>
        <w:left w:val="none" w:sz="0" w:space="0" w:color="auto"/>
        <w:bottom w:val="none" w:sz="0" w:space="0" w:color="auto"/>
        <w:right w:val="none" w:sz="0" w:space="0" w:color="auto"/>
      </w:divBdr>
    </w:div>
    <w:div w:id="1423453047">
      <w:bodyDiv w:val="1"/>
      <w:marLeft w:val="0"/>
      <w:marRight w:val="0"/>
      <w:marTop w:val="0"/>
      <w:marBottom w:val="0"/>
      <w:divBdr>
        <w:top w:val="none" w:sz="0" w:space="0" w:color="auto"/>
        <w:left w:val="none" w:sz="0" w:space="0" w:color="auto"/>
        <w:bottom w:val="none" w:sz="0" w:space="0" w:color="auto"/>
        <w:right w:val="none" w:sz="0" w:space="0" w:color="auto"/>
      </w:divBdr>
    </w:div>
    <w:div w:id="1424375957">
      <w:bodyDiv w:val="1"/>
      <w:marLeft w:val="0"/>
      <w:marRight w:val="0"/>
      <w:marTop w:val="0"/>
      <w:marBottom w:val="0"/>
      <w:divBdr>
        <w:top w:val="none" w:sz="0" w:space="0" w:color="auto"/>
        <w:left w:val="none" w:sz="0" w:space="0" w:color="auto"/>
        <w:bottom w:val="none" w:sz="0" w:space="0" w:color="auto"/>
        <w:right w:val="none" w:sz="0" w:space="0" w:color="auto"/>
      </w:divBdr>
    </w:div>
    <w:div w:id="1424379761">
      <w:bodyDiv w:val="1"/>
      <w:marLeft w:val="0"/>
      <w:marRight w:val="0"/>
      <w:marTop w:val="0"/>
      <w:marBottom w:val="0"/>
      <w:divBdr>
        <w:top w:val="none" w:sz="0" w:space="0" w:color="auto"/>
        <w:left w:val="none" w:sz="0" w:space="0" w:color="auto"/>
        <w:bottom w:val="none" w:sz="0" w:space="0" w:color="auto"/>
        <w:right w:val="none" w:sz="0" w:space="0" w:color="auto"/>
      </w:divBdr>
    </w:div>
    <w:div w:id="1425102351">
      <w:bodyDiv w:val="1"/>
      <w:marLeft w:val="0"/>
      <w:marRight w:val="0"/>
      <w:marTop w:val="0"/>
      <w:marBottom w:val="0"/>
      <w:divBdr>
        <w:top w:val="none" w:sz="0" w:space="0" w:color="auto"/>
        <w:left w:val="none" w:sz="0" w:space="0" w:color="auto"/>
        <w:bottom w:val="none" w:sz="0" w:space="0" w:color="auto"/>
        <w:right w:val="none" w:sz="0" w:space="0" w:color="auto"/>
      </w:divBdr>
    </w:div>
    <w:div w:id="1427581267">
      <w:bodyDiv w:val="1"/>
      <w:marLeft w:val="0"/>
      <w:marRight w:val="0"/>
      <w:marTop w:val="0"/>
      <w:marBottom w:val="0"/>
      <w:divBdr>
        <w:top w:val="none" w:sz="0" w:space="0" w:color="auto"/>
        <w:left w:val="none" w:sz="0" w:space="0" w:color="auto"/>
        <w:bottom w:val="none" w:sz="0" w:space="0" w:color="auto"/>
        <w:right w:val="none" w:sz="0" w:space="0" w:color="auto"/>
      </w:divBdr>
    </w:div>
    <w:div w:id="1429232073">
      <w:bodyDiv w:val="1"/>
      <w:marLeft w:val="0"/>
      <w:marRight w:val="0"/>
      <w:marTop w:val="0"/>
      <w:marBottom w:val="0"/>
      <w:divBdr>
        <w:top w:val="none" w:sz="0" w:space="0" w:color="auto"/>
        <w:left w:val="none" w:sz="0" w:space="0" w:color="auto"/>
        <w:bottom w:val="none" w:sz="0" w:space="0" w:color="auto"/>
        <w:right w:val="none" w:sz="0" w:space="0" w:color="auto"/>
      </w:divBdr>
    </w:div>
    <w:div w:id="1432628446">
      <w:bodyDiv w:val="1"/>
      <w:marLeft w:val="0"/>
      <w:marRight w:val="0"/>
      <w:marTop w:val="0"/>
      <w:marBottom w:val="0"/>
      <w:divBdr>
        <w:top w:val="none" w:sz="0" w:space="0" w:color="auto"/>
        <w:left w:val="none" w:sz="0" w:space="0" w:color="auto"/>
        <w:bottom w:val="none" w:sz="0" w:space="0" w:color="auto"/>
        <w:right w:val="none" w:sz="0" w:space="0" w:color="auto"/>
      </w:divBdr>
    </w:div>
    <w:div w:id="1434327086">
      <w:bodyDiv w:val="1"/>
      <w:marLeft w:val="0"/>
      <w:marRight w:val="0"/>
      <w:marTop w:val="0"/>
      <w:marBottom w:val="0"/>
      <w:divBdr>
        <w:top w:val="none" w:sz="0" w:space="0" w:color="auto"/>
        <w:left w:val="none" w:sz="0" w:space="0" w:color="auto"/>
        <w:bottom w:val="none" w:sz="0" w:space="0" w:color="auto"/>
        <w:right w:val="none" w:sz="0" w:space="0" w:color="auto"/>
      </w:divBdr>
    </w:div>
    <w:div w:id="1434351606">
      <w:bodyDiv w:val="1"/>
      <w:marLeft w:val="0"/>
      <w:marRight w:val="0"/>
      <w:marTop w:val="0"/>
      <w:marBottom w:val="0"/>
      <w:divBdr>
        <w:top w:val="none" w:sz="0" w:space="0" w:color="auto"/>
        <w:left w:val="none" w:sz="0" w:space="0" w:color="auto"/>
        <w:bottom w:val="none" w:sz="0" w:space="0" w:color="auto"/>
        <w:right w:val="none" w:sz="0" w:space="0" w:color="auto"/>
      </w:divBdr>
    </w:div>
    <w:div w:id="1435511570">
      <w:bodyDiv w:val="1"/>
      <w:marLeft w:val="0"/>
      <w:marRight w:val="0"/>
      <w:marTop w:val="0"/>
      <w:marBottom w:val="0"/>
      <w:divBdr>
        <w:top w:val="none" w:sz="0" w:space="0" w:color="auto"/>
        <w:left w:val="none" w:sz="0" w:space="0" w:color="auto"/>
        <w:bottom w:val="none" w:sz="0" w:space="0" w:color="auto"/>
        <w:right w:val="none" w:sz="0" w:space="0" w:color="auto"/>
      </w:divBdr>
    </w:div>
    <w:div w:id="1437095587">
      <w:bodyDiv w:val="1"/>
      <w:marLeft w:val="0"/>
      <w:marRight w:val="0"/>
      <w:marTop w:val="0"/>
      <w:marBottom w:val="0"/>
      <w:divBdr>
        <w:top w:val="none" w:sz="0" w:space="0" w:color="auto"/>
        <w:left w:val="none" w:sz="0" w:space="0" w:color="auto"/>
        <w:bottom w:val="none" w:sz="0" w:space="0" w:color="auto"/>
        <w:right w:val="none" w:sz="0" w:space="0" w:color="auto"/>
      </w:divBdr>
    </w:div>
    <w:div w:id="1438523263">
      <w:bodyDiv w:val="1"/>
      <w:marLeft w:val="0"/>
      <w:marRight w:val="0"/>
      <w:marTop w:val="0"/>
      <w:marBottom w:val="0"/>
      <w:divBdr>
        <w:top w:val="none" w:sz="0" w:space="0" w:color="auto"/>
        <w:left w:val="none" w:sz="0" w:space="0" w:color="auto"/>
        <w:bottom w:val="none" w:sz="0" w:space="0" w:color="auto"/>
        <w:right w:val="none" w:sz="0" w:space="0" w:color="auto"/>
      </w:divBdr>
    </w:div>
    <w:div w:id="1443718988">
      <w:bodyDiv w:val="1"/>
      <w:marLeft w:val="0"/>
      <w:marRight w:val="0"/>
      <w:marTop w:val="0"/>
      <w:marBottom w:val="0"/>
      <w:divBdr>
        <w:top w:val="none" w:sz="0" w:space="0" w:color="auto"/>
        <w:left w:val="none" w:sz="0" w:space="0" w:color="auto"/>
        <w:bottom w:val="none" w:sz="0" w:space="0" w:color="auto"/>
        <w:right w:val="none" w:sz="0" w:space="0" w:color="auto"/>
      </w:divBdr>
    </w:div>
    <w:div w:id="1444493431">
      <w:bodyDiv w:val="1"/>
      <w:marLeft w:val="0"/>
      <w:marRight w:val="0"/>
      <w:marTop w:val="0"/>
      <w:marBottom w:val="0"/>
      <w:divBdr>
        <w:top w:val="none" w:sz="0" w:space="0" w:color="auto"/>
        <w:left w:val="none" w:sz="0" w:space="0" w:color="auto"/>
        <w:bottom w:val="none" w:sz="0" w:space="0" w:color="auto"/>
        <w:right w:val="none" w:sz="0" w:space="0" w:color="auto"/>
      </w:divBdr>
    </w:div>
    <w:div w:id="1447113435">
      <w:bodyDiv w:val="1"/>
      <w:marLeft w:val="0"/>
      <w:marRight w:val="0"/>
      <w:marTop w:val="0"/>
      <w:marBottom w:val="0"/>
      <w:divBdr>
        <w:top w:val="none" w:sz="0" w:space="0" w:color="auto"/>
        <w:left w:val="none" w:sz="0" w:space="0" w:color="auto"/>
        <w:bottom w:val="none" w:sz="0" w:space="0" w:color="auto"/>
        <w:right w:val="none" w:sz="0" w:space="0" w:color="auto"/>
      </w:divBdr>
    </w:div>
    <w:div w:id="1448164458">
      <w:bodyDiv w:val="1"/>
      <w:marLeft w:val="0"/>
      <w:marRight w:val="0"/>
      <w:marTop w:val="0"/>
      <w:marBottom w:val="0"/>
      <w:divBdr>
        <w:top w:val="none" w:sz="0" w:space="0" w:color="auto"/>
        <w:left w:val="none" w:sz="0" w:space="0" w:color="auto"/>
        <w:bottom w:val="none" w:sz="0" w:space="0" w:color="auto"/>
        <w:right w:val="none" w:sz="0" w:space="0" w:color="auto"/>
      </w:divBdr>
    </w:div>
    <w:div w:id="1448887766">
      <w:bodyDiv w:val="1"/>
      <w:marLeft w:val="0"/>
      <w:marRight w:val="0"/>
      <w:marTop w:val="0"/>
      <w:marBottom w:val="0"/>
      <w:divBdr>
        <w:top w:val="none" w:sz="0" w:space="0" w:color="auto"/>
        <w:left w:val="none" w:sz="0" w:space="0" w:color="auto"/>
        <w:bottom w:val="none" w:sz="0" w:space="0" w:color="auto"/>
        <w:right w:val="none" w:sz="0" w:space="0" w:color="auto"/>
      </w:divBdr>
    </w:div>
    <w:div w:id="1448895008">
      <w:bodyDiv w:val="1"/>
      <w:marLeft w:val="0"/>
      <w:marRight w:val="0"/>
      <w:marTop w:val="0"/>
      <w:marBottom w:val="0"/>
      <w:divBdr>
        <w:top w:val="none" w:sz="0" w:space="0" w:color="auto"/>
        <w:left w:val="none" w:sz="0" w:space="0" w:color="auto"/>
        <w:bottom w:val="none" w:sz="0" w:space="0" w:color="auto"/>
        <w:right w:val="none" w:sz="0" w:space="0" w:color="auto"/>
      </w:divBdr>
    </w:div>
    <w:div w:id="1449466639">
      <w:bodyDiv w:val="1"/>
      <w:marLeft w:val="0"/>
      <w:marRight w:val="0"/>
      <w:marTop w:val="0"/>
      <w:marBottom w:val="0"/>
      <w:divBdr>
        <w:top w:val="none" w:sz="0" w:space="0" w:color="auto"/>
        <w:left w:val="none" w:sz="0" w:space="0" w:color="auto"/>
        <w:bottom w:val="none" w:sz="0" w:space="0" w:color="auto"/>
        <w:right w:val="none" w:sz="0" w:space="0" w:color="auto"/>
      </w:divBdr>
    </w:div>
    <w:div w:id="1449470620">
      <w:bodyDiv w:val="1"/>
      <w:marLeft w:val="0"/>
      <w:marRight w:val="0"/>
      <w:marTop w:val="0"/>
      <w:marBottom w:val="0"/>
      <w:divBdr>
        <w:top w:val="none" w:sz="0" w:space="0" w:color="auto"/>
        <w:left w:val="none" w:sz="0" w:space="0" w:color="auto"/>
        <w:bottom w:val="none" w:sz="0" w:space="0" w:color="auto"/>
        <w:right w:val="none" w:sz="0" w:space="0" w:color="auto"/>
      </w:divBdr>
    </w:div>
    <w:div w:id="1450665860">
      <w:bodyDiv w:val="1"/>
      <w:marLeft w:val="0"/>
      <w:marRight w:val="0"/>
      <w:marTop w:val="0"/>
      <w:marBottom w:val="0"/>
      <w:divBdr>
        <w:top w:val="none" w:sz="0" w:space="0" w:color="auto"/>
        <w:left w:val="none" w:sz="0" w:space="0" w:color="auto"/>
        <w:bottom w:val="none" w:sz="0" w:space="0" w:color="auto"/>
        <w:right w:val="none" w:sz="0" w:space="0" w:color="auto"/>
      </w:divBdr>
    </w:div>
    <w:div w:id="1453405121">
      <w:bodyDiv w:val="1"/>
      <w:marLeft w:val="0"/>
      <w:marRight w:val="0"/>
      <w:marTop w:val="0"/>
      <w:marBottom w:val="0"/>
      <w:divBdr>
        <w:top w:val="none" w:sz="0" w:space="0" w:color="auto"/>
        <w:left w:val="none" w:sz="0" w:space="0" w:color="auto"/>
        <w:bottom w:val="none" w:sz="0" w:space="0" w:color="auto"/>
        <w:right w:val="none" w:sz="0" w:space="0" w:color="auto"/>
      </w:divBdr>
    </w:div>
    <w:div w:id="1455170362">
      <w:bodyDiv w:val="1"/>
      <w:marLeft w:val="0"/>
      <w:marRight w:val="0"/>
      <w:marTop w:val="0"/>
      <w:marBottom w:val="0"/>
      <w:divBdr>
        <w:top w:val="none" w:sz="0" w:space="0" w:color="auto"/>
        <w:left w:val="none" w:sz="0" w:space="0" w:color="auto"/>
        <w:bottom w:val="none" w:sz="0" w:space="0" w:color="auto"/>
        <w:right w:val="none" w:sz="0" w:space="0" w:color="auto"/>
      </w:divBdr>
    </w:div>
    <w:div w:id="1456558689">
      <w:bodyDiv w:val="1"/>
      <w:marLeft w:val="0"/>
      <w:marRight w:val="0"/>
      <w:marTop w:val="0"/>
      <w:marBottom w:val="0"/>
      <w:divBdr>
        <w:top w:val="none" w:sz="0" w:space="0" w:color="auto"/>
        <w:left w:val="none" w:sz="0" w:space="0" w:color="auto"/>
        <w:bottom w:val="none" w:sz="0" w:space="0" w:color="auto"/>
        <w:right w:val="none" w:sz="0" w:space="0" w:color="auto"/>
      </w:divBdr>
    </w:div>
    <w:div w:id="1458642422">
      <w:bodyDiv w:val="1"/>
      <w:marLeft w:val="0"/>
      <w:marRight w:val="0"/>
      <w:marTop w:val="0"/>
      <w:marBottom w:val="0"/>
      <w:divBdr>
        <w:top w:val="none" w:sz="0" w:space="0" w:color="auto"/>
        <w:left w:val="none" w:sz="0" w:space="0" w:color="auto"/>
        <w:bottom w:val="none" w:sz="0" w:space="0" w:color="auto"/>
        <w:right w:val="none" w:sz="0" w:space="0" w:color="auto"/>
      </w:divBdr>
    </w:div>
    <w:div w:id="1458797688">
      <w:bodyDiv w:val="1"/>
      <w:marLeft w:val="0"/>
      <w:marRight w:val="0"/>
      <w:marTop w:val="0"/>
      <w:marBottom w:val="0"/>
      <w:divBdr>
        <w:top w:val="none" w:sz="0" w:space="0" w:color="auto"/>
        <w:left w:val="none" w:sz="0" w:space="0" w:color="auto"/>
        <w:bottom w:val="none" w:sz="0" w:space="0" w:color="auto"/>
        <w:right w:val="none" w:sz="0" w:space="0" w:color="auto"/>
      </w:divBdr>
    </w:div>
    <w:div w:id="1459448004">
      <w:bodyDiv w:val="1"/>
      <w:marLeft w:val="0"/>
      <w:marRight w:val="0"/>
      <w:marTop w:val="0"/>
      <w:marBottom w:val="0"/>
      <w:divBdr>
        <w:top w:val="none" w:sz="0" w:space="0" w:color="auto"/>
        <w:left w:val="none" w:sz="0" w:space="0" w:color="auto"/>
        <w:bottom w:val="none" w:sz="0" w:space="0" w:color="auto"/>
        <w:right w:val="none" w:sz="0" w:space="0" w:color="auto"/>
      </w:divBdr>
    </w:div>
    <w:div w:id="1460222476">
      <w:bodyDiv w:val="1"/>
      <w:marLeft w:val="0"/>
      <w:marRight w:val="0"/>
      <w:marTop w:val="0"/>
      <w:marBottom w:val="0"/>
      <w:divBdr>
        <w:top w:val="none" w:sz="0" w:space="0" w:color="auto"/>
        <w:left w:val="none" w:sz="0" w:space="0" w:color="auto"/>
        <w:bottom w:val="none" w:sz="0" w:space="0" w:color="auto"/>
        <w:right w:val="none" w:sz="0" w:space="0" w:color="auto"/>
      </w:divBdr>
    </w:div>
    <w:div w:id="1462504811">
      <w:bodyDiv w:val="1"/>
      <w:marLeft w:val="0"/>
      <w:marRight w:val="0"/>
      <w:marTop w:val="0"/>
      <w:marBottom w:val="0"/>
      <w:divBdr>
        <w:top w:val="none" w:sz="0" w:space="0" w:color="auto"/>
        <w:left w:val="none" w:sz="0" w:space="0" w:color="auto"/>
        <w:bottom w:val="none" w:sz="0" w:space="0" w:color="auto"/>
        <w:right w:val="none" w:sz="0" w:space="0" w:color="auto"/>
      </w:divBdr>
    </w:div>
    <w:div w:id="1463376970">
      <w:bodyDiv w:val="1"/>
      <w:marLeft w:val="0"/>
      <w:marRight w:val="0"/>
      <w:marTop w:val="0"/>
      <w:marBottom w:val="0"/>
      <w:divBdr>
        <w:top w:val="none" w:sz="0" w:space="0" w:color="auto"/>
        <w:left w:val="none" w:sz="0" w:space="0" w:color="auto"/>
        <w:bottom w:val="none" w:sz="0" w:space="0" w:color="auto"/>
        <w:right w:val="none" w:sz="0" w:space="0" w:color="auto"/>
      </w:divBdr>
    </w:div>
    <w:div w:id="1464538475">
      <w:bodyDiv w:val="1"/>
      <w:marLeft w:val="0"/>
      <w:marRight w:val="0"/>
      <w:marTop w:val="0"/>
      <w:marBottom w:val="0"/>
      <w:divBdr>
        <w:top w:val="none" w:sz="0" w:space="0" w:color="auto"/>
        <w:left w:val="none" w:sz="0" w:space="0" w:color="auto"/>
        <w:bottom w:val="none" w:sz="0" w:space="0" w:color="auto"/>
        <w:right w:val="none" w:sz="0" w:space="0" w:color="auto"/>
      </w:divBdr>
    </w:div>
    <w:div w:id="1466654693">
      <w:bodyDiv w:val="1"/>
      <w:marLeft w:val="0"/>
      <w:marRight w:val="0"/>
      <w:marTop w:val="0"/>
      <w:marBottom w:val="0"/>
      <w:divBdr>
        <w:top w:val="none" w:sz="0" w:space="0" w:color="auto"/>
        <w:left w:val="none" w:sz="0" w:space="0" w:color="auto"/>
        <w:bottom w:val="none" w:sz="0" w:space="0" w:color="auto"/>
        <w:right w:val="none" w:sz="0" w:space="0" w:color="auto"/>
      </w:divBdr>
    </w:div>
    <w:div w:id="1467239549">
      <w:bodyDiv w:val="1"/>
      <w:marLeft w:val="0"/>
      <w:marRight w:val="0"/>
      <w:marTop w:val="0"/>
      <w:marBottom w:val="0"/>
      <w:divBdr>
        <w:top w:val="none" w:sz="0" w:space="0" w:color="auto"/>
        <w:left w:val="none" w:sz="0" w:space="0" w:color="auto"/>
        <w:bottom w:val="none" w:sz="0" w:space="0" w:color="auto"/>
        <w:right w:val="none" w:sz="0" w:space="0" w:color="auto"/>
      </w:divBdr>
    </w:div>
    <w:div w:id="1467897910">
      <w:bodyDiv w:val="1"/>
      <w:marLeft w:val="0"/>
      <w:marRight w:val="0"/>
      <w:marTop w:val="0"/>
      <w:marBottom w:val="0"/>
      <w:divBdr>
        <w:top w:val="none" w:sz="0" w:space="0" w:color="auto"/>
        <w:left w:val="none" w:sz="0" w:space="0" w:color="auto"/>
        <w:bottom w:val="none" w:sz="0" w:space="0" w:color="auto"/>
        <w:right w:val="none" w:sz="0" w:space="0" w:color="auto"/>
      </w:divBdr>
    </w:div>
    <w:div w:id="1468015784">
      <w:bodyDiv w:val="1"/>
      <w:marLeft w:val="0"/>
      <w:marRight w:val="0"/>
      <w:marTop w:val="0"/>
      <w:marBottom w:val="0"/>
      <w:divBdr>
        <w:top w:val="none" w:sz="0" w:space="0" w:color="auto"/>
        <w:left w:val="none" w:sz="0" w:space="0" w:color="auto"/>
        <w:bottom w:val="none" w:sz="0" w:space="0" w:color="auto"/>
        <w:right w:val="none" w:sz="0" w:space="0" w:color="auto"/>
      </w:divBdr>
    </w:div>
    <w:div w:id="1468233082">
      <w:bodyDiv w:val="1"/>
      <w:marLeft w:val="0"/>
      <w:marRight w:val="0"/>
      <w:marTop w:val="0"/>
      <w:marBottom w:val="0"/>
      <w:divBdr>
        <w:top w:val="none" w:sz="0" w:space="0" w:color="auto"/>
        <w:left w:val="none" w:sz="0" w:space="0" w:color="auto"/>
        <w:bottom w:val="none" w:sz="0" w:space="0" w:color="auto"/>
        <w:right w:val="none" w:sz="0" w:space="0" w:color="auto"/>
      </w:divBdr>
    </w:div>
    <w:div w:id="1473333083">
      <w:bodyDiv w:val="1"/>
      <w:marLeft w:val="0"/>
      <w:marRight w:val="0"/>
      <w:marTop w:val="0"/>
      <w:marBottom w:val="0"/>
      <w:divBdr>
        <w:top w:val="none" w:sz="0" w:space="0" w:color="auto"/>
        <w:left w:val="none" w:sz="0" w:space="0" w:color="auto"/>
        <w:bottom w:val="none" w:sz="0" w:space="0" w:color="auto"/>
        <w:right w:val="none" w:sz="0" w:space="0" w:color="auto"/>
      </w:divBdr>
    </w:div>
    <w:div w:id="1474104361">
      <w:bodyDiv w:val="1"/>
      <w:marLeft w:val="0"/>
      <w:marRight w:val="0"/>
      <w:marTop w:val="0"/>
      <w:marBottom w:val="0"/>
      <w:divBdr>
        <w:top w:val="none" w:sz="0" w:space="0" w:color="auto"/>
        <w:left w:val="none" w:sz="0" w:space="0" w:color="auto"/>
        <w:bottom w:val="none" w:sz="0" w:space="0" w:color="auto"/>
        <w:right w:val="none" w:sz="0" w:space="0" w:color="auto"/>
      </w:divBdr>
    </w:div>
    <w:div w:id="1475562899">
      <w:bodyDiv w:val="1"/>
      <w:marLeft w:val="0"/>
      <w:marRight w:val="0"/>
      <w:marTop w:val="0"/>
      <w:marBottom w:val="0"/>
      <w:divBdr>
        <w:top w:val="none" w:sz="0" w:space="0" w:color="auto"/>
        <w:left w:val="none" w:sz="0" w:space="0" w:color="auto"/>
        <w:bottom w:val="none" w:sz="0" w:space="0" w:color="auto"/>
        <w:right w:val="none" w:sz="0" w:space="0" w:color="auto"/>
      </w:divBdr>
    </w:div>
    <w:div w:id="1475683765">
      <w:bodyDiv w:val="1"/>
      <w:marLeft w:val="0"/>
      <w:marRight w:val="0"/>
      <w:marTop w:val="0"/>
      <w:marBottom w:val="0"/>
      <w:divBdr>
        <w:top w:val="none" w:sz="0" w:space="0" w:color="auto"/>
        <w:left w:val="none" w:sz="0" w:space="0" w:color="auto"/>
        <w:bottom w:val="none" w:sz="0" w:space="0" w:color="auto"/>
        <w:right w:val="none" w:sz="0" w:space="0" w:color="auto"/>
      </w:divBdr>
    </w:div>
    <w:div w:id="1477062279">
      <w:bodyDiv w:val="1"/>
      <w:marLeft w:val="0"/>
      <w:marRight w:val="0"/>
      <w:marTop w:val="0"/>
      <w:marBottom w:val="0"/>
      <w:divBdr>
        <w:top w:val="none" w:sz="0" w:space="0" w:color="auto"/>
        <w:left w:val="none" w:sz="0" w:space="0" w:color="auto"/>
        <w:bottom w:val="none" w:sz="0" w:space="0" w:color="auto"/>
        <w:right w:val="none" w:sz="0" w:space="0" w:color="auto"/>
      </w:divBdr>
    </w:div>
    <w:div w:id="1481001311">
      <w:bodyDiv w:val="1"/>
      <w:marLeft w:val="0"/>
      <w:marRight w:val="0"/>
      <w:marTop w:val="0"/>
      <w:marBottom w:val="0"/>
      <w:divBdr>
        <w:top w:val="none" w:sz="0" w:space="0" w:color="auto"/>
        <w:left w:val="none" w:sz="0" w:space="0" w:color="auto"/>
        <w:bottom w:val="none" w:sz="0" w:space="0" w:color="auto"/>
        <w:right w:val="none" w:sz="0" w:space="0" w:color="auto"/>
      </w:divBdr>
    </w:div>
    <w:div w:id="1482573611">
      <w:bodyDiv w:val="1"/>
      <w:marLeft w:val="0"/>
      <w:marRight w:val="0"/>
      <w:marTop w:val="0"/>
      <w:marBottom w:val="0"/>
      <w:divBdr>
        <w:top w:val="none" w:sz="0" w:space="0" w:color="auto"/>
        <w:left w:val="none" w:sz="0" w:space="0" w:color="auto"/>
        <w:bottom w:val="none" w:sz="0" w:space="0" w:color="auto"/>
        <w:right w:val="none" w:sz="0" w:space="0" w:color="auto"/>
      </w:divBdr>
    </w:div>
    <w:div w:id="1483817563">
      <w:bodyDiv w:val="1"/>
      <w:marLeft w:val="0"/>
      <w:marRight w:val="0"/>
      <w:marTop w:val="0"/>
      <w:marBottom w:val="0"/>
      <w:divBdr>
        <w:top w:val="none" w:sz="0" w:space="0" w:color="auto"/>
        <w:left w:val="none" w:sz="0" w:space="0" w:color="auto"/>
        <w:bottom w:val="none" w:sz="0" w:space="0" w:color="auto"/>
        <w:right w:val="none" w:sz="0" w:space="0" w:color="auto"/>
      </w:divBdr>
    </w:div>
    <w:div w:id="1485320343">
      <w:bodyDiv w:val="1"/>
      <w:marLeft w:val="0"/>
      <w:marRight w:val="0"/>
      <w:marTop w:val="0"/>
      <w:marBottom w:val="0"/>
      <w:divBdr>
        <w:top w:val="none" w:sz="0" w:space="0" w:color="auto"/>
        <w:left w:val="none" w:sz="0" w:space="0" w:color="auto"/>
        <w:bottom w:val="none" w:sz="0" w:space="0" w:color="auto"/>
        <w:right w:val="none" w:sz="0" w:space="0" w:color="auto"/>
      </w:divBdr>
    </w:div>
    <w:div w:id="1487698380">
      <w:bodyDiv w:val="1"/>
      <w:marLeft w:val="0"/>
      <w:marRight w:val="0"/>
      <w:marTop w:val="0"/>
      <w:marBottom w:val="0"/>
      <w:divBdr>
        <w:top w:val="none" w:sz="0" w:space="0" w:color="auto"/>
        <w:left w:val="none" w:sz="0" w:space="0" w:color="auto"/>
        <w:bottom w:val="none" w:sz="0" w:space="0" w:color="auto"/>
        <w:right w:val="none" w:sz="0" w:space="0" w:color="auto"/>
      </w:divBdr>
    </w:div>
    <w:div w:id="1488744531">
      <w:bodyDiv w:val="1"/>
      <w:marLeft w:val="0"/>
      <w:marRight w:val="0"/>
      <w:marTop w:val="0"/>
      <w:marBottom w:val="0"/>
      <w:divBdr>
        <w:top w:val="none" w:sz="0" w:space="0" w:color="auto"/>
        <w:left w:val="none" w:sz="0" w:space="0" w:color="auto"/>
        <w:bottom w:val="none" w:sz="0" w:space="0" w:color="auto"/>
        <w:right w:val="none" w:sz="0" w:space="0" w:color="auto"/>
      </w:divBdr>
    </w:div>
    <w:div w:id="1489636339">
      <w:bodyDiv w:val="1"/>
      <w:marLeft w:val="0"/>
      <w:marRight w:val="0"/>
      <w:marTop w:val="0"/>
      <w:marBottom w:val="0"/>
      <w:divBdr>
        <w:top w:val="none" w:sz="0" w:space="0" w:color="auto"/>
        <w:left w:val="none" w:sz="0" w:space="0" w:color="auto"/>
        <w:bottom w:val="none" w:sz="0" w:space="0" w:color="auto"/>
        <w:right w:val="none" w:sz="0" w:space="0" w:color="auto"/>
      </w:divBdr>
    </w:div>
    <w:div w:id="1490710921">
      <w:bodyDiv w:val="1"/>
      <w:marLeft w:val="0"/>
      <w:marRight w:val="0"/>
      <w:marTop w:val="0"/>
      <w:marBottom w:val="0"/>
      <w:divBdr>
        <w:top w:val="none" w:sz="0" w:space="0" w:color="auto"/>
        <w:left w:val="none" w:sz="0" w:space="0" w:color="auto"/>
        <w:bottom w:val="none" w:sz="0" w:space="0" w:color="auto"/>
        <w:right w:val="none" w:sz="0" w:space="0" w:color="auto"/>
      </w:divBdr>
    </w:div>
    <w:div w:id="1491288795">
      <w:bodyDiv w:val="1"/>
      <w:marLeft w:val="0"/>
      <w:marRight w:val="0"/>
      <w:marTop w:val="0"/>
      <w:marBottom w:val="0"/>
      <w:divBdr>
        <w:top w:val="none" w:sz="0" w:space="0" w:color="auto"/>
        <w:left w:val="none" w:sz="0" w:space="0" w:color="auto"/>
        <w:bottom w:val="none" w:sz="0" w:space="0" w:color="auto"/>
        <w:right w:val="none" w:sz="0" w:space="0" w:color="auto"/>
      </w:divBdr>
    </w:div>
    <w:div w:id="1491599853">
      <w:bodyDiv w:val="1"/>
      <w:marLeft w:val="0"/>
      <w:marRight w:val="0"/>
      <w:marTop w:val="0"/>
      <w:marBottom w:val="0"/>
      <w:divBdr>
        <w:top w:val="none" w:sz="0" w:space="0" w:color="auto"/>
        <w:left w:val="none" w:sz="0" w:space="0" w:color="auto"/>
        <w:bottom w:val="none" w:sz="0" w:space="0" w:color="auto"/>
        <w:right w:val="none" w:sz="0" w:space="0" w:color="auto"/>
      </w:divBdr>
    </w:div>
    <w:div w:id="1494754807">
      <w:bodyDiv w:val="1"/>
      <w:marLeft w:val="0"/>
      <w:marRight w:val="0"/>
      <w:marTop w:val="0"/>
      <w:marBottom w:val="0"/>
      <w:divBdr>
        <w:top w:val="none" w:sz="0" w:space="0" w:color="auto"/>
        <w:left w:val="none" w:sz="0" w:space="0" w:color="auto"/>
        <w:bottom w:val="none" w:sz="0" w:space="0" w:color="auto"/>
        <w:right w:val="none" w:sz="0" w:space="0" w:color="auto"/>
      </w:divBdr>
    </w:div>
    <w:div w:id="1498765945">
      <w:bodyDiv w:val="1"/>
      <w:marLeft w:val="0"/>
      <w:marRight w:val="0"/>
      <w:marTop w:val="0"/>
      <w:marBottom w:val="0"/>
      <w:divBdr>
        <w:top w:val="none" w:sz="0" w:space="0" w:color="auto"/>
        <w:left w:val="none" w:sz="0" w:space="0" w:color="auto"/>
        <w:bottom w:val="none" w:sz="0" w:space="0" w:color="auto"/>
        <w:right w:val="none" w:sz="0" w:space="0" w:color="auto"/>
      </w:divBdr>
    </w:div>
    <w:div w:id="1500076790">
      <w:bodyDiv w:val="1"/>
      <w:marLeft w:val="0"/>
      <w:marRight w:val="0"/>
      <w:marTop w:val="0"/>
      <w:marBottom w:val="0"/>
      <w:divBdr>
        <w:top w:val="none" w:sz="0" w:space="0" w:color="auto"/>
        <w:left w:val="none" w:sz="0" w:space="0" w:color="auto"/>
        <w:bottom w:val="none" w:sz="0" w:space="0" w:color="auto"/>
        <w:right w:val="none" w:sz="0" w:space="0" w:color="auto"/>
      </w:divBdr>
    </w:div>
    <w:div w:id="1500997412">
      <w:bodyDiv w:val="1"/>
      <w:marLeft w:val="0"/>
      <w:marRight w:val="0"/>
      <w:marTop w:val="0"/>
      <w:marBottom w:val="0"/>
      <w:divBdr>
        <w:top w:val="none" w:sz="0" w:space="0" w:color="auto"/>
        <w:left w:val="none" w:sz="0" w:space="0" w:color="auto"/>
        <w:bottom w:val="none" w:sz="0" w:space="0" w:color="auto"/>
        <w:right w:val="none" w:sz="0" w:space="0" w:color="auto"/>
      </w:divBdr>
    </w:div>
    <w:div w:id="1503086055">
      <w:bodyDiv w:val="1"/>
      <w:marLeft w:val="0"/>
      <w:marRight w:val="0"/>
      <w:marTop w:val="0"/>
      <w:marBottom w:val="0"/>
      <w:divBdr>
        <w:top w:val="none" w:sz="0" w:space="0" w:color="auto"/>
        <w:left w:val="none" w:sz="0" w:space="0" w:color="auto"/>
        <w:bottom w:val="none" w:sz="0" w:space="0" w:color="auto"/>
        <w:right w:val="none" w:sz="0" w:space="0" w:color="auto"/>
      </w:divBdr>
    </w:div>
    <w:div w:id="1504978464">
      <w:bodyDiv w:val="1"/>
      <w:marLeft w:val="0"/>
      <w:marRight w:val="0"/>
      <w:marTop w:val="0"/>
      <w:marBottom w:val="0"/>
      <w:divBdr>
        <w:top w:val="none" w:sz="0" w:space="0" w:color="auto"/>
        <w:left w:val="none" w:sz="0" w:space="0" w:color="auto"/>
        <w:bottom w:val="none" w:sz="0" w:space="0" w:color="auto"/>
        <w:right w:val="none" w:sz="0" w:space="0" w:color="auto"/>
      </w:divBdr>
    </w:div>
    <w:div w:id="1505440365">
      <w:bodyDiv w:val="1"/>
      <w:marLeft w:val="0"/>
      <w:marRight w:val="0"/>
      <w:marTop w:val="0"/>
      <w:marBottom w:val="0"/>
      <w:divBdr>
        <w:top w:val="none" w:sz="0" w:space="0" w:color="auto"/>
        <w:left w:val="none" w:sz="0" w:space="0" w:color="auto"/>
        <w:bottom w:val="none" w:sz="0" w:space="0" w:color="auto"/>
        <w:right w:val="none" w:sz="0" w:space="0" w:color="auto"/>
      </w:divBdr>
    </w:div>
    <w:div w:id="1506940458">
      <w:bodyDiv w:val="1"/>
      <w:marLeft w:val="0"/>
      <w:marRight w:val="0"/>
      <w:marTop w:val="0"/>
      <w:marBottom w:val="0"/>
      <w:divBdr>
        <w:top w:val="none" w:sz="0" w:space="0" w:color="auto"/>
        <w:left w:val="none" w:sz="0" w:space="0" w:color="auto"/>
        <w:bottom w:val="none" w:sz="0" w:space="0" w:color="auto"/>
        <w:right w:val="none" w:sz="0" w:space="0" w:color="auto"/>
      </w:divBdr>
    </w:div>
    <w:div w:id="1507473286">
      <w:bodyDiv w:val="1"/>
      <w:marLeft w:val="0"/>
      <w:marRight w:val="0"/>
      <w:marTop w:val="0"/>
      <w:marBottom w:val="0"/>
      <w:divBdr>
        <w:top w:val="none" w:sz="0" w:space="0" w:color="auto"/>
        <w:left w:val="none" w:sz="0" w:space="0" w:color="auto"/>
        <w:bottom w:val="none" w:sz="0" w:space="0" w:color="auto"/>
        <w:right w:val="none" w:sz="0" w:space="0" w:color="auto"/>
      </w:divBdr>
    </w:div>
    <w:div w:id="1512990028">
      <w:bodyDiv w:val="1"/>
      <w:marLeft w:val="0"/>
      <w:marRight w:val="0"/>
      <w:marTop w:val="0"/>
      <w:marBottom w:val="0"/>
      <w:divBdr>
        <w:top w:val="none" w:sz="0" w:space="0" w:color="auto"/>
        <w:left w:val="none" w:sz="0" w:space="0" w:color="auto"/>
        <w:bottom w:val="none" w:sz="0" w:space="0" w:color="auto"/>
        <w:right w:val="none" w:sz="0" w:space="0" w:color="auto"/>
      </w:divBdr>
    </w:div>
    <w:div w:id="1515420347">
      <w:bodyDiv w:val="1"/>
      <w:marLeft w:val="0"/>
      <w:marRight w:val="0"/>
      <w:marTop w:val="0"/>
      <w:marBottom w:val="0"/>
      <w:divBdr>
        <w:top w:val="none" w:sz="0" w:space="0" w:color="auto"/>
        <w:left w:val="none" w:sz="0" w:space="0" w:color="auto"/>
        <w:bottom w:val="none" w:sz="0" w:space="0" w:color="auto"/>
        <w:right w:val="none" w:sz="0" w:space="0" w:color="auto"/>
      </w:divBdr>
    </w:div>
    <w:div w:id="1515462898">
      <w:bodyDiv w:val="1"/>
      <w:marLeft w:val="0"/>
      <w:marRight w:val="0"/>
      <w:marTop w:val="0"/>
      <w:marBottom w:val="0"/>
      <w:divBdr>
        <w:top w:val="none" w:sz="0" w:space="0" w:color="auto"/>
        <w:left w:val="none" w:sz="0" w:space="0" w:color="auto"/>
        <w:bottom w:val="none" w:sz="0" w:space="0" w:color="auto"/>
        <w:right w:val="none" w:sz="0" w:space="0" w:color="auto"/>
      </w:divBdr>
    </w:div>
    <w:div w:id="1516380892">
      <w:bodyDiv w:val="1"/>
      <w:marLeft w:val="0"/>
      <w:marRight w:val="0"/>
      <w:marTop w:val="0"/>
      <w:marBottom w:val="0"/>
      <w:divBdr>
        <w:top w:val="none" w:sz="0" w:space="0" w:color="auto"/>
        <w:left w:val="none" w:sz="0" w:space="0" w:color="auto"/>
        <w:bottom w:val="none" w:sz="0" w:space="0" w:color="auto"/>
        <w:right w:val="none" w:sz="0" w:space="0" w:color="auto"/>
      </w:divBdr>
      <w:divsChild>
        <w:div w:id="436602909">
          <w:marLeft w:val="0"/>
          <w:marRight w:val="0"/>
          <w:marTop w:val="0"/>
          <w:marBottom w:val="0"/>
          <w:divBdr>
            <w:top w:val="none" w:sz="0" w:space="0" w:color="auto"/>
            <w:left w:val="none" w:sz="0" w:space="0" w:color="auto"/>
            <w:bottom w:val="none" w:sz="0" w:space="0" w:color="auto"/>
            <w:right w:val="none" w:sz="0" w:space="0" w:color="auto"/>
          </w:divBdr>
          <w:divsChild>
            <w:div w:id="1727951420">
              <w:marLeft w:val="0"/>
              <w:marRight w:val="0"/>
              <w:marTop w:val="0"/>
              <w:marBottom w:val="0"/>
              <w:divBdr>
                <w:top w:val="none" w:sz="0" w:space="0" w:color="auto"/>
                <w:left w:val="none" w:sz="0" w:space="0" w:color="auto"/>
                <w:bottom w:val="none" w:sz="0" w:space="0" w:color="auto"/>
                <w:right w:val="none" w:sz="0" w:space="0" w:color="auto"/>
              </w:divBdr>
              <w:divsChild>
                <w:div w:id="336084155">
                  <w:marLeft w:val="0"/>
                  <w:marRight w:val="75"/>
                  <w:marTop w:val="75"/>
                  <w:marBottom w:val="0"/>
                  <w:divBdr>
                    <w:top w:val="none" w:sz="0" w:space="0" w:color="auto"/>
                    <w:left w:val="none" w:sz="0" w:space="0" w:color="auto"/>
                    <w:bottom w:val="none" w:sz="0" w:space="0" w:color="auto"/>
                    <w:right w:val="none" w:sz="0" w:space="0" w:color="auto"/>
                  </w:divBdr>
                  <w:divsChild>
                    <w:div w:id="499976346">
                      <w:marLeft w:val="0"/>
                      <w:marRight w:val="0"/>
                      <w:marTop w:val="0"/>
                      <w:marBottom w:val="0"/>
                      <w:divBdr>
                        <w:top w:val="none" w:sz="0" w:space="0" w:color="auto"/>
                        <w:left w:val="none" w:sz="0" w:space="0" w:color="auto"/>
                        <w:bottom w:val="none" w:sz="0" w:space="0" w:color="auto"/>
                        <w:right w:val="none" w:sz="0" w:space="0" w:color="auto"/>
                      </w:divBdr>
                      <w:divsChild>
                        <w:div w:id="763460300">
                          <w:marLeft w:val="0"/>
                          <w:marRight w:val="0"/>
                          <w:marTop w:val="0"/>
                          <w:marBottom w:val="75"/>
                          <w:divBdr>
                            <w:top w:val="none" w:sz="0" w:space="0" w:color="auto"/>
                            <w:left w:val="none" w:sz="0" w:space="0" w:color="auto"/>
                            <w:bottom w:val="none" w:sz="0" w:space="0" w:color="auto"/>
                            <w:right w:val="none" w:sz="0" w:space="0" w:color="auto"/>
                          </w:divBdr>
                          <w:divsChild>
                            <w:div w:id="978270170">
                              <w:marLeft w:val="0"/>
                              <w:marRight w:val="0"/>
                              <w:marTop w:val="0"/>
                              <w:marBottom w:val="0"/>
                              <w:divBdr>
                                <w:top w:val="none" w:sz="0" w:space="0" w:color="auto"/>
                                <w:left w:val="none" w:sz="0" w:space="0" w:color="auto"/>
                                <w:bottom w:val="none" w:sz="0" w:space="0" w:color="auto"/>
                                <w:right w:val="none" w:sz="0" w:space="0" w:color="auto"/>
                              </w:divBdr>
                              <w:divsChild>
                                <w:div w:id="424889391">
                                  <w:marLeft w:val="0"/>
                                  <w:marRight w:val="0"/>
                                  <w:marTop w:val="0"/>
                                  <w:marBottom w:val="0"/>
                                  <w:divBdr>
                                    <w:top w:val="none" w:sz="0" w:space="0" w:color="auto"/>
                                    <w:left w:val="none" w:sz="0" w:space="0" w:color="auto"/>
                                    <w:bottom w:val="none" w:sz="0" w:space="0" w:color="auto"/>
                                    <w:right w:val="none" w:sz="0" w:space="0" w:color="auto"/>
                                  </w:divBdr>
                                  <w:divsChild>
                                    <w:div w:id="2099129771">
                                      <w:marLeft w:val="0"/>
                                      <w:marRight w:val="0"/>
                                      <w:marTop w:val="0"/>
                                      <w:marBottom w:val="0"/>
                                      <w:divBdr>
                                        <w:top w:val="none" w:sz="0" w:space="0" w:color="auto"/>
                                        <w:left w:val="none" w:sz="0" w:space="0" w:color="auto"/>
                                        <w:bottom w:val="none" w:sz="0" w:space="0" w:color="auto"/>
                                        <w:right w:val="none" w:sz="0" w:space="0" w:color="auto"/>
                                      </w:divBdr>
                                      <w:divsChild>
                                        <w:div w:id="707802813">
                                          <w:marLeft w:val="0"/>
                                          <w:marRight w:val="0"/>
                                          <w:marTop w:val="0"/>
                                          <w:marBottom w:val="0"/>
                                          <w:divBdr>
                                            <w:top w:val="none" w:sz="0" w:space="0" w:color="auto"/>
                                            <w:left w:val="none" w:sz="0" w:space="0" w:color="auto"/>
                                            <w:bottom w:val="none" w:sz="0" w:space="0" w:color="auto"/>
                                            <w:right w:val="none" w:sz="0" w:space="0" w:color="auto"/>
                                          </w:divBdr>
                                          <w:divsChild>
                                            <w:div w:id="1617908356">
                                              <w:marLeft w:val="0"/>
                                              <w:marRight w:val="0"/>
                                              <w:marTop w:val="0"/>
                                              <w:marBottom w:val="0"/>
                                              <w:divBdr>
                                                <w:top w:val="none" w:sz="0" w:space="0" w:color="auto"/>
                                                <w:left w:val="none" w:sz="0" w:space="0" w:color="auto"/>
                                                <w:bottom w:val="none" w:sz="0" w:space="0" w:color="auto"/>
                                                <w:right w:val="none" w:sz="0" w:space="0" w:color="auto"/>
                                              </w:divBdr>
                                              <w:divsChild>
                                                <w:div w:id="979580517">
                                                  <w:marLeft w:val="0"/>
                                                  <w:marRight w:val="0"/>
                                                  <w:marTop w:val="0"/>
                                                  <w:marBottom w:val="0"/>
                                                  <w:divBdr>
                                                    <w:top w:val="none" w:sz="0" w:space="0" w:color="auto"/>
                                                    <w:left w:val="none" w:sz="0" w:space="0" w:color="auto"/>
                                                    <w:bottom w:val="none" w:sz="0" w:space="0" w:color="auto"/>
                                                    <w:right w:val="none" w:sz="0" w:space="0" w:color="auto"/>
                                                  </w:divBdr>
                                                  <w:divsChild>
                                                    <w:div w:id="317460733">
                                                      <w:marLeft w:val="0"/>
                                                      <w:marRight w:val="0"/>
                                                      <w:marTop w:val="0"/>
                                                      <w:marBottom w:val="0"/>
                                                      <w:divBdr>
                                                        <w:top w:val="none" w:sz="0" w:space="0" w:color="auto"/>
                                                        <w:left w:val="none" w:sz="0" w:space="0" w:color="auto"/>
                                                        <w:bottom w:val="none" w:sz="0" w:space="0" w:color="auto"/>
                                                        <w:right w:val="none" w:sz="0" w:space="0" w:color="auto"/>
                                                      </w:divBdr>
                                                      <w:divsChild>
                                                        <w:div w:id="2036884072">
                                                          <w:marLeft w:val="0"/>
                                                          <w:marRight w:val="0"/>
                                                          <w:marTop w:val="0"/>
                                                          <w:marBottom w:val="0"/>
                                                          <w:divBdr>
                                                            <w:top w:val="none" w:sz="0" w:space="0" w:color="auto"/>
                                                            <w:left w:val="none" w:sz="0" w:space="0" w:color="auto"/>
                                                            <w:bottom w:val="none" w:sz="0" w:space="0" w:color="auto"/>
                                                            <w:right w:val="none" w:sz="0" w:space="0" w:color="auto"/>
                                                          </w:divBdr>
                                                          <w:divsChild>
                                                            <w:div w:id="1605115916">
                                                              <w:marLeft w:val="0"/>
                                                              <w:marRight w:val="0"/>
                                                              <w:marTop w:val="0"/>
                                                              <w:marBottom w:val="0"/>
                                                              <w:divBdr>
                                                                <w:top w:val="none" w:sz="0" w:space="0" w:color="auto"/>
                                                                <w:left w:val="none" w:sz="0" w:space="0" w:color="auto"/>
                                                                <w:bottom w:val="none" w:sz="0" w:space="0" w:color="auto"/>
                                                                <w:right w:val="none" w:sz="0" w:space="0" w:color="auto"/>
                                                              </w:divBdr>
                                                              <w:divsChild>
                                                                <w:div w:id="2091999151">
                                                                  <w:marLeft w:val="0"/>
                                                                  <w:marRight w:val="0"/>
                                                                  <w:marTop w:val="0"/>
                                                                  <w:marBottom w:val="0"/>
                                                                  <w:divBdr>
                                                                    <w:top w:val="none" w:sz="0" w:space="0" w:color="auto"/>
                                                                    <w:left w:val="none" w:sz="0" w:space="0" w:color="auto"/>
                                                                    <w:bottom w:val="none" w:sz="0" w:space="0" w:color="auto"/>
                                                                    <w:right w:val="none" w:sz="0" w:space="0" w:color="auto"/>
                                                                  </w:divBdr>
                                                                  <w:divsChild>
                                                                    <w:div w:id="1257639286">
                                                                      <w:marLeft w:val="0"/>
                                                                      <w:marRight w:val="0"/>
                                                                      <w:marTop w:val="0"/>
                                                                      <w:marBottom w:val="0"/>
                                                                      <w:divBdr>
                                                                        <w:top w:val="none" w:sz="0" w:space="0" w:color="auto"/>
                                                                        <w:left w:val="none" w:sz="0" w:space="0" w:color="auto"/>
                                                                        <w:bottom w:val="none" w:sz="0" w:space="0" w:color="auto"/>
                                                                        <w:right w:val="none" w:sz="0" w:space="0" w:color="auto"/>
                                                                      </w:divBdr>
                                                                      <w:divsChild>
                                                                        <w:div w:id="459307729">
                                                                          <w:marLeft w:val="0"/>
                                                                          <w:marRight w:val="0"/>
                                                                          <w:marTop w:val="0"/>
                                                                          <w:marBottom w:val="0"/>
                                                                          <w:divBdr>
                                                                            <w:top w:val="none" w:sz="0" w:space="0" w:color="auto"/>
                                                                            <w:left w:val="none" w:sz="0" w:space="0" w:color="auto"/>
                                                                            <w:bottom w:val="none" w:sz="0" w:space="0" w:color="auto"/>
                                                                            <w:right w:val="none" w:sz="0" w:space="0" w:color="auto"/>
                                                                          </w:divBdr>
                                                                          <w:divsChild>
                                                                            <w:div w:id="1112356615">
                                                                              <w:marLeft w:val="0"/>
                                                                              <w:marRight w:val="0"/>
                                                                              <w:marTop w:val="0"/>
                                                                              <w:marBottom w:val="0"/>
                                                                              <w:divBdr>
                                                                                <w:top w:val="none" w:sz="0" w:space="0" w:color="auto"/>
                                                                                <w:left w:val="none" w:sz="0" w:space="0" w:color="auto"/>
                                                                                <w:bottom w:val="none" w:sz="0" w:space="0" w:color="auto"/>
                                                                                <w:right w:val="none" w:sz="0" w:space="0" w:color="auto"/>
                                                                              </w:divBdr>
                                                                              <w:divsChild>
                                                                                <w:div w:id="2057006403">
                                                                                  <w:marLeft w:val="0"/>
                                                                                  <w:marRight w:val="0"/>
                                                                                  <w:marTop w:val="0"/>
                                                                                  <w:marBottom w:val="0"/>
                                                                                  <w:divBdr>
                                                                                    <w:top w:val="none" w:sz="0" w:space="0" w:color="auto"/>
                                                                                    <w:left w:val="none" w:sz="0" w:space="0" w:color="auto"/>
                                                                                    <w:bottom w:val="none" w:sz="0" w:space="0" w:color="auto"/>
                                                                                    <w:right w:val="none" w:sz="0" w:space="0" w:color="auto"/>
                                                                                  </w:divBdr>
                                                                                  <w:divsChild>
                                                                                    <w:div w:id="295644967">
                                                                                      <w:marLeft w:val="0"/>
                                                                                      <w:marRight w:val="0"/>
                                                                                      <w:marTop w:val="0"/>
                                                                                      <w:marBottom w:val="0"/>
                                                                                      <w:divBdr>
                                                                                        <w:top w:val="none" w:sz="0" w:space="0" w:color="auto"/>
                                                                                        <w:left w:val="none" w:sz="0" w:space="0" w:color="auto"/>
                                                                                        <w:bottom w:val="none" w:sz="0" w:space="0" w:color="auto"/>
                                                                                        <w:right w:val="none" w:sz="0" w:space="0" w:color="auto"/>
                                                                                      </w:divBdr>
                                                                                      <w:divsChild>
                                                                                        <w:div w:id="1451819439">
                                                                                          <w:marLeft w:val="0"/>
                                                                                          <w:marRight w:val="0"/>
                                                                                          <w:marTop w:val="0"/>
                                                                                          <w:marBottom w:val="0"/>
                                                                                          <w:divBdr>
                                                                                            <w:top w:val="none" w:sz="0" w:space="0" w:color="auto"/>
                                                                                            <w:left w:val="none" w:sz="0" w:space="0" w:color="auto"/>
                                                                                            <w:bottom w:val="none" w:sz="0" w:space="0" w:color="auto"/>
                                                                                            <w:right w:val="none" w:sz="0" w:space="0" w:color="auto"/>
                                                                                          </w:divBdr>
                                                                                          <w:divsChild>
                                                                                            <w:div w:id="404188470">
                                                                                              <w:marLeft w:val="0"/>
                                                                                              <w:marRight w:val="0"/>
                                                                                              <w:marTop w:val="0"/>
                                                                                              <w:marBottom w:val="0"/>
                                                                                              <w:divBdr>
                                                                                                <w:top w:val="none" w:sz="0" w:space="0" w:color="auto"/>
                                                                                                <w:left w:val="none" w:sz="0" w:space="0" w:color="auto"/>
                                                                                                <w:bottom w:val="none" w:sz="0" w:space="0" w:color="auto"/>
                                                                                                <w:right w:val="none" w:sz="0" w:space="0" w:color="auto"/>
                                                                                              </w:divBdr>
                                                                                              <w:divsChild>
                                                                                                <w:div w:id="933048451">
                                                                                                  <w:marLeft w:val="0"/>
                                                                                                  <w:marRight w:val="0"/>
                                                                                                  <w:marTop w:val="0"/>
                                                                                                  <w:marBottom w:val="0"/>
                                                                                                  <w:divBdr>
                                                                                                    <w:top w:val="none" w:sz="0" w:space="0" w:color="auto"/>
                                                                                                    <w:left w:val="none" w:sz="0" w:space="0" w:color="auto"/>
                                                                                                    <w:bottom w:val="none" w:sz="0" w:space="0" w:color="auto"/>
                                                                                                    <w:right w:val="none" w:sz="0" w:space="0" w:color="auto"/>
                                                                                                  </w:divBdr>
                                                                                                  <w:divsChild>
                                                                                                    <w:div w:id="157044846">
                                                                                                      <w:marLeft w:val="0"/>
                                                                                                      <w:marRight w:val="0"/>
                                                                                                      <w:marTop w:val="0"/>
                                                                                                      <w:marBottom w:val="0"/>
                                                                                                      <w:divBdr>
                                                                                                        <w:top w:val="none" w:sz="0" w:space="0" w:color="auto"/>
                                                                                                        <w:left w:val="none" w:sz="0" w:space="0" w:color="auto"/>
                                                                                                        <w:bottom w:val="none" w:sz="0" w:space="0" w:color="auto"/>
                                                                                                        <w:right w:val="none" w:sz="0" w:space="0" w:color="auto"/>
                                                                                                      </w:divBdr>
                                                                                                      <w:divsChild>
                                                                                                        <w:div w:id="999036916">
                                                                                                          <w:marLeft w:val="0"/>
                                                                                                          <w:marRight w:val="0"/>
                                                                                                          <w:marTop w:val="0"/>
                                                                                                          <w:marBottom w:val="0"/>
                                                                                                          <w:divBdr>
                                                                                                            <w:top w:val="none" w:sz="0" w:space="0" w:color="auto"/>
                                                                                                            <w:left w:val="none" w:sz="0" w:space="0" w:color="auto"/>
                                                                                                            <w:bottom w:val="none" w:sz="0" w:space="0" w:color="auto"/>
                                                                                                            <w:right w:val="none" w:sz="0" w:space="0" w:color="auto"/>
                                                                                                          </w:divBdr>
                                                                                                        </w:div>
                                                                                                      </w:divsChild>
                                                                                                    </w:div>
                                                                                                    <w:div w:id="67264213">
                                                                                                      <w:marLeft w:val="0"/>
                                                                                                      <w:marRight w:val="0"/>
                                                                                                      <w:marTop w:val="0"/>
                                                                                                      <w:marBottom w:val="0"/>
                                                                                                      <w:divBdr>
                                                                                                        <w:top w:val="none" w:sz="0" w:space="0" w:color="auto"/>
                                                                                                        <w:left w:val="none" w:sz="0" w:space="0" w:color="auto"/>
                                                                                                        <w:bottom w:val="none" w:sz="0" w:space="0" w:color="auto"/>
                                                                                                        <w:right w:val="none" w:sz="0" w:space="0" w:color="auto"/>
                                                                                                      </w:divBdr>
                                                                                                      <w:divsChild>
                                                                                                        <w:div w:id="89924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9734634">
      <w:bodyDiv w:val="1"/>
      <w:marLeft w:val="0"/>
      <w:marRight w:val="0"/>
      <w:marTop w:val="0"/>
      <w:marBottom w:val="0"/>
      <w:divBdr>
        <w:top w:val="none" w:sz="0" w:space="0" w:color="auto"/>
        <w:left w:val="none" w:sz="0" w:space="0" w:color="auto"/>
        <w:bottom w:val="none" w:sz="0" w:space="0" w:color="auto"/>
        <w:right w:val="none" w:sz="0" w:space="0" w:color="auto"/>
      </w:divBdr>
    </w:div>
    <w:div w:id="1520855165">
      <w:bodyDiv w:val="1"/>
      <w:marLeft w:val="0"/>
      <w:marRight w:val="0"/>
      <w:marTop w:val="0"/>
      <w:marBottom w:val="0"/>
      <w:divBdr>
        <w:top w:val="none" w:sz="0" w:space="0" w:color="auto"/>
        <w:left w:val="none" w:sz="0" w:space="0" w:color="auto"/>
        <w:bottom w:val="none" w:sz="0" w:space="0" w:color="auto"/>
        <w:right w:val="none" w:sz="0" w:space="0" w:color="auto"/>
      </w:divBdr>
    </w:div>
    <w:div w:id="1522205050">
      <w:bodyDiv w:val="1"/>
      <w:marLeft w:val="0"/>
      <w:marRight w:val="0"/>
      <w:marTop w:val="0"/>
      <w:marBottom w:val="0"/>
      <w:divBdr>
        <w:top w:val="none" w:sz="0" w:space="0" w:color="auto"/>
        <w:left w:val="none" w:sz="0" w:space="0" w:color="auto"/>
        <w:bottom w:val="none" w:sz="0" w:space="0" w:color="auto"/>
        <w:right w:val="none" w:sz="0" w:space="0" w:color="auto"/>
      </w:divBdr>
    </w:div>
    <w:div w:id="1523516549">
      <w:bodyDiv w:val="1"/>
      <w:marLeft w:val="0"/>
      <w:marRight w:val="0"/>
      <w:marTop w:val="0"/>
      <w:marBottom w:val="0"/>
      <w:divBdr>
        <w:top w:val="none" w:sz="0" w:space="0" w:color="auto"/>
        <w:left w:val="none" w:sz="0" w:space="0" w:color="auto"/>
        <w:bottom w:val="none" w:sz="0" w:space="0" w:color="auto"/>
        <w:right w:val="none" w:sz="0" w:space="0" w:color="auto"/>
      </w:divBdr>
    </w:div>
    <w:div w:id="1525248732">
      <w:bodyDiv w:val="1"/>
      <w:marLeft w:val="0"/>
      <w:marRight w:val="0"/>
      <w:marTop w:val="0"/>
      <w:marBottom w:val="0"/>
      <w:divBdr>
        <w:top w:val="none" w:sz="0" w:space="0" w:color="auto"/>
        <w:left w:val="none" w:sz="0" w:space="0" w:color="auto"/>
        <w:bottom w:val="none" w:sz="0" w:space="0" w:color="auto"/>
        <w:right w:val="none" w:sz="0" w:space="0" w:color="auto"/>
      </w:divBdr>
    </w:div>
    <w:div w:id="1525442260">
      <w:bodyDiv w:val="1"/>
      <w:marLeft w:val="0"/>
      <w:marRight w:val="0"/>
      <w:marTop w:val="0"/>
      <w:marBottom w:val="0"/>
      <w:divBdr>
        <w:top w:val="none" w:sz="0" w:space="0" w:color="auto"/>
        <w:left w:val="none" w:sz="0" w:space="0" w:color="auto"/>
        <w:bottom w:val="none" w:sz="0" w:space="0" w:color="auto"/>
        <w:right w:val="none" w:sz="0" w:space="0" w:color="auto"/>
      </w:divBdr>
    </w:div>
    <w:div w:id="1528057758">
      <w:bodyDiv w:val="1"/>
      <w:marLeft w:val="0"/>
      <w:marRight w:val="0"/>
      <w:marTop w:val="0"/>
      <w:marBottom w:val="0"/>
      <w:divBdr>
        <w:top w:val="none" w:sz="0" w:space="0" w:color="auto"/>
        <w:left w:val="none" w:sz="0" w:space="0" w:color="auto"/>
        <w:bottom w:val="none" w:sz="0" w:space="0" w:color="auto"/>
        <w:right w:val="none" w:sz="0" w:space="0" w:color="auto"/>
      </w:divBdr>
    </w:div>
    <w:div w:id="1529029966">
      <w:bodyDiv w:val="1"/>
      <w:marLeft w:val="0"/>
      <w:marRight w:val="0"/>
      <w:marTop w:val="0"/>
      <w:marBottom w:val="0"/>
      <w:divBdr>
        <w:top w:val="none" w:sz="0" w:space="0" w:color="auto"/>
        <w:left w:val="none" w:sz="0" w:space="0" w:color="auto"/>
        <w:bottom w:val="none" w:sz="0" w:space="0" w:color="auto"/>
        <w:right w:val="none" w:sz="0" w:space="0" w:color="auto"/>
      </w:divBdr>
    </w:div>
    <w:div w:id="1529560922">
      <w:bodyDiv w:val="1"/>
      <w:marLeft w:val="0"/>
      <w:marRight w:val="0"/>
      <w:marTop w:val="0"/>
      <w:marBottom w:val="0"/>
      <w:divBdr>
        <w:top w:val="none" w:sz="0" w:space="0" w:color="auto"/>
        <w:left w:val="none" w:sz="0" w:space="0" w:color="auto"/>
        <w:bottom w:val="none" w:sz="0" w:space="0" w:color="auto"/>
        <w:right w:val="none" w:sz="0" w:space="0" w:color="auto"/>
      </w:divBdr>
    </w:div>
    <w:div w:id="1530097681">
      <w:bodyDiv w:val="1"/>
      <w:marLeft w:val="0"/>
      <w:marRight w:val="0"/>
      <w:marTop w:val="0"/>
      <w:marBottom w:val="0"/>
      <w:divBdr>
        <w:top w:val="none" w:sz="0" w:space="0" w:color="auto"/>
        <w:left w:val="none" w:sz="0" w:space="0" w:color="auto"/>
        <w:bottom w:val="none" w:sz="0" w:space="0" w:color="auto"/>
        <w:right w:val="none" w:sz="0" w:space="0" w:color="auto"/>
      </w:divBdr>
    </w:div>
    <w:div w:id="1530100077">
      <w:bodyDiv w:val="1"/>
      <w:marLeft w:val="0"/>
      <w:marRight w:val="0"/>
      <w:marTop w:val="0"/>
      <w:marBottom w:val="0"/>
      <w:divBdr>
        <w:top w:val="none" w:sz="0" w:space="0" w:color="auto"/>
        <w:left w:val="none" w:sz="0" w:space="0" w:color="auto"/>
        <w:bottom w:val="none" w:sz="0" w:space="0" w:color="auto"/>
        <w:right w:val="none" w:sz="0" w:space="0" w:color="auto"/>
      </w:divBdr>
    </w:div>
    <w:div w:id="1530142050">
      <w:bodyDiv w:val="1"/>
      <w:marLeft w:val="0"/>
      <w:marRight w:val="0"/>
      <w:marTop w:val="0"/>
      <w:marBottom w:val="0"/>
      <w:divBdr>
        <w:top w:val="none" w:sz="0" w:space="0" w:color="auto"/>
        <w:left w:val="none" w:sz="0" w:space="0" w:color="auto"/>
        <w:bottom w:val="none" w:sz="0" w:space="0" w:color="auto"/>
        <w:right w:val="none" w:sz="0" w:space="0" w:color="auto"/>
      </w:divBdr>
    </w:div>
    <w:div w:id="1531215030">
      <w:bodyDiv w:val="1"/>
      <w:marLeft w:val="0"/>
      <w:marRight w:val="0"/>
      <w:marTop w:val="0"/>
      <w:marBottom w:val="0"/>
      <w:divBdr>
        <w:top w:val="none" w:sz="0" w:space="0" w:color="auto"/>
        <w:left w:val="none" w:sz="0" w:space="0" w:color="auto"/>
        <w:bottom w:val="none" w:sz="0" w:space="0" w:color="auto"/>
        <w:right w:val="none" w:sz="0" w:space="0" w:color="auto"/>
      </w:divBdr>
    </w:div>
    <w:div w:id="1533760540">
      <w:bodyDiv w:val="1"/>
      <w:marLeft w:val="0"/>
      <w:marRight w:val="0"/>
      <w:marTop w:val="0"/>
      <w:marBottom w:val="0"/>
      <w:divBdr>
        <w:top w:val="none" w:sz="0" w:space="0" w:color="auto"/>
        <w:left w:val="none" w:sz="0" w:space="0" w:color="auto"/>
        <w:bottom w:val="none" w:sz="0" w:space="0" w:color="auto"/>
        <w:right w:val="none" w:sz="0" w:space="0" w:color="auto"/>
      </w:divBdr>
    </w:div>
    <w:div w:id="1535997012">
      <w:bodyDiv w:val="1"/>
      <w:marLeft w:val="0"/>
      <w:marRight w:val="0"/>
      <w:marTop w:val="0"/>
      <w:marBottom w:val="0"/>
      <w:divBdr>
        <w:top w:val="none" w:sz="0" w:space="0" w:color="auto"/>
        <w:left w:val="none" w:sz="0" w:space="0" w:color="auto"/>
        <w:bottom w:val="none" w:sz="0" w:space="0" w:color="auto"/>
        <w:right w:val="none" w:sz="0" w:space="0" w:color="auto"/>
      </w:divBdr>
    </w:div>
    <w:div w:id="1540773879">
      <w:bodyDiv w:val="1"/>
      <w:marLeft w:val="0"/>
      <w:marRight w:val="0"/>
      <w:marTop w:val="0"/>
      <w:marBottom w:val="0"/>
      <w:divBdr>
        <w:top w:val="none" w:sz="0" w:space="0" w:color="auto"/>
        <w:left w:val="none" w:sz="0" w:space="0" w:color="auto"/>
        <w:bottom w:val="none" w:sz="0" w:space="0" w:color="auto"/>
        <w:right w:val="none" w:sz="0" w:space="0" w:color="auto"/>
      </w:divBdr>
    </w:div>
    <w:div w:id="1540778285">
      <w:bodyDiv w:val="1"/>
      <w:marLeft w:val="0"/>
      <w:marRight w:val="0"/>
      <w:marTop w:val="0"/>
      <w:marBottom w:val="0"/>
      <w:divBdr>
        <w:top w:val="none" w:sz="0" w:space="0" w:color="auto"/>
        <w:left w:val="none" w:sz="0" w:space="0" w:color="auto"/>
        <w:bottom w:val="none" w:sz="0" w:space="0" w:color="auto"/>
        <w:right w:val="none" w:sz="0" w:space="0" w:color="auto"/>
      </w:divBdr>
    </w:div>
    <w:div w:id="1541940660">
      <w:bodyDiv w:val="1"/>
      <w:marLeft w:val="0"/>
      <w:marRight w:val="0"/>
      <w:marTop w:val="0"/>
      <w:marBottom w:val="0"/>
      <w:divBdr>
        <w:top w:val="none" w:sz="0" w:space="0" w:color="auto"/>
        <w:left w:val="none" w:sz="0" w:space="0" w:color="auto"/>
        <w:bottom w:val="none" w:sz="0" w:space="0" w:color="auto"/>
        <w:right w:val="none" w:sz="0" w:space="0" w:color="auto"/>
      </w:divBdr>
    </w:div>
    <w:div w:id="1543402521">
      <w:bodyDiv w:val="1"/>
      <w:marLeft w:val="0"/>
      <w:marRight w:val="0"/>
      <w:marTop w:val="0"/>
      <w:marBottom w:val="0"/>
      <w:divBdr>
        <w:top w:val="none" w:sz="0" w:space="0" w:color="auto"/>
        <w:left w:val="none" w:sz="0" w:space="0" w:color="auto"/>
        <w:bottom w:val="none" w:sz="0" w:space="0" w:color="auto"/>
        <w:right w:val="none" w:sz="0" w:space="0" w:color="auto"/>
      </w:divBdr>
    </w:div>
    <w:div w:id="1543785195">
      <w:bodyDiv w:val="1"/>
      <w:marLeft w:val="0"/>
      <w:marRight w:val="0"/>
      <w:marTop w:val="0"/>
      <w:marBottom w:val="0"/>
      <w:divBdr>
        <w:top w:val="none" w:sz="0" w:space="0" w:color="auto"/>
        <w:left w:val="none" w:sz="0" w:space="0" w:color="auto"/>
        <w:bottom w:val="none" w:sz="0" w:space="0" w:color="auto"/>
        <w:right w:val="none" w:sz="0" w:space="0" w:color="auto"/>
      </w:divBdr>
    </w:div>
    <w:div w:id="1544059765">
      <w:bodyDiv w:val="1"/>
      <w:marLeft w:val="0"/>
      <w:marRight w:val="0"/>
      <w:marTop w:val="0"/>
      <w:marBottom w:val="0"/>
      <w:divBdr>
        <w:top w:val="none" w:sz="0" w:space="0" w:color="auto"/>
        <w:left w:val="none" w:sz="0" w:space="0" w:color="auto"/>
        <w:bottom w:val="none" w:sz="0" w:space="0" w:color="auto"/>
        <w:right w:val="none" w:sz="0" w:space="0" w:color="auto"/>
      </w:divBdr>
    </w:div>
    <w:div w:id="1544369846">
      <w:bodyDiv w:val="1"/>
      <w:marLeft w:val="0"/>
      <w:marRight w:val="0"/>
      <w:marTop w:val="0"/>
      <w:marBottom w:val="0"/>
      <w:divBdr>
        <w:top w:val="none" w:sz="0" w:space="0" w:color="auto"/>
        <w:left w:val="none" w:sz="0" w:space="0" w:color="auto"/>
        <w:bottom w:val="none" w:sz="0" w:space="0" w:color="auto"/>
        <w:right w:val="none" w:sz="0" w:space="0" w:color="auto"/>
      </w:divBdr>
    </w:div>
    <w:div w:id="1544756590">
      <w:bodyDiv w:val="1"/>
      <w:marLeft w:val="0"/>
      <w:marRight w:val="0"/>
      <w:marTop w:val="0"/>
      <w:marBottom w:val="0"/>
      <w:divBdr>
        <w:top w:val="none" w:sz="0" w:space="0" w:color="auto"/>
        <w:left w:val="none" w:sz="0" w:space="0" w:color="auto"/>
        <w:bottom w:val="none" w:sz="0" w:space="0" w:color="auto"/>
        <w:right w:val="none" w:sz="0" w:space="0" w:color="auto"/>
      </w:divBdr>
    </w:div>
    <w:div w:id="1547057904">
      <w:bodyDiv w:val="1"/>
      <w:marLeft w:val="0"/>
      <w:marRight w:val="0"/>
      <w:marTop w:val="0"/>
      <w:marBottom w:val="0"/>
      <w:divBdr>
        <w:top w:val="none" w:sz="0" w:space="0" w:color="auto"/>
        <w:left w:val="none" w:sz="0" w:space="0" w:color="auto"/>
        <w:bottom w:val="none" w:sz="0" w:space="0" w:color="auto"/>
        <w:right w:val="none" w:sz="0" w:space="0" w:color="auto"/>
      </w:divBdr>
    </w:div>
    <w:div w:id="1547109197">
      <w:bodyDiv w:val="1"/>
      <w:marLeft w:val="0"/>
      <w:marRight w:val="0"/>
      <w:marTop w:val="0"/>
      <w:marBottom w:val="0"/>
      <w:divBdr>
        <w:top w:val="none" w:sz="0" w:space="0" w:color="auto"/>
        <w:left w:val="none" w:sz="0" w:space="0" w:color="auto"/>
        <w:bottom w:val="none" w:sz="0" w:space="0" w:color="auto"/>
        <w:right w:val="none" w:sz="0" w:space="0" w:color="auto"/>
      </w:divBdr>
    </w:div>
    <w:div w:id="1549413659">
      <w:bodyDiv w:val="1"/>
      <w:marLeft w:val="0"/>
      <w:marRight w:val="0"/>
      <w:marTop w:val="0"/>
      <w:marBottom w:val="0"/>
      <w:divBdr>
        <w:top w:val="none" w:sz="0" w:space="0" w:color="auto"/>
        <w:left w:val="none" w:sz="0" w:space="0" w:color="auto"/>
        <w:bottom w:val="none" w:sz="0" w:space="0" w:color="auto"/>
        <w:right w:val="none" w:sz="0" w:space="0" w:color="auto"/>
      </w:divBdr>
    </w:div>
    <w:div w:id="1552304605">
      <w:bodyDiv w:val="1"/>
      <w:marLeft w:val="0"/>
      <w:marRight w:val="0"/>
      <w:marTop w:val="0"/>
      <w:marBottom w:val="0"/>
      <w:divBdr>
        <w:top w:val="none" w:sz="0" w:space="0" w:color="auto"/>
        <w:left w:val="none" w:sz="0" w:space="0" w:color="auto"/>
        <w:bottom w:val="none" w:sz="0" w:space="0" w:color="auto"/>
        <w:right w:val="none" w:sz="0" w:space="0" w:color="auto"/>
      </w:divBdr>
    </w:div>
    <w:div w:id="1552882174">
      <w:bodyDiv w:val="1"/>
      <w:marLeft w:val="0"/>
      <w:marRight w:val="0"/>
      <w:marTop w:val="0"/>
      <w:marBottom w:val="0"/>
      <w:divBdr>
        <w:top w:val="none" w:sz="0" w:space="0" w:color="auto"/>
        <w:left w:val="none" w:sz="0" w:space="0" w:color="auto"/>
        <w:bottom w:val="none" w:sz="0" w:space="0" w:color="auto"/>
        <w:right w:val="none" w:sz="0" w:space="0" w:color="auto"/>
      </w:divBdr>
    </w:div>
    <w:div w:id="1555651800">
      <w:bodyDiv w:val="1"/>
      <w:marLeft w:val="0"/>
      <w:marRight w:val="0"/>
      <w:marTop w:val="0"/>
      <w:marBottom w:val="0"/>
      <w:divBdr>
        <w:top w:val="none" w:sz="0" w:space="0" w:color="auto"/>
        <w:left w:val="none" w:sz="0" w:space="0" w:color="auto"/>
        <w:bottom w:val="none" w:sz="0" w:space="0" w:color="auto"/>
        <w:right w:val="none" w:sz="0" w:space="0" w:color="auto"/>
      </w:divBdr>
    </w:div>
    <w:div w:id="1557737033">
      <w:bodyDiv w:val="1"/>
      <w:marLeft w:val="0"/>
      <w:marRight w:val="0"/>
      <w:marTop w:val="0"/>
      <w:marBottom w:val="0"/>
      <w:divBdr>
        <w:top w:val="none" w:sz="0" w:space="0" w:color="auto"/>
        <w:left w:val="none" w:sz="0" w:space="0" w:color="auto"/>
        <w:bottom w:val="none" w:sz="0" w:space="0" w:color="auto"/>
        <w:right w:val="none" w:sz="0" w:space="0" w:color="auto"/>
      </w:divBdr>
    </w:div>
    <w:div w:id="1558515174">
      <w:bodyDiv w:val="1"/>
      <w:marLeft w:val="0"/>
      <w:marRight w:val="0"/>
      <w:marTop w:val="0"/>
      <w:marBottom w:val="0"/>
      <w:divBdr>
        <w:top w:val="none" w:sz="0" w:space="0" w:color="auto"/>
        <w:left w:val="none" w:sz="0" w:space="0" w:color="auto"/>
        <w:bottom w:val="none" w:sz="0" w:space="0" w:color="auto"/>
        <w:right w:val="none" w:sz="0" w:space="0" w:color="auto"/>
      </w:divBdr>
    </w:div>
    <w:div w:id="1559588624">
      <w:bodyDiv w:val="1"/>
      <w:marLeft w:val="0"/>
      <w:marRight w:val="0"/>
      <w:marTop w:val="0"/>
      <w:marBottom w:val="0"/>
      <w:divBdr>
        <w:top w:val="none" w:sz="0" w:space="0" w:color="auto"/>
        <w:left w:val="none" w:sz="0" w:space="0" w:color="auto"/>
        <w:bottom w:val="none" w:sz="0" w:space="0" w:color="auto"/>
        <w:right w:val="none" w:sz="0" w:space="0" w:color="auto"/>
      </w:divBdr>
    </w:div>
    <w:div w:id="1560902061">
      <w:bodyDiv w:val="1"/>
      <w:marLeft w:val="0"/>
      <w:marRight w:val="0"/>
      <w:marTop w:val="0"/>
      <w:marBottom w:val="0"/>
      <w:divBdr>
        <w:top w:val="none" w:sz="0" w:space="0" w:color="auto"/>
        <w:left w:val="none" w:sz="0" w:space="0" w:color="auto"/>
        <w:bottom w:val="none" w:sz="0" w:space="0" w:color="auto"/>
        <w:right w:val="none" w:sz="0" w:space="0" w:color="auto"/>
      </w:divBdr>
    </w:div>
    <w:div w:id="1561402344">
      <w:bodyDiv w:val="1"/>
      <w:marLeft w:val="0"/>
      <w:marRight w:val="0"/>
      <w:marTop w:val="0"/>
      <w:marBottom w:val="0"/>
      <w:divBdr>
        <w:top w:val="none" w:sz="0" w:space="0" w:color="auto"/>
        <w:left w:val="none" w:sz="0" w:space="0" w:color="auto"/>
        <w:bottom w:val="none" w:sz="0" w:space="0" w:color="auto"/>
        <w:right w:val="none" w:sz="0" w:space="0" w:color="auto"/>
      </w:divBdr>
    </w:div>
    <w:div w:id="1562060444">
      <w:bodyDiv w:val="1"/>
      <w:marLeft w:val="0"/>
      <w:marRight w:val="0"/>
      <w:marTop w:val="0"/>
      <w:marBottom w:val="0"/>
      <w:divBdr>
        <w:top w:val="none" w:sz="0" w:space="0" w:color="auto"/>
        <w:left w:val="none" w:sz="0" w:space="0" w:color="auto"/>
        <w:bottom w:val="none" w:sz="0" w:space="0" w:color="auto"/>
        <w:right w:val="none" w:sz="0" w:space="0" w:color="auto"/>
      </w:divBdr>
    </w:div>
    <w:div w:id="1562397927">
      <w:bodyDiv w:val="1"/>
      <w:marLeft w:val="0"/>
      <w:marRight w:val="0"/>
      <w:marTop w:val="0"/>
      <w:marBottom w:val="0"/>
      <w:divBdr>
        <w:top w:val="none" w:sz="0" w:space="0" w:color="auto"/>
        <w:left w:val="none" w:sz="0" w:space="0" w:color="auto"/>
        <w:bottom w:val="none" w:sz="0" w:space="0" w:color="auto"/>
        <w:right w:val="none" w:sz="0" w:space="0" w:color="auto"/>
      </w:divBdr>
    </w:div>
    <w:div w:id="1563716315">
      <w:bodyDiv w:val="1"/>
      <w:marLeft w:val="0"/>
      <w:marRight w:val="0"/>
      <w:marTop w:val="0"/>
      <w:marBottom w:val="0"/>
      <w:divBdr>
        <w:top w:val="none" w:sz="0" w:space="0" w:color="auto"/>
        <w:left w:val="none" w:sz="0" w:space="0" w:color="auto"/>
        <w:bottom w:val="none" w:sz="0" w:space="0" w:color="auto"/>
        <w:right w:val="none" w:sz="0" w:space="0" w:color="auto"/>
      </w:divBdr>
    </w:div>
    <w:div w:id="1563903389">
      <w:bodyDiv w:val="1"/>
      <w:marLeft w:val="0"/>
      <w:marRight w:val="0"/>
      <w:marTop w:val="0"/>
      <w:marBottom w:val="0"/>
      <w:divBdr>
        <w:top w:val="none" w:sz="0" w:space="0" w:color="auto"/>
        <w:left w:val="none" w:sz="0" w:space="0" w:color="auto"/>
        <w:bottom w:val="none" w:sz="0" w:space="0" w:color="auto"/>
        <w:right w:val="none" w:sz="0" w:space="0" w:color="auto"/>
      </w:divBdr>
    </w:div>
    <w:div w:id="1565488065">
      <w:bodyDiv w:val="1"/>
      <w:marLeft w:val="0"/>
      <w:marRight w:val="0"/>
      <w:marTop w:val="0"/>
      <w:marBottom w:val="0"/>
      <w:divBdr>
        <w:top w:val="none" w:sz="0" w:space="0" w:color="auto"/>
        <w:left w:val="none" w:sz="0" w:space="0" w:color="auto"/>
        <w:bottom w:val="none" w:sz="0" w:space="0" w:color="auto"/>
        <w:right w:val="none" w:sz="0" w:space="0" w:color="auto"/>
      </w:divBdr>
    </w:div>
    <w:div w:id="1566991302">
      <w:bodyDiv w:val="1"/>
      <w:marLeft w:val="0"/>
      <w:marRight w:val="0"/>
      <w:marTop w:val="0"/>
      <w:marBottom w:val="0"/>
      <w:divBdr>
        <w:top w:val="none" w:sz="0" w:space="0" w:color="auto"/>
        <w:left w:val="none" w:sz="0" w:space="0" w:color="auto"/>
        <w:bottom w:val="none" w:sz="0" w:space="0" w:color="auto"/>
        <w:right w:val="none" w:sz="0" w:space="0" w:color="auto"/>
      </w:divBdr>
    </w:div>
    <w:div w:id="1575508910">
      <w:bodyDiv w:val="1"/>
      <w:marLeft w:val="0"/>
      <w:marRight w:val="0"/>
      <w:marTop w:val="0"/>
      <w:marBottom w:val="0"/>
      <w:divBdr>
        <w:top w:val="none" w:sz="0" w:space="0" w:color="auto"/>
        <w:left w:val="none" w:sz="0" w:space="0" w:color="auto"/>
        <w:bottom w:val="none" w:sz="0" w:space="0" w:color="auto"/>
        <w:right w:val="none" w:sz="0" w:space="0" w:color="auto"/>
      </w:divBdr>
    </w:div>
    <w:div w:id="1579972804">
      <w:bodyDiv w:val="1"/>
      <w:marLeft w:val="0"/>
      <w:marRight w:val="0"/>
      <w:marTop w:val="0"/>
      <w:marBottom w:val="0"/>
      <w:divBdr>
        <w:top w:val="none" w:sz="0" w:space="0" w:color="auto"/>
        <w:left w:val="none" w:sz="0" w:space="0" w:color="auto"/>
        <w:bottom w:val="none" w:sz="0" w:space="0" w:color="auto"/>
        <w:right w:val="none" w:sz="0" w:space="0" w:color="auto"/>
      </w:divBdr>
    </w:div>
    <w:div w:id="1580017791">
      <w:bodyDiv w:val="1"/>
      <w:marLeft w:val="0"/>
      <w:marRight w:val="0"/>
      <w:marTop w:val="0"/>
      <w:marBottom w:val="0"/>
      <w:divBdr>
        <w:top w:val="none" w:sz="0" w:space="0" w:color="auto"/>
        <w:left w:val="none" w:sz="0" w:space="0" w:color="auto"/>
        <w:bottom w:val="none" w:sz="0" w:space="0" w:color="auto"/>
        <w:right w:val="none" w:sz="0" w:space="0" w:color="auto"/>
      </w:divBdr>
    </w:div>
    <w:div w:id="1581211792">
      <w:bodyDiv w:val="1"/>
      <w:marLeft w:val="0"/>
      <w:marRight w:val="0"/>
      <w:marTop w:val="0"/>
      <w:marBottom w:val="0"/>
      <w:divBdr>
        <w:top w:val="none" w:sz="0" w:space="0" w:color="auto"/>
        <w:left w:val="none" w:sz="0" w:space="0" w:color="auto"/>
        <w:bottom w:val="none" w:sz="0" w:space="0" w:color="auto"/>
        <w:right w:val="none" w:sz="0" w:space="0" w:color="auto"/>
      </w:divBdr>
    </w:div>
    <w:div w:id="1583098528">
      <w:bodyDiv w:val="1"/>
      <w:marLeft w:val="0"/>
      <w:marRight w:val="0"/>
      <w:marTop w:val="0"/>
      <w:marBottom w:val="0"/>
      <w:divBdr>
        <w:top w:val="none" w:sz="0" w:space="0" w:color="auto"/>
        <w:left w:val="none" w:sz="0" w:space="0" w:color="auto"/>
        <w:bottom w:val="none" w:sz="0" w:space="0" w:color="auto"/>
        <w:right w:val="none" w:sz="0" w:space="0" w:color="auto"/>
      </w:divBdr>
    </w:div>
    <w:div w:id="1583443447">
      <w:bodyDiv w:val="1"/>
      <w:marLeft w:val="0"/>
      <w:marRight w:val="0"/>
      <w:marTop w:val="0"/>
      <w:marBottom w:val="0"/>
      <w:divBdr>
        <w:top w:val="none" w:sz="0" w:space="0" w:color="auto"/>
        <w:left w:val="none" w:sz="0" w:space="0" w:color="auto"/>
        <w:bottom w:val="none" w:sz="0" w:space="0" w:color="auto"/>
        <w:right w:val="none" w:sz="0" w:space="0" w:color="auto"/>
      </w:divBdr>
    </w:div>
    <w:div w:id="1584022186">
      <w:bodyDiv w:val="1"/>
      <w:marLeft w:val="0"/>
      <w:marRight w:val="0"/>
      <w:marTop w:val="0"/>
      <w:marBottom w:val="0"/>
      <w:divBdr>
        <w:top w:val="none" w:sz="0" w:space="0" w:color="auto"/>
        <w:left w:val="none" w:sz="0" w:space="0" w:color="auto"/>
        <w:bottom w:val="none" w:sz="0" w:space="0" w:color="auto"/>
        <w:right w:val="none" w:sz="0" w:space="0" w:color="auto"/>
      </w:divBdr>
    </w:div>
    <w:div w:id="1584686446">
      <w:bodyDiv w:val="1"/>
      <w:marLeft w:val="0"/>
      <w:marRight w:val="0"/>
      <w:marTop w:val="0"/>
      <w:marBottom w:val="0"/>
      <w:divBdr>
        <w:top w:val="none" w:sz="0" w:space="0" w:color="auto"/>
        <w:left w:val="none" w:sz="0" w:space="0" w:color="auto"/>
        <w:bottom w:val="none" w:sz="0" w:space="0" w:color="auto"/>
        <w:right w:val="none" w:sz="0" w:space="0" w:color="auto"/>
      </w:divBdr>
    </w:div>
    <w:div w:id="1585069972">
      <w:bodyDiv w:val="1"/>
      <w:marLeft w:val="0"/>
      <w:marRight w:val="0"/>
      <w:marTop w:val="0"/>
      <w:marBottom w:val="0"/>
      <w:divBdr>
        <w:top w:val="none" w:sz="0" w:space="0" w:color="auto"/>
        <w:left w:val="none" w:sz="0" w:space="0" w:color="auto"/>
        <w:bottom w:val="none" w:sz="0" w:space="0" w:color="auto"/>
        <w:right w:val="none" w:sz="0" w:space="0" w:color="auto"/>
      </w:divBdr>
    </w:div>
    <w:div w:id="1586454978">
      <w:bodyDiv w:val="1"/>
      <w:marLeft w:val="0"/>
      <w:marRight w:val="0"/>
      <w:marTop w:val="0"/>
      <w:marBottom w:val="0"/>
      <w:divBdr>
        <w:top w:val="none" w:sz="0" w:space="0" w:color="auto"/>
        <w:left w:val="none" w:sz="0" w:space="0" w:color="auto"/>
        <w:bottom w:val="none" w:sz="0" w:space="0" w:color="auto"/>
        <w:right w:val="none" w:sz="0" w:space="0" w:color="auto"/>
      </w:divBdr>
    </w:div>
    <w:div w:id="1587497684">
      <w:bodyDiv w:val="1"/>
      <w:marLeft w:val="0"/>
      <w:marRight w:val="0"/>
      <w:marTop w:val="0"/>
      <w:marBottom w:val="0"/>
      <w:divBdr>
        <w:top w:val="none" w:sz="0" w:space="0" w:color="auto"/>
        <w:left w:val="none" w:sz="0" w:space="0" w:color="auto"/>
        <w:bottom w:val="none" w:sz="0" w:space="0" w:color="auto"/>
        <w:right w:val="none" w:sz="0" w:space="0" w:color="auto"/>
      </w:divBdr>
    </w:div>
    <w:div w:id="1595892805">
      <w:bodyDiv w:val="1"/>
      <w:marLeft w:val="0"/>
      <w:marRight w:val="0"/>
      <w:marTop w:val="0"/>
      <w:marBottom w:val="0"/>
      <w:divBdr>
        <w:top w:val="none" w:sz="0" w:space="0" w:color="auto"/>
        <w:left w:val="none" w:sz="0" w:space="0" w:color="auto"/>
        <w:bottom w:val="none" w:sz="0" w:space="0" w:color="auto"/>
        <w:right w:val="none" w:sz="0" w:space="0" w:color="auto"/>
      </w:divBdr>
    </w:div>
    <w:div w:id="1596130666">
      <w:bodyDiv w:val="1"/>
      <w:marLeft w:val="0"/>
      <w:marRight w:val="0"/>
      <w:marTop w:val="0"/>
      <w:marBottom w:val="0"/>
      <w:divBdr>
        <w:top w:val="none" w:sz="0" w:space="0" w:color="auto"/>
        <w:left w:val="none" w:sz="0" w:space="0" w:color="auto"/>
        <w:bottom w:val="none" w:sz="0" w:space="0" w:color="auto"/>
        <w:right w:val="none" w:sz="0" w:space="0" w:color="auto"/>
      </w:divBdr>
    </w:div>
    <w:div w:id="1596206963">
      <w:bodyDiv w:val="1"/>
      <w:marLeft w:val="0"/>
      <w:marRight w:val="0"/>
      <w:marTop w:val="0"/>
      <w:marBottom w:val="0"/>
      <w:divBdr>
        <w:top w:val="none" w:sz="0" w:space="0" w:color="auto"/>
        <w:left w:val="none" w:sz="0" w:space="0" w:color="auto"/>
        <w:bottom w:val="none" w:sz="0" w:space="0" w:color="auto"/>
        <w:right w:val="none" w:sz="0" w:space="0" w:color="auto"/>
      </w:divBdr>
    </w:div>
    <w:div w:id="1596472144">
      <w:bodyDiv w:val="1"/>
      <w:marLeft w:val="0"/>
      <w:marRight w:val="0"/>
      <w:marTop w:val="0"/>
      <w:marBottom w:val="0"/>
      <w:divBdr>
        <w:top w:val="none" w:sz="0" w:space="0" w:color="auto"/>
        <w:left w:val="none" w:sz="0" w:space="0" w:color="auto"/>
        <w:bottom w:val="none" w:sz="0" w:space="0" w:color="auto"/>
        <w:right w:val="none" w:sz="0" w:space="0" w:color="auto"/>
      </w:divBdr>
    </w:div>
    <w:div w:id="1596597183">
      <w:bodyDiv w:val="1"/>
      <w:marLeft w:val="0"/>
      <w:marRight w:val="0"/>
      <w:marTop w:val="0"/>
      <w:marBottom w:val="0"/>
      <w:divBdr>
        <w:top w:val="none" w:sz="0" w:space="0" w:color="auto"/>
        <w:left w:val="none" w:sz="0" w:space="0" w:color="auto"/>
        <w:bottom w:val="none" w:sz="0" w:space="0" w:color="auto"/>
        <w:right w:val="none" w:sz="0" w:space="0" w:color="auto"/>
      </w:divBdr>
    </w:div>
    <w:div w:id="1596670261">
      <w:bodyDiv w:val="1"/>
      <w:marLeft w:val="0"/>
      <w:marRight w:val="0"/>
      <w:marTop w:val="0"/>
      <w:marBottom w:val="0"/>
      <w:divBdr>
        <w:top w:val="none" w:sz="0" w:space="0" w:color="auto"/>
        <w:left w:val="none" w:sz="0" w:space="0" w:color="auto"/>
        <w:bottom w:val="none" w:sz="0" w:space="0" w:color="auto"/>
        <w:right w:val="none" w:sz="0" w:space="0" w:color="auto"/>
      </w:divBdr>
    </w:div>
    <w:div w:id="1597442980">
      <w:bodyDiv w:val="1"/>
      <w:marLeft w:val="0"/>
      <w:marRight w:val="0"/>
      <w:marTop w:val="0"/>
      <w:marBottom w:val="0"/>
      <w:divBdr>
        <w:top w:val="none" w:sz="0" w:space="0" w:color="auto"/>
        <w:left w:val="none" w:sz="0" w:space="0" w:color="auto"/>
        <w:bottom w:val="none" w:sz="0" w:space="0" w:color="auto"/>
        <w:right w:val="none" w:sz="0" w:space="0" w:color="auto"/>
      </w:divBdr>
    </w:div>
    <w:div w:id="1597904939">
      <w:bodyDiv w:val="1"/>
      <w:marLeft w:val="0"/>
      <w:marRight w:val="0"/>
      <w:marTop w:val="0"/>
      <w:marBottom w:val="0"/>
      <w:divBdr>
        <w:top w:val="none" w:sz="0" w:space="0" w:color="auto"/>
        <w:left w:val="none" w:sz="0" w:space="0" w:color="auto"/>
        <w:bottom w:val="none" w:sz="0" w:space="0" w:color="auto"/>
        <w:right w:val="none" w:sz="0" w:space="0" w:color="auto"/>
      </w:divBdr>
    </w:div>
    <w:div w:id="1599681341">
      <w:bodyDiv w:val="1"/>
      <w:marLeft w:val="0"/>
      <w:marRight w:val="0"/>
      <w:marTop w:val="0"/>
      <w:marBottom w:val="0"/>
      <w:divBdr>
        <w:top w:val="none" w:sz="0" w:space="0" w:color="auto"/>
        <w:left w:val="none" w:sz="0" w:space="0" w:color="auto"/>
        <w:bottom w:val="none" w:sz="0" w:space="0" w:color="auto"/>
        <w:right w:val="none" w:sz="0" w:space="0" w:color="auto"/>
      </w:divBdr>
    </w:div>
    <w:div w:id="1603803585">
      <w:bodyDiv w:val="1"/>
      <w:marLeft w:val="0"/>
      <w:marRight w:val="0"/>
      <w:marTop w:val="0"/>
      <w:marBottom w:val="0"/>
      <w:divBdr>
        <w:top w:val="none" w:sz="0" w:space="0" w:color="auto"/>
        <w:left w:val="none" w:sz="0" w:space="0" w:color="auto"/>
        <w:bottom w:val="none" w:sz="0" w:space="0" w:color="auto"/>
        <w:right w:val="none" w:sz="0" w:space="0" w:color="auto"/>
      </w:divBdr>
    </w:div>
    <w:div w:id="1604798588">
      <w:bodyDiv w:val="1"/>
      <w:marLeft w:val="0"/>
      <w:marRight w:val="0"/>
      <w:marTop w:val="0"/>
      <w:marBottom w:val="0"/>
      <w:divBdr>
        <w:top w:val="none" w:sz="0" w:space="0" w:color="auto"/>
        <w:left w:val="none" w:sz="0" w:space="0" w:color="auto"/>
        <w:bottom w:val="none" w:sz="0" w:space="0" w:color="auto"/>
        <w:right w:val="none" w:sz="0" w:space="0" w:color="auto"/>
      </w:divBdr>
    </w:div>
    <w:div w:id="1605304450">
      <w:bodyDiv w:val="1"/>
      <w:marLeft w:val="0"/>
      <w:marRight w:val="0"/>
      <w:marTop w:val="0"/>
      <w:marBottom w:val="0"/>
      <w:divBdr>
        <w:top w:val="none" w:sz="0" w:space="0" w:color="auto"/>
        <w:left w:val="none" w:sz="0" w:space="0" w:color="auto"/>
        <w:bottom w:val="none" w:sz="0" w:space="0" w:color="auto"/>
        <w:right w:val="none" w:sz="0" w:space="0" w:color="auto"/>
      </w:divBdr>
    </w:div>
    <w:div w:id="1607427660">
      <w:bodyDiv w:val="1"/>
      <w:marLeft w:val="0"/>
      <w:marRight w:val="0"/>
      <w:marTop w:val="0"/>
      <w:marBottom w:val="0"/>
      <w:divBdr>
        <w:top w:val="none" w:sz="0" w:space="0" w:color="auto"/>
        <w:left w:val="none" w:sz="0" w:space="0" w:color="auto"/>
        <w:bottom w:val="none" w:sz="0" w:space="0" w:color="auto"/>
        <w:right w:val="none" w:sz="0" w:space="0" w:color="auto"/>
      </w:divBdr>
    </w:div>
    <w:div w:id="1613319398">
      <w:bodyDiv w:val="1"/>
      <w:marLeft w:val="0"/>
      <w:marRight w:val="0"/>
      <w:marTop w:val="0"/>
      <w:marBottom w:val="0"/>
      <w:divBdr>
        <w:top w:val="none" w:sz="0" w:space="0" w:color="auto"/>
        <w:left w:val="none" w:sz="0" w:space="0" w:color="auto"/>
        <w:bottom w:val="none" w:sz="0" w:space="0" w:color="auto"/>
        <w:right w:val="none" w:sz="0" w:space="0" w:color="auto"/>
      </w:divBdr>
    </w:div>
    <w:div w:id="1614022689">
      <w:bodyDiv w:val="1"/>
      <w:marLeft w:val="0"/>
      <w:marRight w:val="0"/>
      <w:marTop w:val="0"/>
      <w:marBottom w:val="0"/>
      <w:divBdr>
        <w:top w:val="none" w:sz="0" w:space="0" w:color="auto"/>
        <w:left w:val="none" w:sz="0" w:space="0" w:color="auto"/>
        <w:bottom w:val="none" w:sz="0" w:space="0" w:color="auto"/>
        <w:right w:val="none" w:sz="0" w:space="0" w:color="auto"/>
      </w:divBdr>
    </w:div>
    <w:div w:id="1616249643">
      <w:bodyDiv w:val="1"/>
      <w:marLeft w:val="0"/>
      <w:marRight w:val="0"/>
      <w:marTop w:val="0"/>
      <w:marBottom w:val="0"/>
      <w:divBdr>
        <w:top w:val="none" w:sz="0" w:space="0" w:color="auto"/>
        <w:left w:val="none" w:sz="0" w:space="0" w:color="auto"/>
        <w:bottom w:val="none" w:sz="0" w:space="0" w:color="auto"/>
        <w:right w:val="none" w:sz="0" w:space="0" w:color="auto"/>
      </w:divBdr>
    </w:div>
    <w:div w:id="1617062750">
      <w:bodyDiv w:val="1"/>
      <w:marLeft w:val="0"/>
      <w:marRight w:val="0"/>
      <w:marTop w:val="0"/>
      <w:marBottom w:val="0"/>
      <w:divBdr>
        <w:top w:val="none" w:sz="0" w:space="0" w:color="auto"/>
        <w:left w:val="none" w:sz="0" w:space="0" w:color="auto"/>
        <w:bottom w:val="none" w:sz="0" w:space="0" w:color="auto"/>
        <w:right w:val="none" w:sz="0" w:space="0" w:color="auto"/>
      </w:divBdr>
    </w:div>
    <w:div w:id="1617131651">
      <w:bodyDiv w:val="1"/>
      <w:marLeft w:val="0"/>
      <w:marRight w:val="0"/>
      <w:marTop w:val="0"/>
      <w:marBottom w:val="0"/>
      <w:divBdr>
        <w:top w:val="none" w:sz="0" w:space="0" w:color="auto"/>
        <w:left w:val="none" w:sz="0" w:space="0" w:color="auto"/>
        <w:bottom w:val="none" w:sz="0" w:space="0" w:color="auto"/>
        <w:right w:val="none" w:sz="0" w:space="0" w:color="auto"/>
      </w:divBdr>
    </w:div>
    <w:div w:id="1619412879">
      <w:bodyDiv w:val="1"/>
      <w:marLeft w:val="0"/>
      <w:marRight w:val="0"/>
      <w:marTop w:val="0"/>
      <w:marBottom w:val="0"/>
      <w:divBdr>
        <w:top w:val="none" w:sz="0" w:space="0" w:color="auto"/>
        <w:left w:val="none" w:sz="0" w:space="0" w:color="auto"/>
        <w:bottom w:val="none" w:sz="0" w:space="0" w:color="auto"/>
        <w:right w:val="none" w:sz="0" w:space="0" w:color="auto"/>
      </w:divBdr>
    </w:div>
    <w:div w:id="1620644827">
      <w:bodyDiv w:val="1"/>
      <w:marLeft w:val="0"/>
      <w:marRight w:val="0"/>
      <w:marTop w:val="0"/>
      <w:marBottom w:val="0"/>
      <w:divBdr>
        <w:top w:val="none" w:sz="0" w:space="0" w:color="auto"/>
        <w:left w:val="none" w:sz="0" w:space="0" w:color="auto"/>
        <w:bottom w:val="none" w:sz="0" w:space="0" w:color="auto"/>
        <w:right w:val="none" w:sz="0" w:space="0" w:color="auto"/>
      </w:divBdr>
    </w:div>
    <w:div w:id="1621103549">
      <w:bodyDiv w:val="1"/>
      <w:marLeft w:val="0"/>
      <w:marRight w:val="0"/>
      <w:marTop w:val="0"/>
      <w:marBottom w:val="0"/>
      <w:divBdr>
        <w:top w:val="none" w:sz="0" w:space="0" w:color="auto"/>
        <w:left w:val="none" w:sz="0" w:space="0" w:color="auto"/>
        <w:bottom w:val="none" w:sz="0" w:space="0" w:color="auto"/>
        <w:right w:val="none" w:sz="0" w:space="0" w:color="auto"/>
      </w:divBdr>
    </w:div>
    <w:div w:id="1621569651">
      <w:bodyDiv w:val="1"/>
      <w:marLeft w:val="0"/>
      <w:marRight w:val="0"/>
      <w:marTop w:val="0"/>
      <w:marBottom w:val="0"/>
      <w:divBdr>
        <w:top w:val="none" w:sz="0" w:space="0" w:color="auto"/>
        <w:left w:val="none" w:sz="0" w:space="0" w:color="auto"/>
        <w:bottom w:val="none" w:sz="0" w:space="0" w:color="auto"/>
        <w:right w:val="none" w:sz="0" w:space="0" w:color="auto"/>
      </w:divBdr>
    </w:div>
    <w:div w:id="1622808994">
      <w:bodyDiv w:val="1"/>
      <w:marLeft w:val="0"/>
      <w:marRight w:val="0"/>
      <w:marTop w:val="0"/>
      <w:marBottom w:val="0"/>
      <w:divBdr>
        <w:top w:val="none" w:sz="0" w:space="0" w:color="auto"/>
        <w:left w:val="none" w:sz="0" w:space="0" w:color="auto"/>
        <w:bottom w:val="none" w:sz="0" w:space="0" w:color="auto"/>
        <w:right w:val="none" w:sz="0" w:space="0" w:color="auto"/>
      </w:divBdr>
    </w:div>
    <w:div w:id="1624653963">
      <w:bodyDiv w:val="1"/>
      <w:marLeft w:val="0"/>
      <w:marRight w:val="0"/>
      <w:marTop w:val="0"/>
      <w:marBottom w:val="0"/>
      <w:divBdr>
        <w:top w:val="none" w:sz="0" w:space="0" w:color="auto"/>
        <w:left w:val="none" w:sz="0" w:space="0" w:color="auto"/>
        <w:bottom w:val="none" w:sz="0" w:space="0" w:color="auto"/>
        <w:right w:val="none" w:sz="0" w:space="0" w:color="auto"/>
      </w:divBdr>
    </w:div>
    <w:div w:id="1625035052">
      <w:bodyDiv w:val="1"/>
      <w:marLeft w:val="0"/>
      <w:marRight w:val="0"/>
      <w:marTop w:val="0"/>
      <w:marBottom w:val="0"/>
      <w:divBdr>
        <w:top w:val="none" w:sz="0" w:space="0" w:color="auto"/>
        <w:left w:val="none" w:sz="0" w:space="0" w:color="auto"/>
        <w:bottom w:val="none" w:sz="0" w:space="0" w:color="auto"/>
        <w:right w:val="none" w:sz="0" w:space="0" w:color="auto"/>
      </w:divBdr>
    </w:div>
    <w:div w:id="1625580006">
      <w:bodyDiv w:val="1"/>
      <w:marLeft w:val="0"/>
      <w:marRight w:val="0"/>
      <w:marTop w:val="0"/>
      <w:marBottom w:val="0"/>
      <w:divBdr>
        <w:top w:val="none" w:sz="0" w:space="0" w:color="auto"/>
        <w:left w:val="none" w:sz="0" w:space="0" w:color="auto"/>
        <w:bottom w:val="none" w:sz="0" w:space="0" w:color="auto"/>
        <w:right w:val="none" w:sz="0" w:space="0" w:color="auto"/>
      </w:divBdr>
    </w:div>
    <w:div w:id="1626692560">
      <w:bodyDiv w:val="1"/>
      <w:marLeft w:val="0"/>
      <w:marRight w:val="0"/>
      <w:marTop w:val="0"/>
      <w:marBottom w:val="0"/>
      <w:divBdr>
        <w:top w:val="none" w:sz="0" w:space="0" w:color="auto"/>
        <w:left w:val="none" w:sz="0" w:space="0" w:color="auto"/>
        <w:bottom w:val="none" w:sz="0" w:space="0" w:color="auto"/>
        <w:right w:val="none" w:sz="0" w:space="0" w:color="auto"/>
      </w:divBdr>
    </w:div>
    <w:div w:id="1636183348">
      <w:bodyDiv w:val="1"/>
      <w:marLeft w:val="0"/>
      <w:marRight w:val="0"/>
      <w:marTop w:val="0"/>
      <w:marBottom w:val="0"/>
      <w:divBdr>
        <w:top w:val="none" w:sz="0" w:space="0" w:color="auto"/>
        <w:left w:val="none" w:sz="0" w:space="0" w:color="auto"/>
        <w:bottom w:val="none" w:sz="0" w:space="0" w:color="auto"/>
        <w:right w:val="none" w:sz="0" w:space="0" w:color="auto"/>
      </w:divBdr>
    </w:div>
    <w:div w:id="1638411139">
      <w:bodyDiv w:val="1"/>
      <w:marLeft w:val="0"/>
      <w:marRight w:val="0"/>
      <w:marTop w:val="0"/>
      <w:marBottom w:val="0"/>
      <w:divBdr>
        <w:top w:val="none" w:sz="0" w:space="0" w:color="auto"/>
        <w:left w:val="none" w:sz="0" w:space="0" w:color="auto"/>
        <w:bottom w:val="none" w:sz="0" w:space="0" w:color="auto"/>
        <w:right w:val="none" w:sz="0" w:space="0" w:color="auto"/>
      </w:divBdr>
    </w:div>
    <w:div w:id="1642732366">
      <w:bodyDiv w:val="1"/>
      <w:marLeft w:val="0"/>
      <w:marRight w:val="0"/>
      <w:marTop w:val="0"/>
      <w:marBottom w:val="0"/>
      <w:divBdr>
        <w:top w:val="none" w:sz="0" w:space="0" w:color="auto"/>
        <w:left w:val="none" w:sz="0" w:space="0" w:color="auto"/>
        <w:bottom w:val="none" w:sz="0" w:space="0" w:color="auto"/>
        <w:right w:val="none" w:sz="0" w:space="0" w:color="auto"/>
      </w:divBdr>
    </w:div>
    <w:div w:id="1643121489">
      <w:bodyDiv w:val="1"/>
      <w:marLeft w:val="0"/>
      <w:marRight w:val="0"/>
      <w:marTop w:val="0"/>
      <w:marBottom w:val="0"/>
      <w:divBdr>
        <w:top w:val="none" w:sz="0" w:space="0" w:color="auto"/>
        <w:left w:val="none" w:sz="0" w:space="0" w:color="auto"/>
        <w:bottom w:val="none" w:sz="0" w:space="0" w:color="auto"/>
        <w:right w:val="none" w:sz="0" w:space="0" w:color="auto"/>
      </w:divBdr>
    </w:div>
    <w:div w:id="1643272748">
      <w:bodyDiv w:val="1"/>
      <w:marLeft w:val="0"/>
      <w:marRight w:val="0"/>
      <w:marTop w:val="0"/>
      <w:marBottom w:val="0"/>
      <w:divBdr>
        <w:top w:val="none" w:sz="0" w:space="0" w:color="auto"/>
        <w:left w:val="none" w:sz="0" w:space="0" w:color="auto"/>
        <w:bottom w:val="none" w:sz="0" w:space="0" w:color="auto"/>
        <w:right w:val="none" w:sz="0" w:space="0" w:color="auto"/>
      </w:divBdr>
    </w:div>
    <w:div w:id="1644039714">
      <w:bodyDiv w:val="1"/>
      <w:marLeft w:val="0"/>
      <w:marRight w:val="0"/>
      <w:marTop w:val="0"/>
      <w:marBottom w:val="0"/>
      <w:divBdr>
        <w:top w:val="none" w:sz="0" w:space="0" w:color="auto"/>
        <w:left w:val="none" w:sz="0" w:space="0" w:color="auto"/>
        <w:bottom w:val="none" w:sz="0" w:space="0" w:color="auto"/>
        <w:right w:val="none" w:sz="0" w:space="0" w:color="auto"/>
      </w:divBdr>
    </w:div>
    <w:div w:id="1644967787">
      <w:bodyDiv w:val="1"/>
      <w:marLeft w:val="0"/>
      <w:marRight w:val="0"/>
      <w:marTop w:val="0"/>
      <w:marBottom w:val="0"/>
      <w:divBdr>
        <w:top w:val="none" w:sz="0" w:space="0" w:color="auto"/>
        <w:left w:val="none" w:sz="0" w:space="0" w:color="auto"/>
        <w:bottom w:val="none" w:sz="0" w:space="0" w:color="auto"/>
        <w:right w:val="none" w:sz="0" w:space="0" w:color="auto"/>
      </w:divBdr>
    </w:div>
    <w:div w:id="1645499208">
      <w:bodyDiv w:val="1"/>
      <w:marLeft w:val="0"/>
      <w:marRight w:val="0"/>
      <w:marTop w:val="0"/>
      <w:marBottom w:val="0"/>
      <w:divBdr>
        <w:top w:val="none" w:sz="0" w:space="0" w:color="auto"/>
        <w:left w:val="none" w:sz="0" w:space="0" w:color="auto"/>
        <w:bottom w:val="none" w:sz="0" w:space="0" w:color="auto"/>
        <w:right w:val="none" w:sz="0" w:space="0" w:color="auto"/>
      </w:divBdr>
    </w:div>
    <w:div w:id="1649701651">
      <w:bodyDiv w:val="1"/>
      <w:marLeft w:val="0"/>
      <w:marRight w:val="0"/>
      <w:marTop w:val="0"/>
      <w:marBottom w:val="0"/>
      <w:divBdr>
        <w:top w:val="none" w:sz="0" w:space="0" w:color="auto"/>
        <w:left w:val="none" w:sz="0" w:space="0" w:color="auto"/>
        <w:bottom w:val="none" w:sz="0" w:space="0" w:color="auto"/>
        <w:right w:val="none" w:sz="0" w:space="0" w:color="auto"/>
      </w:divBdr>
    </w:div>
    <w:div w:id="1650819020">
      <w:bodyDiv w:val="1"/>
      <w:marLeft w:val="0"/>
      <w:marRight w:val="0"/>
      <w:marTop w:val="0"/>
      <w:marBottom w:val="0"/>
      <w:divBdr>
        <w:top w:val="none" w:sz="0" w:space="0" w:color="auto"/>
        <w:left w:val="none" w:sz="0" w:space="0" w:color="auto"/>
        <w:bottom w:val="none" w:sz="0" w:space="0" w:color="auto"/>
        <w:right w:val="none" w:sz="0" w:space="0" w:color="auto"/>
      </w:divBdr>
    </w:div>
    <w:div w:id="1653369318">
      <w:bodyDiv w:val="1"/>
      <w:marLeft w:val="0"/>
      <w:marRight w:val="0"/>
      <w:marTop w:val="0"/>
      <w:marBottom w:val="0"/>
      <w:divBdr>
        <w:top w:val="none" w:sz="0" w:space="0" w:color="auto"/>
        <w:left w:val="none" w:sz="0" w:space="0" w:color="auto"/>
        <w:bottom w:val="none" w:sz="0" w:space="0" w:color="auto"/>
        <w:right w:val="none" w:sz="0" w:space="0" w:color="auto"/>
      </w:divBdr>
    </w:div>
    <w:div w:id="1658455892">
      <w:bodyDiv w:val="1"/>
      <w:marLeft w:val="0"/>
      <w:marRight w:val="0"/>
      <w:marTop w:val="0"/>
      <w:marBottom w:val="0"/>
      <w:divBdr>
        <w:top w:val="none" w:sz="0" w:space="0" w:color="auto"/>
        <w:left w:val="none" w:sz="0" w:space="0" w:color="auto"/>
        <w:bottom w:val="none" w:sz="0" w:space="0" w:color="auto"/>
        <w:right w:val="none" w:sz="0" w:space="0" w:color="auto"/>
      </w:divBdr>
    </w:div>
    <w:div w:id="1662930000">
      <w:bodyDiv w:val="1"/>
      <w:marLeft w:val="0"/>
      <w:marRight w:val="0"/>
      <w:marTop w:val="0"/>
      <w:marBottom w:val="0"/>
      <w:divBdr>
        <w:top w:val="none" w:sz="0" w:space="0" w:color="auto"/>
        <w:left w:val="none" w:sz="0" w:space="0" w:color="auto"/>
        <w:bottom w:val="none" w:sz="0" w:space="0" w:color="auto"/>
        <w:right w:val="none" w:sz="0" w:space="0" w:color="auto"/>
      </w:divBdr>
    </w:div>
    <w:div w:id="1665934570">
      <w:bodyDiv w:val="1"/>
      <w:marLeft w:val="0"/>
      <w:marRight w:val="0"/>
      <w:marTop w:val="0"/>
      <w:marBottom w:val="0"/>
      <w:divBdr>
        <w:top w:val="none" w:sz="0" w:space="0" w:color="auto"/>
        <w:left w:val="none" w:sz="0" w:space="0" w:color="auto"/>
        <w:bottom w:val="none" w:sz="0" w:space="0" w:color="auto"/>
        <w:right w:val="none" w:sz="0" w:space="0" w:color="auto"/>
      </w:divBdr>
    </w:div>
    <w:div w:id="1666931680">
      <w:bodyDiv w:val="1"/>
      <w:marLeft w:val="0"/>
      <w:marRight w:val="0"/>
      <w:marTop w:val="0"/>
      <w:marBottom w:val="0"/>
      <w:divBdr>
        <w:top w:val="none" w:sz="0" w:space="0" w:color="auto"/>
        <w:left w:val="none" w:sz="0" w:space="0" w:color="auto"/>
        <w:bottom w:val="none" w:sz="0" w:space="0" w:color="auto"/>
        <w:right w:val="none" w:sz="0" w:space="0" w:color="auto"/>
      </w:divBdr>
    </w:div>
    <w:div w:id="1667127373">
      <w:bodyDiv w:val="1"/>
      <w:marLeft w:val="0"/>
      <w:marRight w:val="0"/>
      <w:marTop w:val="0"/>
      <w:marBottom w:val="0"/>
      <w:divBdr>
        <w:top w:val="none" w:sz="0" w:space="0" w:color="auto"/>
        <w:left w:val="none" w:sz="0" w:space="0" w:color="auto"/>
        <w:bottom w:val="none" w:sz="0" w:space="0" w:color="auto"/>
        <w:right w:val="none" w:sz="0" w:space="0" w:color="auto"/>
      </w:divBdr>
    </w:div>
    <w:div w:id="1667905660">
      <w:bodyDiv w:val="1"/>
      <w:marLeft w:val="0"/>
      <w:marRight w:val="0"/>
      <w:marTop w:val="0"/>
      <w:marBottom w:val="0"/>
      <w:divBdr>
        <w:top w:val="none" w:sz="0" w:space="0" w:color="auto"/>
        <w:left w:val="none" w:sz="0" w:space="0" w:color="auto"/>
        <w:bottom w:val="none" w:sz="0" w:space="0" w:color="auto"/>
        <w:right w:val="none" w:sz="0" w:space="0" w:color="auto"/>
      </w:divBdr>
    </w:div>
    <w:div w:id="1668513497">
      <w:bodyDiv w:val="1"/>
      <w:marLeft w:val="0"/>
      <w:marRight w:val="0"/>
      <w:marTop w:val="0"/>
      <w:marBottom w:val="0"/>
      <w:divBdr>
        <w:top w:val="none" w:sz="0" w:space="0" w:color="auto"/>
        <w:left w:val="none" w:sz="0" w:space="0" w:color="auto"/>
        <w:bottom w:val="none" w:sz="0" w:space="0" w:color="auto"/>
        <w:right w:val="none" w:sz="0" w:space="0" w:color="auto"/>
      </w:divBdr>
    </w:div>
    <w:div w:id="1668943967">
      <w:bodyDiv w:val="1"/>
      <w:marLeft w:val="0"/>
      <w:marRight w:val="0"/>
      <w:marTop w:val="0"/>
      <w:marBottom w:val="0"/>
      <w:divBdr>
        <w:top w:val="none" w:sz="0" w:space="0" w:color="auto"/>
        <w:left w:val="none" w:sz="0" w:space="0" w:color="auto"/>
        <w:bottom w:val="none" w:sz="0" w:space="0" w:color="auto"/>
        <w:right w:val="none" w:sz="0" w:space="0" w:color="auto"/>
      </w:divBdr>
    </w:div>
    <w:div w:id="1671785247">
      <w:bodyDiv w:val="1"/>
      <w:marLeft w:val="0"/>
      <w:marRight w:val="0"/>
      <w:marTop w:val="0"/>
      <w:marBottom w:val="0"/>
      <w:divBdr>
        <w:top w:val="none" w:sz="0" w:space="0" w:color="auto"/>
        <w:left w:val="none" w:sz="0" w:space="0" w:color="auto"/>
        <w:bottom w:val="none" w:sz="0" w:space="0" w:color="auto"/>
        <w:right w:val="none" w:sz="0" w:space="0" w:color="auto"/>
      </w:divBdr>
    </w:div>
    <w:div w:id="1673334054">
      <w:bodyDiv w:val="1"/>
      <w:marLeft w:val="0"/>
      <w:marRight w:val="0"/>
      <w:marTop w:val="0"/>
      <w:marBottom w:val="0"/>
      <w:divBdr>
        <w:top w:val="none" w:sz="0" w:space="0" w:color="auto"/>
        <w:left w:val="none" w:sz="0" w:space="0" w:color="auto"/>
        <w:bottom w:val="none" w:sz="0" w:space="0" w:color="auto"/>
        <w:right w:val="none" w:sz="0" w:space="0" w:color="auto"/>
      </w:divBdr>
    </w:div>
    <w:div w:id="1676345345">
      <w:bodyDiv w:val="1"/>
      <w:marLeft w:val="0"/>
      <w:marRight w:val="0"/>
      <w:marTop w:val="0"/>
      <w:marBottom w:val="0"/>
      <w:divBdr>
        <w:top w:val="none" w:sz="0" w:space="0" w:color="auto"/>
        <w:left w:val="none" w:sz="0" w:space="0" w:color="auto"/>
        <w:bottom w:val="none" w:sz="0" w:space="0" w:color="auto"/>
        <w:right w:val="none" w:sz="0" w:space="0" w:color="auto"/>
      </w:divBdr>
    </w:div>
    <w:div w:id="1676611073">
      <w:bodyDiv w:val="1"/>
      <w:marLeft w:val="0"/>
      <w:marRight w:val="0"/>
      <w:marTop w:val="0"/>
      <w:marBottom w:val="0"/>
      <w:divBdr>
        <w:top w:val="none" w:sz="0" w:space="0" w:color="auto"/>
        <w:left w:val="none" w:sz="0" w:space="0" w:color="auto"/>
        <w:bottom w:val="none" w:sz="0" w:space="0" w:color="auto"/>
        <w:right w:val="none" w:sz="0" w:space="0" w:color="auto"/>
      </w:divBdr>
    </w:div>
    <w:div w:id="1676885455">
      <w:bodyDiv w:val="1"/>
      <w:marLeft w:val="0"/>
      <w:marRight w:val="0"/>
      <w:marTop w:val="0"/>
      <w:marBottom w:val="0"/>
      <w:divBdr>
        <w:top w:val="none" w:sz="0" w:space="0" w:color="auto"/>
        <w:left w:val="none" w:sz="0" w:space="0" w:color="auto"/>
        <w:bottom w:val="none" w:sz="0" w:space="0" w:color="auto"/>
        <w:right w:val="none" w:sz="0" w:space="0" w:color="auto"/>
      </w:divBdr>
    </w:div>
    <w:div w:id="1678927331">
      <w:bodyDiv w:val="1"/>
      <w:marLeft w:val="0"/>
      <w:marRight w:val="0"/>
      <w:marTop w:val="0"/>
      <w:marBottom w:val="0"/>
      <w:divBdr>
        <w:top w:val="none" w:sz="0" w:space="0" w:color="auto"/>
        <w:left w:val="none" w:sz="0" w:space="0" w:color="auto"/>
        <w:bottom w:val="none" w:sz="0" w:space="0" w:color="auto"/>
        <w:right w:val="none" w:sz="0" w:space="0" w:color="auto"/>
      </w:divBdr>
    </w:div>
    <w:div w:id="1684014920">
      <w:bodyDiv w:val="1"/>
      <w:marLeft w:val="0"/>
      <w:marRight w:val="0"/>
      <w:marTop w:val="0"/>
      <w:marBottom w:val="0"/>
      <w:divBdr>
        <w:top w:val="none" w:sz="0" w:space="0" w:color="auto"/>
        <w:left w:val="none" w:sz="0" w:space="0" w:color="auto"/>
        <w:bottom w:val="none" w:sz="0" w:space="0" w:color="auto"/>
        <w:right w:val="none" w:sz="0" w:space="0" w:color="auto"/>
      </w:divBdr>
    </w:div>
    <w:div w:id="1691638221">
      <w:bodyDiv w:val="1"/>
      <w:marLeft w:val="0"/>
      <w:marRight w:val="0"/>
      <w:marTop w:val="0"/>
      <w:marBottom w:val="0"/>
      <w:divBdr>
        <w:top w:val="none" w:sz="0" w:space="0" w:color="auto"/>
        <w:left w:val="none" w:sz="0" w:space="0" w:color="auto"/>
        <w:bottom w:val="none" w:sz="0" w:space="0" w:color="auto"/>
        <w:right w:val="none" w:sz="0" w:space="0" w:color="auto"/>
      </w:divBdr>
    </w:div>
    <w:div w:id="1693145827">
      <w:bodyDiv w:val="1"/>
      <w:marLeft w:val="0"/>
      <w:marRight w:val="0"/>
      <w:marTop w:val="0"/>
      <w:marBottom w:val="0"/>
      <w:divBdr>
        <w:top w:val="none" w:sz="0" w:space="0" w:color="auto"/>
        <w:left w:val="none" w:sz="0" w:space="0" w:color="auto"/>
        <w:bottom w:val="none" w:sz="0" w:space="0" w:color="auto"/>
        <w:right w:val="none" w:sz="0" w:space="0" w:color="auto"/>
      </w:divBdr>
    </w:div>
    <w:div w:id="1693261846">
      <w:bodyDiv w:val="1"/>
      <w:marLeft w:val="0"/>
      <w:marRight w:val="0"/>
      <w:marTop w:val="0"/>
      <w:marBottom w:val="0"/>
      <w:divBdr>
        <w:top w:val="none" w:sz="0" w:space="0" w:color="auto"/>
        <w:left w:val="none" w:sz="0" w:space="0" w:color="auto"/>
        <w:bottom w:val="none" w:sz="0" w:space="0" w:color="auto"/>
        <w:right w:val="none" w:sz="0" w:space="0" w:color="auto"/>
      </w:divBdr>
    </w:div>
    <w:div w:id="1694960062">
      <w:bodyDiv w:val="1"/>
      <w:marLeft w:val="0"/>
      <w:marRight w:val="0"/>
      <w:marTop w:val="0"/>
      <w:marBottom w:val="0"/>
      <w:divBdr>
        <w:top w:val="none" w:sz="0" w:space="0" w:color="auto"/>
        <w:left w:val="none" w:sz="0" w:space="0" w:color="auto"/>
        <w:bottom w:val="none" w:sz="0" w:space="0" w:color="auto"/>
        <w:right w:val="none" w:sz="0" w:space="0" w:color="auto"/>
      </w:divBdr>
    </w:div>
    <w:div w:id="1696232890">
      <w:bodyDiv w:val="1"/>
      <w:marLeft w:val="0"/>
      <w:marRight w:val="0"/>
      <w:marTop w:val="0"/>
      <w:marBottom w:val="0"/>
      <w:divBdr>
        <w:top w:val="none" w:sz="0" w:space="0" w:color="auto"/>
        <w:left w:val="none" w:sz="0" w:space="0" w:color="auto"/>
        <w:bottom w:val="none" w:sz="0" w:space="0" w:color="auto"/>
        <w:right w:val="none" w:sz="0" w:space="0" w:color="auto"/>
      </w:divBdr>
    </w:div>
    <w:div w:id="1696737166">
      <w:bodyDiv w:val="1"/>
      <w:marLeft w:val="0"/>
      <w:marRight w:val="0"/>
      <w:marTop w:val="0"/>
      <w:marBottom w:val="0"/>
      <w:divBdr>
        <w:top w:val="none" w:sz="0" w:space="0" w:color="auto"/>
        <w:left w:val="none" w:sz="0" w:space="0" w:color="auto"/>
        <w:bottom w:val="none" w:sz="0" w:space="0" w:color="auto"/>
        <w:right w:val="none" w:sz="0" w:space="0" w:color="auto"/>
      </w:divBdr>
    </w:div>
    <w:div w:id="1699240046">
      <w:bodyDiv w:val="1"/>
      <w:marLeft w:val="0"/>
      <w:marRight w:val="0"/>
      <w:marTop w:val="0"/>
      <w:marBottom w:val="0"/>
      <w:divBdr>
        <w:top w:val="none" w:sz="0" w:space="0" w:color="auto"/>
        <w:left w:val="none" w:sz="0" w:space="0" w:color="auto"/>
        <w:bottom w:val="none" w:sz="0" w:space="0" w:color="auto"/>
        <w:right w:val="none" w:sz="0" w:space="0" w:color="auto"/>
      </w:divBdr>
    </w:div>
    <w:div w:id="1699507609">
      <w:bodyDiv w:val="1"/>
      <w:marLeft w:val="0"/>
      <w:marRight w:val="0"/>
      <w:marTop w:val="0"/>
      <w:marBottom w:val="0"/>
      <w:divBdr>
        <w:top w:val="none" w:sz="0" w:space="0" w:color="auto"/>
        <w:left w:val="none" w:sz="0" w:space="0" w:color="auto"/>
        <w:bottom w:val="none" w:sz="0" w:space="0" w:color="auto"/>
        <w:right w:val="none" w:sz="0" w:space="0" w:color="auto"/>
      </w:divBdr>
    </w:div>
    <w:div w:id="1700087061">
      <w:bodyDiv w:val="1"/>
      <w:marLeft w:val="0"/>
      <w:marRight w:val="0"/>
      <w:marTop w:val="0"/>
      <w:marBottom w:val="0"/>
      <w:divBdr>
        <w:top w:val="none" w:sz="0" w:space="0" w:color="auto"/>
        <w:left w:val="none" w:sz="0" w:space="0" w:color="auto"/>
        <w:bottom w:val="none" w:sz="0" w:space="0" w:color="auto"/>
        <w:right w:val="none" w:sz="0" w:space="0" w:color="auto"/>
      </w:divBdr>
    </w:div>
    <w:div w:id="1700470445">
      <w:bodyDiv w:val="1"/>
      <w:marLeft w:val="0"/>
      <w:marRight w:val="0"/>
      <w:marTop w:val="0"/>
      <w:marBottom w:val="0"/>
      <w:divBdr>
        <w:top w:val="none" w:sz="0" w:space="0" w:color="auto"/>
        <w:left w:val="none" w:sz="0" w:space="0" w:color="auto"/>
        <w:bottom w:val="none" w:sz="0" w:space="0" w:color="auto"/>
        <w:right w:val="none" w:sz="0" w:space="0" w:color="auto"/>
      </w:divBdr>
    </w:div>
    <w:div w:id="1700663133">
      <w:bodyDiv w:val="1"/>
      <w:marLeft w:val="0"/>
      <w:marRight w:val="0"/>
      <w:marTop w:val="0"/>
      <w:marBottom w:val="0"/>
      <w:divBdr>
        <w:top w:val="none" w:sz="0" w:space="0" w:color="auto"/>
        <w:left w:val="none" w:sz="0" w:space="0" w:color="auto"/>
        <w:bottom w:val="none" w:sz="0" w:space="0" w:color="auto"/>
        <w:right w:val="none" w:sz="0" w:space="0" w:color="auto"/>
      </w:divBdr>
    </w:div>
    <w:div w:id="1703244754">
      <w:bodyDiv w:val="1"/>
      <w:marLeft w:val="0"/>
      <w:marRight w:val="0"/>
      <w:marTop w:val="0"/>
      <w:marBottom w:val="0"/>
      <w:divBdr>
        <w:top w:val="none" w:sz="0" w:space="0" w:color="auto"/>
        <w:left w:val="none" w:sz="0" w:space="0" w:color="auto"/>
        <w:bottom w:val="none" w:sz="0" w:space="0" w:color="auto"/>
        <w:right w:val="none" w:sz="0" w:space="0" w:color="auto"/>
      </w:divBdr>
    </w:div>
    <w:div w:id="1705596904">
      <w:bodyDiv w:val="1"/>
      <w:marLeft w:val="0"/>
      <w:marRight w:val="0"/>
      <w:marTop w:val="0"/>
      <w:marBottom w:val="0"/>
      <w:divBdr>
        <w:top w:val="none" w:sz="0" w:space="0" w:color="auto"/>
        <w:left w:val="none" w:sz="0" w:space="0" w:color="auto"/>
        <w:bottom w:val="none" w:sz="0" w:space="0" w:color="auto"/>
        <w:right w:val="none" w:sz="0" w:space="0" w:color="auto"/>
      </w:divBdr>
    </w:div>
    <w:div w:id="1705868113">
      <w:bodyDiv w:val="1"/>
      <w:marLeft w:val="0"/>
      <w:marRight w:val="0"/>
      <w:marTop w:val="0"/>
      <w:marBottom w:val="0"/>
      <w:divBdr>
        <w:top w:val="none" w:sz="0" w:space="0" w:color="auto"/>
        <w:left w:val="none" w:sz="0" w:space="0" w:color="auto"/>
        <w:bottom w:val="none" w:sz="0" w:space="0" w:color="auto"/>
        <w:right w:val="none" w:sz="0" w:space="0" w:color="auto"/>
      </w:divBdr>
    </w:div>
    <w:div w:id="1707174306">
      <w:bodyDiv w:val="1"/>
      <w:marLeft w:val="0"/>
      <w:marRight w:val="0"/>
      <w:marTop w:val="0"/>
      <w:marBottom w:val="0"/>
      <w:divBdr>
        <w:top w:val="none" w:sz="0" w:space="0" w:color="auto"/>
        <w:left w:val="none" w:sz="0" w:space="0" w:color="auto"/>
        <w:bottom w:val="none" w:sz="0" w:space="0" w:color="auto"/>
        <w:right w:val="none" w:sz="0" w:space="0" w:color="auto"/>
      </w:divBdr>
    </w:div>
    <w:div w:id="1710105675">
      <w:bodyDiv w:val="1"/>
      <w:marLeft w:val="0"/>
      <w:marRight w:val="0"/>
      <w:marTop w:val="0"/>
      <w:marBottom w:val="0"/>
      <w:divBdr>
        <w:top w:val="none" w:sz="0" w:space="0" w:color="auto"/>
        <w:left w:val="none" w:sz="0" w:space="0" w:color="auto"/>
        <w:bottom w:val="none" w:sz="0" w:space="0" w:color="auto"/>
        <w:right w:val="none" w:sz="0" w:space="0" w:color="auto"/>
      </w:divBdr>
    </w:div>
    <w:div w:id="1710372043">
      <w:bodyDiv w:val="1"/>
      <w:marLeft w:val="0"/>
      <w:marRight w:val="0"/>
      <w:marTop w:val="0"/>
      <w:marBottom w:val="0"/>
      <w:divBdr>
        <w:top w:val="none" w:sz="0" w:space="0" w:color="auto"/>
        <w:left w:val="none" w:sz="0" w:space="0" w:color="auto"/>
        <w:bottom w:val="none" w:sz="0" w:space="0" w:color="auto"/>
        <w:right w:val="none" w:sz="0" w:space="0" w:color="auto"/>
      </w:divBdr>
    </w:div>
    <w:div w:id="1712925375">
      <w:bodyDiv w:val="1"/>
      <w:marLeft w:val="0"/>
      <w:marRight w:val="0"/>
      <w:marTop w:val="0"/>
      <w:marBottom w:val="0"/>
      <w:divBdr>
        <w:top w:val="none" w:sz="0" w:space="0" w:color="auto"/>
        <w:left w:val="none" w:sz="0" w:space="0" w:color="auto"/>
        <w:bottom w:val="none" w:sz="0" w:space="0" w:color="auto"/>
        <w:right w:val="none" w:sz="0" w:space="0" w:color="auto"/>
      </w:divBdr>
    </w:div>
    <w:div w:id="1713505270">
      <w:bodyDiv w:val="1"/>
      <w:marLeft w:val="0"/>
      <w:marRight w:val="0"/>
      <w:marTop w:val="0"/>
      <w:marBottom w:val="0"/>
      <w:divBdr>
        <w:top w:val="none" w:sz="0" w:space="0" w:color="auto"/>
        <w:left w:val="none" w:sz="0" w:space="0" w:color="auto"/>
        <w:bottom w:val="none" w:sz="0" w:space="0" w:color="auto"/>
        <w:right w:val="none" w:sz="0" w:space="0" w:color="auto"/>
      </w:divBdr>
    </w:div>
    <w:div w:id="1714496165">
      <w:bodyDiv w:val="1"/>
      <w:marLeft w:val="0"/>
      <w:marRight w:val="0"/>
      <w:marTop w:val="0"/>
      <w:marBottom w:val="0"/>
      <w:divBdr>
        <w:top w:val="none" w:sz="0" w:space="0" w:color="auto"/>
        <w:left w:val="none" w:sz="0" w:space="0" w:color="auto"/>
        <w:bottom w:val="none" w:sz="0" w:space="0" w:color="auto"/>
        <w:right w:val="none" w:sz="0" w:space="0" w:color="auto"/>
      </w:divBdr>
    </w:div>
    <w:div w:id="1715156701">
      <w:bodyDiv w:val="1"/>
      <w:marLeft w:val="0"/>
      <w:marRight w:val="0"/>
      <w:marTop w:val="0"/>
      <w:marBottom w:val="0"/>
      <w:divBdr>
        <w:top w:val="none" w:sz="0" w:space="0" w:color="auto"/>
        <w:left w:val="none" w:sz="0" w:space="0" w:color="auto"/>
        <w:bottom w:val="none" w:sz="0" w:space="0" w:color="auto"/>
        <w:right w:val="none" w:sz="0" w:space="0" w:color="auto"/>
      </w:divBdr>
    </w:div>
    <w:div w:id="1715428867">
      <w:bodyDiv w:val="1"/>
      <w:marLeft w:val="0"/>
      <w:marRight w:val="0"/>
      <w:marTop w:val="0"/>
      <w:marBottom w:val="0"/>
      <w:divBdr>
        <w:top w:val="none" w:sz="0" w:space="0" w:color="auto"/>
        <w:left w:val="none" w:sz="0" w:space="0" w:color="auto"/>
        <w:bottom w:val="none" w:sz="0" w:space="0" w:color="auto"/>
        <w:right w:val="none" w:sz="0" w:space="0" w:color="auto"/>
      </w:divBdr>
    </w:div>
    <w:div w:id="1716006648">
      <w:bodyDiv w:val="1"/>
      <w:marLeft w:val="0"/>
      <w:marRight w:val="0"/>
      <w:marTop w:val="0"/>
      <w:marBottom w:val="0"/>
      <w:divBdr>
        <w:top w:val="none" w:sz="0" w:space="0" w:color="auto"/>
        <w:left w:val="none" w:sz="0" w:space="0" w:color="auto"/>
        <w:bottom w:val="none" w:sz="0" w:space="0" w:color="auto"/>
        <w:right w:val="none" w:sz="0" w:space="0" w:color="auto"/>
      </w:divBdr>
    </w:div>
    <w:div w:id="1716660176">
      <w:bodyDiv w:val="1"/>
      <w:marLeft w:val="0"/>
      <w:marRight w:val="0"/>
      <w:marTop w:val="0"/>
      <w:marBottom w:val="0"/>
      <w:divBdr>
        <w:top w:val="none" w:sz="0" w:space="0" w:color="auto"/>
        <w:left w:val="none" w:sz="0" w:space="0" w:color="auto"/>
        <w:bottom w:val="none" w:sz="0" w:space="0" w:color="auto"/>
        <w:right w:val="none" w:sz="0" w:space="0" w:color="auto"/>
      </w:divBdr>
    </w:div>
    <w:div w:id="1717122235">
      <w:bodyDiv w:val="1"/>
      <w:marLeft w:val="0"/>
      <w:marRight w:val="0"/>
      <w:marTop w:val="0"/>
      <w:marBottom w:val="0"/>
      <w:divBdr>
        <w:top w:val="none" w:sz="0" w:space="0" w:color="auto"/>
        <w:left w:val="none" w:sz="0" w:space="0" w:color="auto"/>
        <w:bottom w:val="none" w:sz="0" w:space="0" w:color="auto"/>
        <w:right w:val="none" w:sz="0" w:space="0" w:color="auto"/>
      </w:divBdr>
    </w:div>
    <w:div w:id="1717654418">
      <w:bodyDiv w:val="1"/>
      <w:marLeft w:val="0"/>
      <w:marRight w:val="0"/>
      <w:marTop w:val="0"/>
      <w:marBottom w:val="0"/>
      <w:divBdr>
        <w:top w:val="none" w:sz="0" w:space="0" w:color="auto"/>
        <w:left w:val="none" w:sz="0" w:space="0" w:color="auto"/>
        <w:bottom w:val="none" w:sz="0" w:space="0" w:color="auto"/>
        <w:right w:val="none" w:sz="0" w:space="0" w:color="auto"/>
      </w:divBdr>
    </w:div>
    <w:div w:id="1717781259">
      <w:bodyDiv w:val="1"/>
      <w:marLeft w:val="0"/>
      <w:marRight w:val="0"/>
      <w:marTop w:val="0"/>
      <w:marBottom w:val="0"/>
      <w:divBdr>
        <w:top w:val="none" w:sz="0" w:space="0" w:color="auto"/>
        <w:left w:val="none" w:sz="0" w:space="0" w:color="auto"/>
        <w:bottom w:val="none" w:sz="0" w:space="0" w:color="auto"/>
        <w:right w:val="none" w:sz="0" w:space="0" w:color="auto"/>
      </w:divBdr>
    </w:div>
    <w:div w:id="1719357737">
      <w:bodyDiv w:val="1"/>
      <w:marLeft w:val="0"/>
      <w:marRight w:val="0"/>
      <w:marTop w:val="0"/>
      <w:marBottom w:val="0"/>
      <w:divBdr>
        <w:top w:val="none" w:sz="0" w:space="0" w:color="auto"/>
        <w:left w:val="none" w:sz="0" w:space="0" w:color="auto"/>
        <w:bottom w:val="none" w:sz="0" w:space="0" w:color="auto"/>
        <w:right w:val="none" w:sz="0" w:space="0" w:color="auto"/>
      </w:divBdr>
    </w:div>
    <w:div w:id="1720282484">
      <w:bodyDiv w:val="1"/>
      <w:marLeft w:val="0"/>
      <w:marRight w:val="0"/>
      <w:marTop w:val="0"/>
      <w:marBottom w:val="0"/>
      <w:divBdr>
        <w:top w:val="none" w:sz="0" w:space="0" w:color="auto"/>
        <w:left w:val="none" w:sz="0" w:space="0" w:color="auto"/>
        <w:bottom w:val="none" w:sz="0" w:space="0" w:color="auto"/>
        <w:right w:val="none" w:sz="0" w:space="0" w:color="auto"/>
      </w:divBdr>
    </w:div>
    <w:div w:id="1725642574">
      <w:bodyDiv w:val="1"/>
      <w:marLeft w:val="0"/>
      <w:marRight w:val="0"/>
      <w:marTop w:val="0"/>
      <w:marBottom w:val="0"/>
      <w:divBdr>
        <w:top w:val="none" w:sz="0" w:space="0" w:color="auto"/>
        <w:left w:val="none" w:sz="0" w:space="0" w:color="auto"/>
        <w:bottom w:val="none" w:sz="0" w:space="0" w:color="auto"/>
        <w:right w:val="none" w:sz="0" w:space="0" w:color="auto"/>
      </w:divBdr>
    </w:div>
    <w:div w:id="1727100736">
      <w:bodyDiv w:val="1"/>
      <w:marLeft w:val="0"/>
      <w:marRight w:val="0"/>
      <w:marTop w:val="0"/>
      <w:marBottom w:val="0"/>
      <w:divBdr>
        <w:top w:val="none" w:sz="0" w:space="0" w:color="auto"/>
        <w:left w:val="none" w:sz="0" w:space="0" w:color="auto"/>
        <w:bottom w:val="none" w:sz="0" w:space="0" w:color="auto"/>
        <w:right w:val="none" w:sz="0" w:space="0" w:color="auto"/>
      </w:divBdr>
    </w:div>
    <w:div w:id="1727489199">
      <w:bodyDiv w:val="1"/>
      <w:marLeft w:val="0"/>
      <w:marRight w:val="0"/>
      <w:marTop w:val="0"/>
      <w:marBottom w:val="0"/>
      <w:divBdr>
        <w:top w:val="none" w:sz="0" w:space="0" w:color="auto"/>
        <w:left w:val="none" w:sz="0" w:space="0" w:color="auto"/>
        <w:bottom w:val="none" w:sz="0" w:space="0" w:color="auto"/>
        <w:right w:val="none" w:sz="0" w:space="0" w:color="auto"/>
      </w:divBdr>
    </w:div>
    <w:div w:id="1727870415">
      <w:bodyDiv w:val="1"/>
      <w:marLeft w:val="0"/>
      <w:marRight w:val="0"/>
      <w:marTop w:val="0"/>
      <w:marBottom w:val="0"/>
      <w:divBdr>
        <w:top w:val="none" w:sz="0" w:space="0" w:color="auto"/>
        <w:left w:val="none" w:sz="0" w:space="0" w:color="auto"/>
        <w:bottom w:val="none" w:sz="0" w:space="0" w:color="auto"/>
        <w:right w:val="none" w:sz="0" w:space="0" w:color="auto"/>
      </w:divBdr>
    </w:div>
    <w:div w:id="1727875704">
      <w:bodyDiv w:val="1"/>
      <w:marLeft w:val="0"/>
      <w:marRight w:val="0"/>
      <w:marTop w:val="0"/>
      <w:marBottom w:val="0"/>
      <w:divBdr>
        <w:top w:val="none" w:sz="0" w:space="0" w:color="auto"/>
        <w:left w:val="none" w:sz="0" w:space="0" w:color="auto"/>
        <w:bottom w:val="none" w:sz="0" w:space="0" w:color="auto"/>
        <w:right w:val="none" w:sz="0" w:space="0" w:color="auto"/>
      </w:divBdr>
    </w:div>
    <w:div w:id="1727992134">
      <w:bodyDiv w:val="1"/>
      <w:marLeft w:val="0"/>
      <w:marRight w:val="0"/>
      <w:marTop w:val="0"/>
      <w:marBottom w:val="0"/>
      <w:divBdr>
        <w:top w:val="none" w:sz="0" w:space="0" w:color="auto"/>
        <w:left w:val="none" w:sz="0" w:space="0" w:color="auto"/>
        <w:bottom w:val="none" w:sz="0" w:space="0" w:color="auto"/>
        <w:right w:val="none" w:sz="0" w:space="0" w:color="auto"/>
      </w:divBdr>
    </w:div>
    <w:div w:id="1729720422">
      <w:bodyDiv w:val="1"/>
      <w:marLeft w:val="0"/>
      <w:marRight w:val="0"/>
      <w:marTop w:val="0"/>
      <w:marBottom w:val="0"/>
      <w:divBdr>
        <w:top w:val="none" w:sz="0" w:space="0" w:color="auto"/>
        <w:left w:val="none" w:sz="0" w:space="0" w:color="auto"/>
        <w:bottom w:val="none" w:sz="0" w:space="0" w:color="auto"/>
        <w:right w:val="none" w:sz="0" w:space="0" w:color="auto"/>
      </w:divBdr>
    </w:div>
    <w:div w:id="1730377357">
      <w:bodyDiv w:val="1"/>
      <w:marLeft w:val="0"/>
      <w:marRight w:val="0"/>
      <w:marTop w:val="0"/>
      <w:marBottom w:val="0"/>
      <w:divBdr>
        <w:top w:val="none" w:sz="0" w:space="0" w:color="auto"/>
        <w:left w:val="none" w:sz="0" w:space="0" w:color="auto"/>
        <w:bottom w:val="none" w:sz="0" w:space="0" w:color="auto"/>
        <w:right w:val="none" w:sz="0" w:space="0" w:color="auto"/>
      </w:divBdr>
    </w:div>
    <w:div w:id="1731613487">
      <w:bodyDiv w:val="1"/>
      <w:marLeft w:val="0"/>
      <w:marRight w:val="0"/>
      <w:marTop w:val="0"/>
      <w:marBottom w:val="0"/>
      <w:divBdr>
        <w:top w:val="none" w:sz="0" w:space="0" w:color="auto"/>
        <w:left w:val="none" w:sz="0" w:space="0" w:color="auto"/>
        <w:bottom w:val="none" w:sz="0" w:space="0" w:color="auto"/>
        <w:right w:val="none" w:sz="0" w:space="0" w:color="auto"/>
      </w:divBdr>
    </w:div>
    <w:div w:id="1731686043">
      <w:bodyDiv w:val="1"/>
      <w:marLeft w:val="0"/>
      <w:marRight w:val="0"/>
      <w:marTop w:val="0"/>
      <w:marBottom w:val="0"/>
      <w:divBdr>
        <w:top w:val="none" w:sz="0" w:space="0" w:color="auto"/>
        <w:left w:val="none" w:sz="0" w:space="0" w:color="auto"/>
        <w:bottom w:val="none" w:sz="0" w:space="0" w:color="auto"/>
        <w:right w:val="none" w:sz="0" w:space="0" w:color="auto"/>
      </w:divBdr>
    </w:div>
    <w:div w:id="1733039396">
      <w:bodyDiv w:val="1"/>
      <w:marLeft w:val="0"/>
      <w:marRight w:val="0"/>
      <w:marTop w:val="0"/>
      <w:marBottom w:val="0"/>
      <w:divBdr>
        <w:top w:val="none" w:sz="0" w:space="0" w:color="auto"/>
        <w:left w:val="none" w:sz="0" w:space="0" w:color="auto"/>
        <w:bottom w:val="none" w:sz="0" w:space="0" w:color="auto"/>
        <w:right w:val="none" w:sz="0" w:space="0" w:color="auto"/>
      </w:divBdr>
    </w:div>
    <w:div w:id="1733775783">
      <w:bodyDiv w:val="1"/>
      <w:marLeft w:val="0"/>
      <w:marRight w:val="0"/>
      <w:marTop w:val="0"/>
      <w:marBottom w:val="0"/>
      <w:divBdr>
        <w:top w:val="none" w:sz="0" w:space="0" w:color="auto"/>
        <w:left w:val="none" w:sz="0" w:space="0" w:color="auto"/>
        <w:bottom w:val="none" w:sz="0" w:space="0" w:color="auto"/>
        <w:right w:val="none" w:sz="0" w:space="0" w:color="auto"/>
      </w:divBdr>
    </w:div>
    <w:div w:id="1734162219">
      <w:bodyDiv w:val="1"/>
      <w:marLeft w:val="0"/>
      <w:marRight w:val="0"/>
      <w:marTop w:val="0"/>
      <w:marBottom w:val="0"/>
      <w:divBdr>
        <w:top w:val="none" w:sz="0" w:space="0" w:color="auto"/>
        <w:left w:val="none" w:sz="0" w:space="0" w:color="auto"/>
        <w:bottom w:val="none" w:sz="0" w:space="0" w:color="auto"/>
        <w:right w:val="none" w:sz="0" w:space="0" w:color="auto"/>
      </w:divBdr>
    </w:div>
    <w:div w:id="1734766900">
      <w:bodyDiv w:val="1"/>
      <w:marLeft w:val="0"/>
      <w:marRight w:val="0"/>
      <w:marTop w:val="0"/>
      <w:marBottom w:val="0"/>
      <w:divBdr>
        <w:top w:val="none" w:sz="0" w:space="0" w:color="auto"/>
        <w:left w:val="none" w:sz="0" w:space="0" w:color="auto"/>
        <w:bottom w:val="none" w:sz="0" w:space="0" w:color="auto"/>
        <w:right w:val="none" w:sz="0" w:space="0" w:color="auto"/>
      </w:divBdr>
    </w:div>
    <w:div w:id="1734892746">
      <w:bodyDiv w:val="1"/>
      <w:marLeft w:val="0"/>
      <w:marRight w:val="0"/>
      <w:marTop w:val="0"/>
      <w:marBottom w:val="0"/>
      <w:divBdr>
        <w:top w:val="none" w:sz="0" w:space="0" w:color="auto"/>
        <w:left w:val="none" w:sz="0" w:space="0" w:color="auto"/>
        <w:bottom w:val="none" w:sz="0" w:space="0" w:color="auto"/>
        <w:right w:val="none" w:sz="0" w:space="0" w:color="auto"/>
      </w:divBdr>
    </w:div>
    <w:div w:id="1741099829">
      <w:bodyDiv w:val="1"/>
      <w:marLeft w:val="0"/>
      <w:marRight w:val="0"/>
      <w:marTop w:val="0"/>
      <w:marBottom w:val="0"/>
      <w:divBdr>
        <w:top w:val="none" w:sz="0" w:space="0" w:color="auto"/>
        <w:left w:val="none" w:sz="0" w:space="0" w:color="auto"/>
        <w:bottom w:val="none" w:sz="0" w:space="0" w:color="auto"/>
        <w:right w:val="none" w:sz="0" w:space="0" w:color="auto"/>
      </w:divBdr>
    </w:div>
    <w:div w:id="1741442088">
      <w:bodyDiv w:val="1"/>
      <w:marLeft w:val="0"/>
      <w:marRight w:val="0"/>
      <w:marTop w:val="0"/>
      <w:marBottom w:val="0"/>
      <w:divBdr>
        <w:top w:val="none" w:sz="0" w:space="0" w:color="auto"/>
        <w:left w:val="none" w:sz="0" w:space="0" w:color="auto"/>
        <w:bottom w:val="none" w:sz="0" w:space="0" w:color="auto"/>
        <w:right w:val="none" w:sz="0" w:space="0" w:color="auto"/>
      </w:divBdr>
    </w:div>
    <w:div w:id="1741520607">
      <w:bodyDiv w:val="1"/>
      <w:marLeft w:val="0"/>
      <w:marRight w:val="0"/>
      <w:marTop w:val="0"/>
      <w:marBottom w:val="0"/>
      <w:divBdr>
        <w:top w:val="none" w:sz="0" w:space="0" w:color="auto"/>
        <w:left w:val="none" w:sz="0" w:space="0" w:color="auto"/>
        <w:bottom w:val="none" w:sz="0" w:space="0" w:color="auto"/>
        <w:right w:val="none" w:sz="0" w:space="0" w:color="auto"/>
      </w:divBdr>
    </w:div>
    <w:div w:id="1743870973">
      <w:bodyDiv w:val="1"/>
      <w:marLeft w:val="0"/>
      <w:marRight w:val="0"/>
      <w:marTop w:val="0"/>
      <w:marBottom w:val="0"/>
      <w:divBdr>
        <w:top w:val="none" w:sz="0" w:space="0" w:color="auto"/>
        <w:left w:val="none" w:sz="0" w:space="0" w:color="auto"/>
        <w:bottom w:val="none" w:sz="0" w:space="0" w:color="auto"/>
        <w:right w:val="none" w:sz="0" w:space="0" w:color="auto"/>
      </w:divBdr>
    </w:div>
    <w:div w:id="1744333791">
      <w:bodyDiv w:val="1"/>
      <w:marLeft w:val="0"/>
      <w:marRight w:val="0"/>
      <w:marTop w:val="0"/>
      <w:marBottom w:val="0"/>
      <w:divBdr>
        <w:top w:val="none" w:sz="0" w:space="0" w:color="auto"/>
        <w:left w:val="none" w:sz="0" w:space="0" w:color="auto"/>
        <w:bottom w:val="none" w:sz="0" w:space="0" w:color="auto"/>
        <w:right w:val="none" w:sz="0" w:space="0" w:color="auto"/>
      </w:divBdr>
    </w:div>
    <w:div w:id="1748107417">
      <w:bodyDiv w:val="1"/>
      <w:marLeft w:val="0"/>
      <w:marRight w:val="0"/>
      <w:marTop w:val="0"/>
      <w:marBottom w:val="0"/>
      <w:divBdr>
        <w:top w:val="none" w:sz="0" w:space="0" w:color="auto"/>
        <w:left w:val="none" w:sz="0" w:space="0" w:color="auto"/>
        <w:bottom w:val="none" w:sz="0" w:space="0" w:color="auto"/>
        <w:right w:val="none" w:sz="0" w:space="0" w:color="auto"/>
      </w:divBdr>
    </w:div>
    <w:div w:id="1749034304">
      <w:bodyDiv w:val="1"/>
      <w:marLeft w:val="0"/>
      <w:marRight w:val="0"/>
      <w:marTop w:val="0"/>
      <w:marBottom w:val="0"/>
      <w:divBdr>
        <w:top w:val="none" w:sz="0" w:space="0" w:color="auto"/>
        <w:left w:val="none" w:sz="0" w:space="0" w:color="auto"/>
        <w:bottom w:val="none" w:sz="0" w:space="0" w:color="auto"/>
        <w:right w:val="none" w:sz="0" w:space="0" w:color="auto"/>
      </w:divBdr>
    </w:div>
    <w:div w:id="1749837755">
      <w:bodyDiv w:val="1"/>
      <w:marLeft w:val="0"/>
      <w:marRight w:val="0"/>
      <w:marTop w:val="0"/>
      <w:marBottom w:val="0"/>
      <w:divBdr>
        <w:top w:val="none" w:sz="0" w:space="0" w:color="auto"/>
        <w:left w:val="none" w:sz="0" w:space="0" w:color="auto"/>
        <w:bottom w:val="none" w:sz="0" w:space="0" w:color="auto"/>
        <w:right w:val="none" w:sz="0" w:space="0" w:color="auto"/>
      </w:divBdr>
    </w:div>
    <w:div w:id="1751273736">
      <w:bodyDiv w:val="1"/>
      <w:marLeft w:val="0"/>
      <w:marRight w:val="0"/>
      <w:marTop w:val="0"/>
      <w:marBottom w:val="0"/>
      <w:divBdr>
        <w:top w:val="none" w:sz="0" w:space="0" w:color="auto"/>
        <w:left w:val="none" w:sz="0" w:space="0" w:color="auto"/>
        <w:bottom w:val="none" w:sz="0" w:space="0" w:color="auto"/>
        <w:right w:val="none" w:sz="0" w:space="0" w:color="auto"/>
      </w:divBdr>
    </w:div>
    <w:div w:id="1752963250">
      <w:bodyDiv w:val="1"/>
      <w:marLeft w:val="0"/>
      <w:marRight w:val="0"/>
      <w:marTop w:val="0"/>
      <w:marBottom w:val="0"/>
      <w:divBdr>
        <w:top w:val="none" w:sz="0" w:space="0" w:color="auto"/>
        <w:left w:val="none" w:sz="0" w:space="0" w:color="auto"/>
        <w:bottom w:val="none" w:sz="0" w:space="0" w:color="auto"/>
        <w:right w:val="none" w:sz="0" w:space="0" w:color="auto"/>
      </w:divBdr>
    </w:div>
    <w:div w:id="1754005600">
      <w:bodyDiv w:val="1"/>
      <w:marLeft w:val="0"/>
      <w:marRight w:val="0"/>
      <w:marTop w:val="0"/>
      <w:marBottom w:val="0"/>
      <w:divBdr>
        <w:top w:val="none" w:sz="0" w:space="0" w:color="auto"/>
        <w:left w:val="none" w:sz="0" w:space="0" w:color="auto"/>
        <w:bottom w:val="none" w:sz="0" w:space="0" w:color="auto"/>
        <w:right w:val="none" w:sz="0" w:space="0" w:color="auto"/>
      </w:divBdr>
    </w:div>
    <w:div w:id="1754161249">
      <w:bodyDiv w:val="1"/>
      <w:marLeft w:val="0"/>
      <w:marRight w:val="0"/>
      <w:marTop w:val="0"/>
      <w:marBottom w:val="0"/>
      <w:divBdr>
        <w:top w:val="none" w:sz="0" w:space="0" w:color="auto"/>
        <w:left w:val="none" w:sz="0" w:space="0" w:color="auto"/>
        <w:bottom w:val="none" w:sz="0" w:space="0" w:color="auto"/>
        <w:right w:val="none" w:sz="0" w:space="0" w:color="auto"/>
      </w:divBdr>
    </w:div>
    <w:div w:id="1754744124">
      <w:bodyDiv w:val="1"/>
      <w:marLeft w:val="0"/>
      <w:marRight w:val="0"/>
      <w:marTop w:val="0"/>
      <w:marBottom w:val="0"/>
      <w:divBdr>
        <w:top w:val="none" w:sz="0" w:space="0" w:color="auto"/>
        <w:left w:val="none" w:sz="0" w:space="0" w:color="auto"/>
        <w:bottom w:val="none" w:sz="0" w:space="0" w:color="auto"/>
        <w:right w:val="none" w:sz="0" w:space="0" w:color="auto"/>
      </w:divBdr>
    </w:div>
    <w:div w:id="1759864492">
      <w:bodyDiv w:val="1"/>
      <w:marLeft w:val="0"/>
      <w:marRight w:val="0"/>
      <w:marTop w:val="0"/>
      <w:marBottom w:val="0"/>
      <w:divBdr>
        <w:top w:val="none" w:sz="0" w:space="0" w:color="auto"/>
        <w:left w:val="none" w:sz="0" w:space="0" w:color="auto"/>
        <w:bottom w:val="none" w:sz="0" w:space="0" w:color="auto"/>
        <w:right w:val="none" w:sz="0" w:space="0" w:color="auto"/>
      </w:divBdr>
    </w:div>
    <w:div w:id="1764305194">
      <w:bodyDiv w:val="1"/>
      <w:marLeft w:val="0"/>
      <w:marRight w:val="0"/>
      <w:marTop w:val="0"/>
      <w:marBottom w:val="0"/>
      <w:divBdr>
        <w:top w:val="none" w:sz="0" w:space="0" w:color="auto"/>
        <w:left w:val="none" w:sz="0" w:space="0" w:color="auto"/>
        <w:bottom w:val="none" w:sz="0" w:space="0" w:color="auto"/>
        <w:right w:val="none" w:sz="0" w:space="0" w:color="auto"/>
      </w:divBdr>
    </w:div>
    <w:div w:id="1765495116">
      <w:bodyDiv w:val="1"/>
      <w:marLeft w:val="0"/>
      <w:marRight w:val="0"/>
      <w:marTop w:val="0"/>
      <w:marBottom w:val="0"/>
      <w:divBdr>
        <w:top w:val="none" w:sz="0" w:space="0" w:color="auto"/>
        <w:left w:val="none" w:sz="0" w:space="0" w:color="auto"/>
        <w:bottom w:val="none" w:sz="0" w:space="0" w:color="auto"/>
        <w:right w:val="none" w:sz="0" w:space="0" w:color="auto"/>
      </w:divBdr>
    </w:div>
    <w:div w:id="1765567748">
      <w:bodyDiv w:val="1"/>
      <w:marLeft w:val="0"/>
      <w:marRight w:val="0"/>
      <w:marTop w:val="0"/>
      <w:marBottom w:val="0"/>
      <w:divBdr>
        <w:top w:val="none" w:sz="0" w:space="0" w:color="auto"/>
        <w:left w:val="none" w:sz="0" w:space="0" w:color="auto"/>
        <w:bottom w:val="none" w:sz="0" w:space="0" w:color="auto"/>
        <w:right w:val="none" w:sz="0" w:space="0" w:color="auto"/>
      </w:divBdr>
    </w:div>
    <w:div w:id="1765686937">
      <w:bodyDiv w:val="1"/>
      <w:marLeft w:val="0"/>
      <w:marRight w:val="0"/>
      <w:marTop w:val="0"/>
      <w:marBottom w:val="0"/>
      <w:divBdr>
        <w:top w:val="none" w:sz="0" w:space="0" w:color="auto"/>
        <w:left w:val="none" w:sz="0" w:space="0" w:color="auto"/>
        <w:bottom w:val="none" w:sz="0" w:space="0" w:color="auto"/>
        <w:right w:val="none" w:sz="0" w:space="0" w:color="auto"/>
      </w:divBdr>
    </w:div>
    <w:div w:id="1766800709">
      <w:bodyDiv w:val="1"/>
      <w:marLeft w:val="0"/>
      <w:marRight w:val="0"/>
      <w:marTop w:val="0"/>
      <w:marBottom w:val="0"/>
      <w:divBdr>
        <w:top w:val="none" w:sz="0" w:space="0" w:color="auto"/>
        <w:left w:val="none" w:sz="0" w:space="0" w:color="auto"/>
        <w:bottom w:val="none" w:sz="0" w:space="0" w:color="auto"/>
        <w:right w:val="none" w:sz="0" w:space="0" w:color="auto"/>
      </w:divBdr>
    </w:div>
    <w:div w:id="1767071070">
      <w:bodyDiv w:val="1"/>
      <w:marLeft w:val="0"/>
      <w:marRight w:val="0"/>
      <w:marTop w:val="0"/>
      <w:marBottom w:val="0"/>
      <w:divBdr>
        <w:top w:val="none" w:sz="0" w:space="0" w:color="auto"/>
        <w:left w:val="none" w:sz="0" w:space="0" w:color="auto"/>
        <w:bottom w:val="none" w:sz="0" w:space="0" w:color="auto"/>
        <w:right w:val="none" w:sz="0" w:space="0" w:color="auto"/>
      </w:divBdr>
    </w:div>
    <w:div w:id="1769084788">
      <w:bodyDiv w:val="1"/>
      <w:marLeft w:val="0"/>
      <w:marRight w:val="0"/>
      <w:marTop w:val="0"/>
      <w:marBottom w:val="0"/>
      <w:divBdr>
        <w:top w:val="none" w:sz="0" w:space="0" w:color="auto"/>
        <w:left w:val="none" w:sz="0" w:space="0" w:color="auto"/>
        <w:bottom w:val="none" w:sz="0" w:space="0" w:color="auto"/>
        <w:right w:val="none" w:sz="0" w:space="0" w:color="auto"/>
      </w:divBdr>
    </w:div>
    <w:div w:id="1769496517">
      <w:bodyDiv w:val="1"/>
      <w:marLeft w:val="0"/>
      <w:marRight w:val="0"/>
      <w:marTop w:val="0"/>
      <w:marBottom w:val="0"/>
      <w:divBdr>
        <w:top w:val="none" w:sz="0" w:space="0" w:color="auto"/>
        <w:left w:val="none" w:sz="0" w:space="0" w:color="auto"/>
        <w:bottom w:val="none" w:sz="0" w:space="0" w:color="auto"/>
        <w:right w:val="none" w:sz="0" w:space="0" w:color="auto"/>
      </w:divBdr>
    </w:div>
    <w:div w:id="1772436980">
      <w:bodyDiv w:val="1"/>
      <w:marLeft w:val="0"/>
      <w:marRight w:val="0"/>
      <w:marTop w:val="0"/>
      <w:marBottom w:val="0"/>
      <w:divBdr>
        <w:top w:val="none" w:sz="0" w:space="0" w:color="auto"/>
        <w:left w:val="none" w:sz="0" w:space="0" w:color="auto"/>
        <w:bottom w:val="none" w:sz="0" w:space="0" w:color="auto"/>
        <w:right w:val="none" w:sz="0" w:space="0" w:color="auto"/>
      </w:divBdr>
    </w:div>
    <w:div w:id="1777166153">
      <w:bodyDiv w:val="1"/>
      <w:marLeft w:val="0"/>
      <w:marRight w:val="0"/>
      <w:marTop w:val="0"/>
      <w:marBottom w:val="0"/>
      <w:divBdr>
        <w:top w:val="none" w:sz="0" w:space="0" w:color="auto"/>
        <w:left w:val="none" w:sz="0" w:space="0" w:color="auto"/>
        <w:bottom w:val="none" w:sz="0" w:space="0" w:color="auto"/>
        <w:right w:val="none" w:sz="0" w:space="0" w:color="auto"/>
      </w:divBdr>
    </w:div>
    <w:div w:id="1778402990">
      <w:bodyDiv w:val="1"/>
      <w:marLeft w:val="0"/>
      <w:marRight w:val="0"/>
      <w:marTop w:val="0"/>
      <w:marBottom w:val="0"/>
      <w:divBdr>
        <w:top w:val="none" w:sz="0" w:space="0" w:color="auto"/>
        <w:left w:val="none" w:sz="0" w:space="0" w:color="auto"/>
        <w:bottom w:val="none" w:sz="0" w:space="0" w:color="auto"/>
        <w:right w:val="none" w:sz="0" w:space="0" w:color="auto"/>
      </w:divBdr>
    </w:div>
    <w:div w:id="1780367558">
      <w:bodyDiv w:val="1"/>
      <w:marLeft w:val="0"/>
      <w:marRight w:val="0"/>
      <w:marTop w:val="0"/>
      <w:marBottom w:val="0"/>
      <w:divBdr>
        <w:top w:val="none" w:sz="0" w:space="0" w:color="auto"/>
        <w:left w:val="none" w:sz="0" w:space="0" w:color="auto"/>
        <w:bottom w:val="none" w:sz="0" w:space="0" w:color="auto"/>
        <w:right w:val="none" w:sz="0" w:space="0" w:color="auto"/>
      </w:divBdr>
    </w:div>
    <w:div w:id="1780445737">
      <w:bodyDiv w:val="1"/>
      <w:marLeft w:val="0"/>
      <w:marRight w:val="0"/>
      <w:marTop w:val="0"/>
      <w:marBottom w:val="0"/>
      <w:divBdr>
        <w:top w:val="none" w:sz="0" w:space="0" w:color="auto"/>
        <w:left w:val="none" w:sz="0" w:space="0" w:color="auto"/>
        <w:bottom w:val="none" w:sz="0" w:space="0" w:color="auto"/>
        <w:right w:val="none" w:sz="0" w:space="0" w:color="auto"/>
      </w:divBdr>
    </w:div>
    <w:div w:id="1780561920">
      <w:bodyDiv w:val="1"/>
      <w:marLeft w:val="0"/>
      <w:marRight w:val="0"/>
      <w:marTop w:val="0"/>
      <w:marBottom w:val="0"/>
      <w:divBdr>
        <w:top w:val="none" w:sz="0" w:space="0" w:color="auto"/>
        <w:left w:val="none" w:sz="0" w:space="0" w:color="auto"/>
        <w:bottom w:val="none" w:sz="0" w:space="0" w:color="auto"/>
        <w:right w:val="none" w:sz="0" w:space="0" w:color="auto"/>
      </w:divBdr>
    </w:div>
    <w:div w:id="1780563664">
      <w:bodyDiv w:val="1"/>
      <w:marLeft w:val="0"/>
      <w:marRight w:val="0"/>
      <w:marTop w:val="0"/>
      <w:marBottom w:val="0"/>
      <w:divBdr>
        <w:top w:val="none" w:sz="0" w:space="0" w:color="auto"/>
        <w:left w:val="none" w:sz="0" w:space="0" w:color="auto"/>
        <w:bottom w:val="none" w:sz="0" w:space="0" w:color="auto"/>
        <w:right w:val="none" w:sz="0" w:space="0" w:color="auto"/>
      </w:divBdr>
    </w:div>
    <w:div w:id="1782214561">
      <w:bodyDiv w:val="1"/>
      <w:marLeft w:val="0"/>
      <w:marRight w:val="0"/>
      <w:marTop w:val="0"/>
      <w:marBottom w:val="0"/>
      <w:divBdr>
        <w:top w:val="none" w:sz="0" w:space="0" w:color="auto"/>
        <w:left w:val="none" w:sz="0" w:space="0" w:color="auto"/>
        <w:bottom w:val="none" w:sz="0" w:space="0" w:color="auto"/>
        <w:right w:val="none" w:sz="0" w:space="0" w:color="auto"/>
      </w:divBdr>
    </w:div>
    <w:div w:id="1783568281">
      <w:bodyDiv w:val="1"/>
      <w:marLeft w:val="0"/>
      <w:marRight w:val="0"/>
      <w:marTop w:val="0"/>
      <w:marBottom w:val="0"/>
      <w:divBdr>
        <w:top w:val="none" w:sz="0" w:space="0" w:color="auto"/>
        <w:left w:val="none" w:sz="0" w:space="0" w:color="auto"/>
        <w:bottom w:val="none" w:sz="0" w:space="0" w:color="auto"/>
        <w:right w:val="none" w:sz="0" w:space="0" w:color="auto"/>
      </w:divBdr>
    </w:div>
    <w:div w:id="1783650281">
      <w:bodyDiv w:val="1"/>
      <w:marLeft w:val="0"/>
      <w:marRight w:val="0"/>
      <w:marTop w:val="0"/>
      <w:marBottom w:val="0"/>
      <w:divBdr>
        <w:top w:val="none" w:sz="0" w:space="0" w:color="auto"/>
        <w:left w:val="none" w:sz="0" w:space="0" w:color="auto"/>
        <w:bottom w:val="none" w:sz="0" w:space="0" w:color="auto"/>
        <w:right w:val="none" w:sz="0" w:space="0" w:color="auto"/>
      </w:divBdr>
    </w:div>
    <w:div w:id="1785079155">
      <w:bodyDiv w:val="1"/>
      <w:marLeft w:val="0"/>
      <w:marRight w:val="0"/>
      <w:marTop w:val="0"/>
      <w:marBottom w:val="0"/>
      <w:divBdr>
        <w:top w:val="none" w:sz="0" w:space="0" w:color="auto"/>
        <w:left w:val="none" w:sz="0" w:space="0" w:color="auto"/>
        <w:bottom w:val="none" w:sz="0" w:space="0" w:color="auto"/>
        <w:right w:val="none" w:sz="0" w:space="0" w:color="auto"/>
      </w:divBdr>
    </w:div>
    <w:div w:id="1785614632">
      <w:bodyDiv w:val="1"/>
      <w:marLeft w:val="0"/>
      <w:marRight w:val="0"/>
      <w:marTop w:val="0"/>
      <w:marBottom w:val="0"/>
      <w:divBdr>
        <w:top w:val="none" w:sz="0" w:space="0" w:color="auto"/>
        <w:left w:val="none" w:sz="0" w:space="0" w:color="auto"/>
        <w:bottom w:val="none" w:sz="0" w:space="0" w:color="auto"/>
        <w:right w:val="none" w:sz="0" w:space="0" w:color="auto"/>
      </w:divBdr>
    </w:div>
    <w:div w:id="1790006596">
      <w:bodyDiv w:val="1"/>
      <w:marLeft w:val="0"/>
      <w:marRight w:val="0"/>
      <w:marTop w:val="0"/>
      <w:marBottom w:val="0"/>
      <w:divBdr>
        <w:top w:val="none" w:sz="0" w:space="0" w:color="auto"/>
        <w:left w:val="none" w:sz="0" w:space="0" w:color="auto"/>
        <w:bottom w:val="none" w:sz="0" w:space="0" w:color="auto"/>
        <w:right w:val="none" w:sz="0" w:space="0" w:color="auto"/>
      </w:divBdr>
    </w:div>
    <w:div w:id="1790317167">
      <w:bodyDiv w:val="1"/>
      <w:marLeft w:val="0"/>
      <w:marRight w:val="0"/>
      <w:marTop w:val="0"/>
      <w:marBottom w:val="0"/>
      <w:divBdr>
        <w:top w:val="none" w:sz="0" w:space="0" w:color="auto"/>
        <w:left w:val="none" w:sz="0" w:space="0" w:color="auto"/>
        <w:bottom w:val="none" w:sz="0" w:space="0" w:color="auto"/>
        <w:right w:val="none" w:sz="0" w:space="0" w:color="auto"/>
      </w:divBdr>
    </w:div>
    <w:div w:id="1791825387">
      <w:bodyDiv w:val="1"/>
      <w:marLeft w:val="0"/>
      <w:marRight w:val="0"/>
      <w:marTop w:val="0"/>
      <w:marBottom w:val="0"/>
      <w:divBdr>
        <w:top w:val="none" w:sz="0" w:space="0" w:color="auto"/>
        <w:left w:val="none" w:sz="0" w:space="0" w:color="auto"/>
        <w:bottom w:val="none" w:sz="0" w:space="0" w:color="auto"/>
        <w:right w:val="none" w:sz="0" w:space="0" w:color="auto"/>
      </w:divBdr>
    </w:div>
    <w:div w:id="1794060035">
      <w:bodyDiv w:val="1"/>
      <w:marLeft w:val="0"/>
      <w:marRight w:val="0"/>
      <w:marTop w:val="0"/>
      <w:marBottom w:val="0"/>
      <w:divBdr>
        <w:top w:val="none" w:sz="0" w:space="0" w:color="auto"/>
        <w:left w:val="none" w:sz="0" w:space="0" w:color="auto"/>
        <w:bottom w:val="none" w:sz="0" w:space="0" w:color="auto"/>
        <w:right w:val="none" w:sz="0" w:space="0" w:color="auto"/>
      </w:divBdr>
    </w:div>
    <w:div w:id="1795560535">
      <w:bodyDiv w:val="1"/>
      <w:marLeft w:val="0"/>
      <w:marRight w:val="0"/>
      <w:marTop w:val="0"/>
      <w:marBottom w:val="0"/>
      <w:divBdr>
        <w:top w:val="none" w:sz="0" w:space="0" w:color="auto"/>
        <w:left w:val="none" w:sz="0" w:space="0" w:color="auto"/>
        <w:bottom w:val="none" w:sz="0" w:space="0" w:color="auto"/>
        <w:right w:val="none" w:sz="0" w:space="0" w:color="auto"/>
      </w:divBdr>
    </w:div>
    <w:div w:id="1796095977">
      <w:bodyDiv w:val="1"/>
      <w:marLeft w:val="0"/>
      <w:marRight w:val="0"/>
      <w:marTop w:val="0"/>
      <w:marBottom w:val="0"/>
      <w:divBdr>
        <w:top w:val="none" w:sz="0" w:space="0" w:color="auto"/>
        <w:left w:val="none" w:sz="0" w:space="0" w:color="auto"/>
        <w:bottom w:val="none" w:sz="0" w:space="0" w:color="auto"/>
        <w:right w:val="none" w:sz="0" w:space="0" w:color="auto"/>
      </w:divBdr>
    </w:div>
    <w:div w:id="1797329051">
      <w:bodyDiv w:val="1"/>
      <w:marLeft w:val="0"/>
      <w:marRight w:val="0"/>
      <w:marTop w:val="0"/>
      <w:marBottom w:val="0"/>
      <w:divBdr>
        <w:top w:val="none" w:sz="0" w:space="0" w:color="auto"/>
        <w:left w:val="none" w:sz="0" w:space="0" w:color="auto"/>
        <w:bottom w:val="none" w:sz="0" w:space="0" w:color="auto"/>
        <w:right w:val="none" w:sz="0" w:space="0" w:color="auto"/>
      </w:divBdr>
    </w:div>
    <w:div w:id="1799176832">
      <w:bodyDiv w:val="1"/>
      <w:marLeft w:val="0"/>
      <w:marRight w:val="0"/>
      <w:marTop w:val="0"/>
      <w:marBottom w:val="0"/>
      <w:divBdr>
        <w:top w:val="none" w:sz="0" w:space="0" w:color="auto"/>
        <w:left w:val="none" w:sz="0" w:space="0" w:color="auto"/>
        <w:bottom w:val="none" w:sz="0" w:space="0" w:color="auto"/>
        <w:right w:val="none" w:sz="0" w:space="0" w:color="auto"/>
      </w:divBdr>
    </w:div>
    <w:div w:id="1802917565">
      <w:bodyDiv w:val="1"/>
      <w:marLeft w:val="0"/>
      <w:marRight w:val="0"/>
      <w:marTop w:val="0"/>
      <w:marBottom w:val="0"/>
      <w:divBdr>
        <w:top w:val="none" w:sz="0" w:space="0" w:color="auto"/>
        <w:left w:val="none" w:sz="0" w:space="0" w:color="auto"/>
        <w:bottom w:val="none" w:sz="0" w:space="0" w:color="auto"/>
        <w:right w:val="none" w:sz="0" w:space="0" w:color="auto"/>
      </w:divBdr>
    </w:div>
    <w:div w:id="1803233299">
      <w:bodyDiv w:val="1"/>
      <w:marLeft w:val="0"/>
      <w:marRight w:val="0"/>
      <w:marTop w:val="0"/>
      <w:marBottom w:val="0"/>
      <w:divBdr>
        <w:top w:val="none" w:sz="0" w:space="0" w:color="auto"/>
        <w:left w:val="none" w:sz="0" w:space="0" w:color="auto"/>
        <w:bottom w:val="none" w:sz="0" w:space="0" w:color="auto"/>
        <w:right w:val="none" w:sz="0" w:space="0" w:color="auto"/>
      </w:divBdr>
    </w:div>
    <w:div w:id="1805153315">
      <w:bodyDiv w:val="1"/>
      <w:marLeft w:val="0"/>
      <w:marRight w:val="0"/>
      <w:marTop w:val="0"/>
      <w:marBottom w:val="0"/>
      <w:divBdr>
        <w:top w:val="none" w:sz="0" w:space="0" w:color="auto"/>
        <w:left w:val="none" w:sz="0" w:space="0" w:color="auto"/>
        <w:bottom w:val="none" w:sz="0" w:space="0" w:color="auto"/>
        <w:right w:val="none" w:sz="0" w:space="0" w:color="auto"/>
      </w:divBdr>
    </w:div>
    <w:div w:id="1805274046">
      <w:bodyDiv w:val="1"/>
      <w:marLeft w:val="0"/>
      <w:marRight w:val="0"/>
      <w:marTop w:val="0"/>
      <w:marBottom w:val="0"/>
      <w:divBdr>
        <w:top w:val="none" w:sz="0" w:space="0" w:color="auto"/>
        <w:left w:val="none" w:sz="0" w:space="0" w:color="auto"/>
        <w:bottom w:val="none" w:sz="0" w:space="0" w:color="auto"/>
        <w:right w:val="none" w:sz="0" w:space="0" w:color="auto"/>
      </w:divBdr>
    </w:div>
    <w:div w:id="1807316489">
      <w:bodyDiv w:val="1"/>
      <w:marLeft w:val="0"/>
      <w:marRight w:val="0"/>
      <w:marTop w:val="0"/>
      <w:marBottom w:val="0"/>
      <w:divBdr>
        <w:top w:val="none" w:sz="0" w:space="0" w:color="auto"/>
        <w:left w:val="none" w:sz="0" w:space="0" w:color="auto"/>
        <w:bottom w:val="none" w:sz="0" w:space="0" w:color="auto"/>
        <w:right w:val="none" w:sz="0" w:space="0" w:color="auto"/>
      </w:divBdr>
    </w:div>
    <w:div w:id="1809199388">
      <w:bodyDiv w:val="1"/>
      <w:marLeft w:val="0"/>
      <w:marRight w:val="0"/>
      <w:marTop w:val="0"/>
      <w:marBottom w:val="0"/>
      <w:divBdr>
        <w:top w:val="none" w:sz="0" w:space="0" w:color="auto"/>
        <w:left w:val="none" w:sz="0" w:space="0" w:color="auto"/>
        <w:bottom w:val="none" w:sz="0" w:space="0" w:color="auto"/>
        <w:right w:val="none" w:sz="0" w:space="0" w:color="auto"/>
      </w:divBdr>
    </w:div>
    <w:div w:id="1809743722">
      <w:bodyDiv w:val="1"/>
      <w:marLeft w:val="0"/>
      <w:marRight w:val="0"/>
      <w:marTop w:val="0"/>
      <w:marBottom w:val="0"/>
      <w:divBdr>
        <w:top w:val="none" w:sz="0" w:space="0" w:color="auto"/>
        <w:left w:val="none" w:sz="0" w:space="0" w:color="auto"/>
        <w:bottom w:val="none" w:sz="0" w:space="0" w:color="auto"/>
        <w:right w:val="none" w:sz="0" w:space="0" w:color="auto"/>
      </w:divBdr>
    </w:div>
    <w:div w:id="1814714071">
      <w:bodyDiv w:val="1"/>
      <w:marLeft w:val="0"/>
      <w:marRight w:val="0"/>
      <w:marTop w:val="0"/>
      <w:marBottom w:val="0"/>
      <w:divBdr>
        <w:top w:val="none" w:sz="0" w:space="0" w:color="auto"/>
        <w:left w:val="none" w:sz="0" w:space="0" w:color="auto"/>
        <w:bottom w:val="none" w:sz="0" w:space="0" w:color="auto"/>
        <w:right w:val="none" w:sz="0" w:space="0" w:color="auto"/>
      </w:divBdr>
    </w:div>
    <w:div w:id="1814758865">
      <w:bodyDiv w:val="1"/>
      <w:marLeft w:val="0"/>
      <w:marRight w:val="0"/>
      <w:marTop w:val="0"/>
      <w:marBottom w:val="0"/>
      <w:divBdr>
        <w:top w:val="none" w:sz="0" w:space="0" w:color="auto"/>
        <w:left w:val="none" w:sz="0" w:space="0" w:color="auto"/>
        <w:bottom w:val="none" w:sz="0" w:space="0" w:color="auto"/>
        <w:right w:val="none" w:sz="0" w:space="0" w:color="auto"/>
      </w:divBdr>
    </w:div>
    <w:div w:id="1816070957">
      <w:bodyDiv w:val="1"/>
      <w:marLeft w:val="0"/>
      <w:marRight w:val="0"/>
      <w:marTop w:val="0"/>
      <w:marBottom w:val="0"/>
      <w:divBdr>
        <w:top w:val="none" w:sz="0" w:space="0" w:color="auto"/>
        <w:left w:val="none" w:sz="0" w:space="0" w:color="auto"/>
        <w:bottom w:val="none" w:sz="0" w:space="0" w:color="auto"/>
        <w:right w:val="none" w:sz="0" w:space="0" w:color="auto"/>
      </w:divBdr>
    </w:div>
    <w:div w:id="1816949692">
      <w:bodyDiv w:val="1"/>
      <w:marLeft w:val="0"/>
      <w:marRight w:val="0"/>
      <w:marTop w:val="0"/>
      <w:marBottom w:val="0"/>
      <w:divBdr>
        <w:top w:val="none" w:sz="0" w:space="0" w:color="auto"/>
        <w:left w:val="none" w:sz="0" w:space="0" w:color="auto"/>
        <w:bottom w:val="none" w:sz="0" w:space="0" w:color="auto"/>
        <w:right w:val="none" w:sz="0" w:space="0" w:color="auto"/>
      </w:divBdr>
    </w:div>
    <w:div w:id="1821536691">
      <w:bodyDiv w:val="1"/>
      <w:marLeft w:val="0"/>
      <w:marRight w:val="0"/>
      <w:marTop w:val="0"/>
      <w:marBottom w:val="0"/>
      <w:divBdr>
        <w:top w:val="none" w:sz="0" w:space="0" w:color="auto"/>
        <w:left w:val="none" w:sz="0" w:space="0" w:color="auto"/>
        <w:bottom w:val="none" w:sz="0" w:space="0" w:color="auto"/>
        <w:right w:val="none" w:sz="0" w:space="0" w:color="auto"/>
      </w:divBdr>
    </w:div>
    <w:div w:id="1821846282">
      <w:bodyDiv w:val="1"/>
      <w:marLeft w:val="0"/>
      <w:marRight w:val="0"/>
      <w:marTop w:val="0"/>
      <w:marBottom w:val="0"/>
      <w:divBdr>
        <w:top w:val="none" w:sz="0" w:space="0" w:color="auto"/>
        <w:left w:val="none" w:sz="0" w:space="0" w:color="auto"/>
        <w:bottom w:val="none" w:sz="0" w:space="0" w:color="auto"/>
        <w:right w:val="none" w:sz="0" w:space="0" w:color="auto"/>
      </w:divBdr>
    </w:div>
    <w:div w:id="1822119543">
      <w:bodyDiv w:val="1"/>
      <w:marLeft w:val="0"/>
      <w:marRight w:val="0"/>
      <w:marTop w:val="0"/>
      <w:marBottom w:val="0"/>
      <w:divBdr>
        <w:top w:val="none" w:sz="0" w:space="0" w:color="auto"/>
        <w:left w:val="none" w:sz="0" w:space="0" w:color="auto"/>
        <w:bottom w:val="none" w:sz="0" w:space="0" w:color="auto"/>
        <w:right w:val="none" w:sz="0" w:space="0" w:color="auto"/>
      </w:divBdr>
    </w:div>
    <w:div w:id="1822388556">
      <w:bodyDiv w:val="1"/>
      <w:marLeft w:val="0"/>
      <w:marRight w:val="0"/>
      <w:marTop w:val="0"/>
      <w:marBottom w:val="0"/>
      <w:divBdr>
        <w:top w:val="none" w:sz="0" w:space="0" w:color="auto"/>
        <w:left w:val="none" w:sz="0" w:space="0" w:color="auto"/>
        <w:bottom w:val="none" w:sz="0" w:space="0" w:color="auto"/>
        <w:right w:val="none" w:sz="0" w:space="0" w:color="auto"/>
      </w:divBdr>
    </w:div>
    <w:div w:id="1823615152">
      <w:bodyDiv w:val="1"/>
      <w:marLeft w:val="0"/>
      <w:marRight w:val="0"/>
      <w:marTop w:val="0"/>
      <w:marBottom w:val="0"/>
      <w:divBdr>
        <w:top w:val="none" w:sz="0" w:space="0" w:color="auto"/>
        <w:left w:val="none" w:sz="0" w:space="0" w:color="auto"/>
        <w:bottom w:val="none" w:sz="0" w:space="0" w:color="auto"/>
        <w:right w:val="none" w:sz="0" w:space="0" w:color="auto"/>
      </w:divBdr>
    </w:div>
    <w:div w:id="1824084295">
      <w:bodyDiv w:val="1"/>
      <w:marLeft w:val="0"/>
      <w:marRight w:val="0"/>
      <w:marTop w:val="0"/>
      <w:marBottom w:val="0"/>
      <w:divBdr>
        <w:top w:val="none" w:sz="0" w:space="0" w:color="auto"/>
        <w:left w:val="none" w:sz="0" w:space="0" w:color="auto"/>
        <w:bottom w:val="none" w:sz="0" w:space="0" w:color="auto"/>
        <w:right w:val="none" w:sz="0" w:space="0" w:color="auto"/>
      </w:divBdr>
    </w:div>
    <w:div w:id="1824812920">
      <w:bodyDiv w:val="1"/>
      <w:marLeft w:val="0"/>
      <w:marRight w:val="0"/>
      <w:marTop w:val="0"/>
      <w:marBottom w:val="0"/>
      <w:divBdr>
        <w:top w:val="none" w:sz="0" w:space="0" w:color="auto"/>
        <w:left w:val="none" w:sz="0" w:space="0" w:color="auto"/>
        <w:bottom w:val="none" w:sz="0" w:space="0" w:color="auto"/>
        <w:right w:val="none" w:sz="0" w:space="0" w:color="auto"/>
      </w:divBdr>
    </w:div>
    <w:div w:id="1825119607">
      <w:bodyDiv w:val="1"/>
      <w:marLeft w:val="0"/>
      <w:marRight w:val="0"/>
      <w:marTop w:val="0"/>
      <w:marBottom w:val="0"/>
      <w:divBdr>
        <w:top w:val="none" w:sz="0" w:space="0" w:color="auto"/>
        <w:left w:val="none" w:sz="0" w:space="0" w:color="auto"/>
        <w:bottom w:val="none" w:sz="0" w:space="0" w:color="auto"/>
        <w:right w:val="none" w:sz="0" w:space="0" w:color="auto"/>
      </w:divBdr>
    </w:div>
    <w:div w:id="1826579996">
      <w:bodyDiv w:val="1"/>
      <w:marLeft w:val="0"/>
      <w:marRight w:val="0"/>
      <w:marTop w:val="0"/>
      <w:marBottom w:val="0"/>
      <w:divBdr>
        <w:top w:val="none" w:sz="0" w:space="0" w:color="auto"/>
        <w:left w:val="none" w:sz="0" w:space="0" w:color="auto"/>
        <w:bottom w:val="none" w:sz="0" w:space="0" w:color="auto"/>
        <w:right w:val="none" w:sz="0" w:space="0" w:color="auto"/>
      </w:divBdr>
    </w:div>
    <w:div w:id="1831867359">
      <w:bodyDiv w:val="1"/>
      <w:marLeft w:val="0"/>
      <w:marRight w:val="0"/>
      <w:marTop w:val="0"/>
      <w:marBottom w:val="0"/>
      <w:divBdr>
        <w:top w:val="none" w:sz="0" w:space="0" w:color="auto"/>
        <w:left w:val="none" w:sz="0" w:space="0" w:color="auto"/>
        <w:bottom w:val="none" w:sz="0" w:space="0" w:color="auto"/>
        <w:right w:val="none" w:sz="0" w:space="0" w:color="auto"/>
      </w:divBdr>
    </w:div>
    <w:div w:id="1831868669">
      <w:bodyDiv w:val="1"/>
      <w:marLeft w:val="0"/>
      <w:marRight w:val="0"/>
      <w:marTop w:val="0"/>
      <w:marBottom w:val="0"/>
      <w:divBdr>
        <w:top w:val="none" w:sz="0" w:space="0" w:color="auto"/>
        <w:left w:val="none" w:sz="0" w:space="0" w:color="auto"/>
        <w:bottom w:val="none" w:sz="0" w:space="0" w:color="auto"/>
        <w:right w:val="none" w:sz="0" w:space="0" w:color="auto"/>
      </w:divBdr>
    </w:div>
    <w:div w:id="1835876040">
      <w:bodyDiv w:val="1"/>
      <w:marLeft w:val="0"/>
      <w:marRight w:val="0"/>
      <w:marTop w:val="0"/>
      <w:marBottom w:val="0"/>
      <w:divBdr>
        <w:top w:val="none" w:sz="0" w:space="0" w:color="auto"/>
        <w:left w:val="none" w:sz="0" w:space="0" w:color="auto"/>
        <w:bottom w:val="none" w:sz="0" w:space="0" w:color="auto"/>
        <w:right w:val="none" w:sz="0" w:space="0" w:color="auto"/>
      </w:divBdr>
    </w:div>
    <w:div w:id="1836069789">
      <w:bodyDiv w:val="1"/>
      <w:marLeft w:val="0"/>
      <w:marRight w:val="0"/>
      <w:marTop w:val="0"/>
      <w:marBottom w:val="0"/>
      <w:divBdr>
        <w:top w:val="none" w:sz="0" w:space="0" w:color="auto"/>
        <w:left w:val="none" w:sz="0" w:space="0" w:color="auto"/>
        <w:bottom w:val="none" w:sz="0" w:space="0" w:color="auto"/>
        <w:right w:val="none" w:sz="0" w:space="0" w:color="auto"/>
      </w:divBdr>
    </w:div>
    <w:div w:id="1836413975">
      <w:bodyDiv w:val="1"/>
      <w:marLeft w:val="0"/>
      <w:marRight w:val="0"/>
      <w:marTop w:val="0"/>
      <w:marBottom w:val="0"/>
      <w:divBdr>
        <w:top w:val="none" w:sz="0" w:space="0" w:color="auto"/>
        <w:left w:val="none" w:sz="0" w:space="0" w:color="auto"/>
        <w:bottom w:val="none" w:sz="0" w:space="0" w:color="auto"/>
        <w:right w:val="none" w:sz="0" w:space="0" w:color="auto"/>
      </w:divBdr>
    </w:div>
    <w:div w:id="1836458375">
      <w:bodyDiv w:val="1"/>
      <w:marLeft w:val="0"/>
      <w:marRight w:val="0"/>
      <w:marTop w:val="0"/>
      <w:marBottom w:val="0"/>
      <w:divBdr>
        <w:top w:val="none" w:sz="0" w:space="0" w:color="auto"/>
        <w:left w:val="none" w:sz="0" w:space="0" w:color="auto"/>
        <w:bottom w:val="none" w:sz="0" w:space="0" w:color="auto"/>
        <w:right w:val="none" w:sz="0" w:space="0" w:color="auto"/>
      </w:divBdr>
    </w:div>
    <w:div w:id="1837303052">
      <w:bodyDiv w:val="1"/>
      <w:marLeft w:val="0"/>
      <w:marRight w:val="0"/>
      <w:marTop w:val="0"/>
      <w:marBottom w:val="0"/>
      <w:divBdr>
        <w:top w:val="none" w:sz="0" w:space="0" w:color="auto"/>
        <w:left w:val="none" w:sz="0" w:space="0" w:color="auto"/>
        <w:bottom w:val="none" w:sz="0" w:space="0" w:color="auto"/>
        <w:right w:val="none" w:sz="0" w:space="0" w:color="auto"/>
      </w:divBdr>
    </w:div>
    <w:div w:id="1837332429">
      <w:bodyDiv w:val="1"/>
      <w:marLeft w:val="0"/>
      <w:marRight w:val="0"/>
      <w:marTop w:val="0"/>
      <w:marBottom w:val="0"/>
      <w:divBdr>
        <w:top w:val="none" w:sz="0" w:space="0" w:color="auto"/>
        <w:left w:val="none" w:sz="0" w:space="0" w:color="auto"/>
        <w:bottom w:val="none" w:sz="0" w:space="0" w:color="auto"/>
        <w:right w:val="none" w:sz="0" w:space="0" w:color="auto"/>
      </w:divBdr>
    </w:div>
    <w:div w:id="1837458909">
      <w:bodyDiv w:val="1"/>
      <w:marLeft w:val="0"/>
      <w:marRight w:val="0"/>
      <w:marTop w:val="0"/>
      <w:marBottom w:val="0"/>
      <w:divBdr>
        <w:top w:val="none" w:sz="0" w:space="0" w:color="auto"/>
        <w:left w:val="none" w:sz="0" w:space="0" w:color="auto"/>
        <w:bottom w:val="none" w:sz="0" w:space="0" w:color="auto"/>
        <w:right w:val="none" w:sz="0" w:space="0" w:color="auto"/>
      </w:divBdr>
    </w:div>
    <w:div w:id="1838765764">
      <w:bodyDiv w:val="1"/>
      <w:marLeft w:val="0"/>
      <w:marRight w:val="0"/>
      <w:marTop w:val="0"/>
      <w:marBottom w:val="0"/>
      <w:divBdr>
        <w:top w:val="none" w:sz="0" w:space="0" w:color="auto"/>
        <w:left w:val="none" w:sz="0" w:space="0" w:color="auto"/>
        <w:bottom w:val="none" w:sz="0" w:space="0" w:color="auto"/>
        <w:right w:val="none" w:sz="0" w:space="0" w:color="auto"/>
      </w:divBdr>
    </w:div>
    <w:div w:id="1839229980">
      <w:bodyDiv w:val="1"/>
      <w:marLeft w:val="0"/>
      <w:marRight w:val="0"/>
      <w:marTop w:val="0"/>
      <w:marBottom w:val="0"/>
      <w:divBdr>
        <w:top w:val="none" w:sz="0" w:space="0" w:color="auto"/>
        <w:left w:val="none" w:sz="0" w:space="0" w:color="auto"/>
        <w:bottom w:val="none" w:sz="0" w:space="0" w:color="auto"/>
        <w:right w:val="none" w:sz="0" w:space="0" w:color="auto"/>
      </w:divBdr>
    </w:div>
    <w:div w:id="1840195800">
      <w:bodyDiv w:val="1"/>
      <w:marLeft w:val="0"/>
      <w:marRight w:val="0"/>
      <w:marTop w:val="0"/>
      <w:marBottom w:val="0"/>
      <w:divBdr>
        <w:top w:val="none" w:sz="0" w:space="0" w:color="auto"/>
        <w:left w:val="none" w:sz="0" w:space="0" w:color="auto"/>
        <w:bottom w:val="none" w:sz="0" w:space="0" w:color="auto"/>
        <w:right w:val="none" w:sz="0" w:space="0" w:color="auto"/>
      </w:divBdr>
    </w:div>
    <w:div w:id="1842234301">
      <w:bodyDiv w:val="1"/>
      <w:marLeft w:val="0"/>
      <w:marRight w:val="0"/>
      <w:marTop w:val="0"/>
      <w:marBottom w:val="0"/>
      <w:divBdr>
        <w:top w:val="none" w:sz="0" w:space="0" w:color="auto"/>
        <w:left w:val="none" w:sz="0" w:space="0" w:color="auto"/>
        <w:bottom w:val="none" w:sz="0" w:space="0" w:color="auto"/>
        <w:right w:val="none" w:sz="0" w:space="0" w:color="auto"/>
      </w:divBdr>
    </w:div>
    <w:div w:id="1842700642">
      <w:bodyDiv w:val="1"/>
      <w:marLeft w:val="0"/>
      <w:marRight w:val="0"/>
      <w:marTop w:val="0"/>
      <w:marBottom w:val="0"/>
      <w:divBdr>
        <w:top w:val="none" w:sz="0" w:space="0" w:color="auto"/>
        <w:left w:val="none" w:sz="0" w:space="0" w:color="auto"/>
        <w:bottom w:val="none" w:sz="0" w:space="0" w:color="auto"/>
        <w:right w:val="none" w:sz="0" w:space="0" w:color="auto"/>
      </w:divBdr>
    </w:div>
    <w:div w:id="1843081476">
      <w:bodyDiv w:val="1"/>
      <w:marLeft w:val="0"/>
      <w:marRight w:val="0"/>
      <w:marTop w:val="0"/>
      <w:marBottom w:val="0"/>
      <w:divBdr>
        <w:top w:val="none" w:sz="0" w:space="0" w:color="auto"/>
        <w:left w:val="none" w:sz="0" w:space="0" w:color="auto"/>
        <w:bottom w:val="none" w:sz="0" w:space="0" w:color="auto"/>
        <w:right w:val="none" w:sz="0" w:space="0" w:color="auto"/>
      </w:divBdr>
    </w:div>
    <w:div w:id="1846361426">
      <w:bodyDiv w:val="1"/>
      <w:marLeft w:val="0"/>
      <w:marRight w:val="0"/>
      <w:marTop w:val="0"/>
      <w:marBottom w:val="0"/>
      <w:divBdr>
        <w:top w:val="none" w:sz="0" w:space="0" w:color="auto"/>
        <w:left w:val="none" w:sz="0" w:space="0" w:color="auto"/>
        <w:bottom w:val="none" w:sz="0" w:space="0" w:color="auto"/>
        <w:right w:val="none" w:sz="0" w:space="0" w:color="auto"/>
      </w:divBdr>
    </w:div>
    <w:div w:id="1852143769">
      <w:bodyDiv w:val="1"/>
      <w:marLeft w:val="0"/>
      <w:marRight w:val="0"/>
      <w:marTop w:val="0"/>
      <w:marBottom w:val="0"/>
      <w:divBdr>
        <w:top w:val="none" w:sz="0" w:space="0" w:color="auto"/>
        <w:left w:val="none" w:sz="0" w:space="0" w:color="auto"/>
        <w:bottom w:val="none" w:sz="0" w:space="0" w:color="auto"/>
        <w:right w:val="none" w:sz="0" w:space="0" w:color="auto"/>
      </w:divBdr>
    </w:div>
    <w:div w:id="1853763768">
      <w:bodyDiv w:val="1"/>
      <w:marLeft w:val="0"/>
      <w:marRight w:val="0"/>
      <w:marTop w:val="0"/>
      <w:marBottom w:val="0"/>
      <w:divBdr>
        <w:top w:val="none" w:sz="0" w:space="0" w:color="auto"/>
        <w:left w:val="none" w:sz="0" w:space="0" w:color="auto"/>
        <w:bottom w:val="none" w:sz="0" w:space="0" w:color="auto"/>
        <w:right w:val="none" w:sz="0" w:space="0" w:color="auto"/>
      </w:divBdr>
    </w:div>
    <w:div w:id="1860587268">
      <w:bodyDiv w:val="1"/>
      <w:marLeft w:val="0"/>
      <w:marRight w:val="0"/>
      <w:marTop w:val="0"/>
      <w:marBottom w:val="0"/>
      <w:divBdr>
        <w:top w:val="none" w:sz="0" w:space="0" w:color="auto"/>
        <w:left w:val="none" w:sz="0" w:space="0" w:color="auto"/>
        <w:bottom w:val="none" w:sz="0" w:space="0" w:color="auto"/>
        <w:right w:val="none" w:sz="0" w:space="0" w:color="auto"/>
      </w:divBdr>
      <w:divsChild>
        <w:div w:id="910776025">
          <w:marLeft w:val="0"/>
          <w:marRight w:val="0"/>
          <w:marTop w:val="0"/>
          <w:marBottom w:val="0"/>
          <w:divBdr>
            <w:top w:val="none" w:sz="0" w:space="0" w:color="auto"/>
            <w:left w:val="none" w:sz="0" w:space="0" w:color="auto"/>
            <w:bottom w:val="none" w:sz="0" w:space="0" w:color="auto"/>
            <w:right w:val="none" w:sz="0" w:space="0" w:color="auto"/>
          </w:divBdr>
          <w:divsChild>
            <w:div w:id="2015721588">
              <w:marLeft w:val="0"/>
              <w:marRight w:val="0"/>
              <w:marTop w:val="0"/>
              <w:marBottom w:val="0"/>
              <w:divBdr>
                <w:top w:val="none" w:sz="0" w:space="0" w:color="auto"/>
                <w:left w:val="none" w:sz="0" w:space="0" w:color="auto"/>
                <w:bottom w:val="none" w:sz="0" w:space="0" w:color="auto"/>
                <w:right w:val="none" w:sz="0" w:space="0" w:color="auto"/>
              </w:divBdr>
              <w:divsChild>
                <w:div w:id="1320965809">
                  <w:marLeft w:val="0"/>
                  <w:marRight w:val="75"/>
                  <w:marTop w:val="75"/>
                  <w:marBottom w:val="0"/>
                  <w:divBdr>
                    <w:top w:val="none" w:sz="0" w:space="0" w:color="auto"/>
                    <w:left w:val="none" w:sz="0" w:space="0" w:color="auto"/>
                    <w:bottom w:val="none" w:sz="0" w:space="0" w:color="auto"/>
                    <w:right w:val="none" w:sz="0" w:space="0" w:color="auto"/>
                  </w:divBdr>
                  <w:divsChild>
                    <w:div w:id="466823303">
                      <w:marLeft w:val="0"/>
                      <w:marRight w:val="0"/>
                      <w:marTop w:val="0"/>
                      <w:marBottom w:val="0"/>
                      <w:divBdr>
                        <w:top w:val="none" w:sz="0" w:space="0" w:color="auto"/>
                        <w:left w:val="none" w:sz="0" w:space="0" w:color="auto"/>
                        <w:bottom w:val="none" w:sz="0" w:space="0" w:color="auto"/>
                        <w:right w:val="none" w:sz="0" w:space="0" w:color="auto"/>
                      </w:divBdr>
                      <w:divsChild>
                        <w:div w:id="1732388984">
                          <w:marLeft w:val="0"/>
                          <w:marRight w:val="0"/>
                          <w:marTop w:val="0"/>
                          <w:marBottom w:val="75"/>
                          <w:divBdr>
                            <w:top w:val="none" w:sz="0" w:space="0" w:color="auto"/>
                            <w:left w:val="none" w:sz="0" w:space="0" w:color="auto"/>
                            <w:bottom w:val="none" w:sz="0" w:space="0" w:color="auto"/>
                            <w:right w:val="none" w:sz="0" w:space="0" w:color="auto"/>
                          </w:divBdr>
                          <w:divsChild>
                            <w:div w:id="263080517">
                              <w:marLeft w:val="0"/>
                              <w:marRight w:val="0"/>
                              <w:marTop w:val="0"/>
                              <w:marBottom w:val="0"/>
                              <w:divBdr>
                                <w:top w:val="none" w:sz="0" w:space="0" w:color="auto"/>
                                <w:left w:val="none" w:sz="0" w:space="0" w:color="auto"/>
                                <w:bottom w:val="none" w:sz="0" w:space="0" w:color="auto"/>
                                <w:right w:val="none" w:sz="0" w:space="0" w:color="auto"/>
                              </w:divBdr>
                              <w:divsChild>
                                <w:div w:id="87431410">
                                  <w:marLeft w:val="0"/>
                                  <w:marRight w:val="0"/>
                                  <w:marTop w:val="0"/>
                                  <w:marBottom w:val="0"/>
                                  <w:divBdr>
                                    <w:top w:val="none" w:sz="0" w:space="0" w:color="auto"/>
                                    <w:left w:val="none" w:sz="0" w:space="0" w:color="auto"/>
                                    <w:bottom w:val="none" w:sz="0" w:space="0" w:color="auto"/>
                                    <w:right w:val="none" w:sz="0" w:space="0" w:color="auto"/>
                                  </w:divBdr>
                                  <w:divsChild>
                                    <w:div w:id="122429586">
                                      <w:marLeft w:val="0"/>
                                      <w:marRight w:val="0"/>
                                      <w:marTop w:val="0"/>
                                      <w:marBottom w:val="0"/>
                                      <w:divBdr>
                                        <w:top w:val="none" w:sz="0" w:space="0" w:color="auto"/>
                                        <w:left w:val="none" w:sz="0" w:space="0" w:color="auto"/>
                                        <w:bottom w:val="none" w:sz="0" w:space="0" w:color="auto"/>
                                        <w:right w:val="none" w:sz="0" w:space="0" w:color="auto"/>
                                      </w:divBdr>
                                      <w:divsChild>
                                        <w:div w:id="1784425418">
                                          <w:marLeft w:val="0"/>
                                          <w:marRight w:val="0"/>
                                          <w:marTop w:val="0"/>
                                          <w:marBottom w:val="0"/>
                                          <w:divBdr>
                                            <w:top w:val="none" w:sz="0" w:space="0" w:color="auto"/>
                                            <w:left w:val="none" w:sz="0" w:space="0" w:color="auto"/>
                                            <w:bottom w:val="none" w:sz="0" w:space="0" w:color="auto"/>
                                            <w:right w:val="none" w:sz="0" w:space="0" w:color="auto"/>
                                          </w:divBdr>
                                          <w:divsChild>
                                            <w:div w:id="1898127605">
                                              <w:marLeft w:val="0"/>
                                              <w:marRight w:val="0"/>
                                              <w:marTop w:val="0"/>
                                              <w:marBottom w:val="0"/>
                                              <w:divBdr>
                                                <w:top w:val="none" w:sz="0" w:space="0" w:color="auto"/>
                                                <w:left w:val="none" w:sz="0" w:space="0" w:color="auto"/>
                                                <w:bottom w:val="none" w:sz="0" w:space="0" w:color="auto"/>
                                                <w:right w:val="none" w:sz="0" w:space="0" w:color="auto"/>
                                              </w:divBdr>
                                              <w:divsChild>
                                                <w:div w:id="1608656628">
                                                  <w:marLeft w:val="0"/>
                                                  <w:marRight w:val="0"/>
                                                  <w:marTop w:val="0"/>
                                                  <w:marBottom w:val="0"/>
                                                  <w:divBdr>
                                                    <w:top w:val="none" w:sz="0" w:space="0" w:color="auto"/>
                                                    <w:left w:val="none" w:sz="0" w:space="0" w:color="auto"/>
                                                    <w:bottom w:val="none" w:sz="0" w:space="0" w:color="auto"/>
                                                    <w:right w:val="none" w:sz="0" w:space="0" w:color="auto"/>
                                                  </w:divBdr>
                                                  <w:divsChild>
                                                    <w:div w:id="1879273455">
                                                      <w:marLeft w:val="0"/>
                                                      <w:marRight w:val="0"/>
                                                      <w:marTop w:val="0"/>
                                                      <w:marBottom w:val="0"/>
                                                      <w:divBdr>
                                                        <w:top w:val="none" w:sz="0" w:space="0" w:color="auto"/>
                                                        <w:left w:val="none" w:sz="0" w:space="0" w:color="auto"/>
                                                        <w:bottom w:val="none" w:sz="0" w:space="0" w:color="auto"/>
                                                        <w:right w:val="none" w:sz="0" w:space="0" w:color="auto"/>
                                                      </w:divBdr>
                                                      <w:divsChild>
                                                        <w:div w:id="996879631">
                                                          <w:marLeft w:val="0"/>
                                                          <w:marRight w:val="0"/>
                                                          <w:marTop w:val="0"/>
                                                          <w:marBottom w:val="0"/>
                                                          <w:divBdr>
                                                            <w:top w:val="none" w:sz="0" w:space="0" w:color="auto"/>
                                                            <w:left w:val="none" w:sz="0" w:space="0" w:color="auto"/>
                                                            <w:bottom w:val="none" w:sz="0" w:space="0" w:color="auto"/>
                                                            <w:right w:val="none" w:sz="0" w:space="0" w:color="auto"/>
                                                          </w:divBdr>
                                                          <w:divsChild>
                                                            <w:div w:id="709035433">
                                                              <w:marLeft w:val="0"/>
                                                              <w:marRight w:val="0"/>
                                                              <w:marTop w:val="0"/>
                                                              <w:marBottom w:val="0"/>
                                                              <w:divBdr>
                                                                <w:top w:val="none" w:sz="0" w:space="0" w:color="auto"/>
                                                                <w:left w:val="none" w:sz="0" w:space="0" w:color="auto"/>
                                                                <w:bottom w:val="none" w:sz="0" w:space="0" w:color="auto"/>
                                                                <w:right w:val="none" w:sz="0" w:space="0" w:color="auto"/>
                                                              </w:divBdr>
                                                              <w:divsChild>
                                                                <w:div w:id="17196077">
                                                                  <w:marLeft w:val="0"/>
                                                                  <w:marRight w:val="0"/>
                                                                  <w:marTop w:val="0"/>
                                                                  <w:marBottom w:val="0"/>
                                                                  <w:divBdr>
                                                                    <w:top w:val="none" w:sz="0" w:space="0" w:color="auto"/>
                                                                    <w:left w:val="none" w:sz="0" w:space="0" w:color="auto"/>
                                                                    <w:bottom w:val="none" w:sz="0" w:space="0" w:color="auto"/>
                                                                    <w:right w:val="none" w:sz="0" w:space="0" w:color="auto"/>
                                                                  </w:divBdr>
                                                                  <w:divsChild>
                                                                    <w:div w:id="453410128">
                                                                      <w:marLeft w:val="0"/>
                                                                      <w:marRight w:val="0"/>
                                                                      <w:marTop w:val="0"/>
                                                                      <w:marBottom w:val="0"/>
                                                                      <w:divBdr>
                                                                        <w:top w:val="none" w:sz="0" w:space="0" w:color="auto"/>
                                                                        <w:left w:val="none" w:sz="0" w:space="0" w:color="auto"/>
                                                                        <w:bottom w:val="none" w:sz="0" w:space="0" w:color="auto"/>
                                                                        <w:right w:val="none" w:sz="0" w:space="0" w:color="auto"/>
                                                                      </w:divBdr>
                                                                      <w:divsChild>
                                                                        <w:div w:id="1766808139">
                                                                          <w:marLeft w:val="0"/>
                                                                          <w:marRight w:val="0"/>
                                                                          <w:marTop w:val="0"/>
                                                                          <w:marBottom w:val="0"/>
                                                                          <w:divBdr>
                                                                            <w:top w:val="none" w:sz="0" w:space="0" w:color="auto"/>
                                                                            <w:left w:val="none" w:sz="0" w:space="0" w:color="auto"/>
                                                                            <w:bottom w:val="none" w:sz="0" w:space="0" w:color="auto"/>
                                                                            <w:right w:val="none" w:sz="0" w:space="0" w:color="auto"/>
                                                                          </w:divBdr>
                                                                          <w:divsChild>
                                                                            <w:div w:id="1369797069">
                                                                              <w:marLeft w:val="0"/>
                                                                              <w:marRight w:val="0"/>
                                                                              <w:marTop w:val="0"/>
                                                                              <w:marBottom w:val="0"/>
                                                                              <w:divBdr>
                                                                                <w:top w:val="none" w:sz="0" w:space="0" w:color="auto"/>
                                                                                <w:left w:val="none" w:sz="0" w:space="0" w:color="auto"/>
                                                                                <w:bottom w:val="none" w:sz="0" w:space="0" w:color="auto"/>
                                                                                <w:right w:val="none" w:sz="0" w:space="0" w:color="auto"/>
                                                                              </w:divBdr>
                                                                              <w:divsChild>
                                                                                <w:div w:id="261182699">
                                                                                  <w:marLeft w:val="0"/>
                                                                                  <w:marRight w:val="0"/>
                                                                                  <w:marTop w:val="0"/>
                                                                                  <w:marBottom w:val="0"/>
                                                                                  <w:divBdr>
                                                                                    <w:top w:val="none" w:sz="0" w:space="0" w:color="auto"/>
                                                                                    <w:left w:val="none" w:sz="0" w:space="0" w:color="auto"/>
                                                                                    <w:bottom w:val="none" w:sz="0" w:space="0" w:color="auto"/>
                                                                                    <w:right w:val="none" w:sz="0" w:space="0" w:color="auto"/>
                                                                                  </w:divBdr>
                                                                                  <w:divsChild>
                                                                                    <w:div w:id="1116754566">
                                                                                      <w:marLeft w:val="0"/>
                                                                                      <w:marRight w:val="0"/>
                                                                                      <w:marTop w:val="0"/>
                                                                                      <w:marBottom w:val="0"/>
                                                                                      <w:divBdr>
                                                                                        <w:top w:val="none" w:sz="0" w:space="0" w:color="auto"/>
                                                                                        <w:left w:val="none" w:sz="0" w:space="0" w:color="auto"/>
                                                                                        <w:bottom w:val="none" w:sz="0" w:space="0" w:color="auto"/>
                                                                                        <w:right w:val="none" w:sz="0" w:space="0" w:color="auto"/>
                                                                                      </w:divBdr>
                                                                                      <w:divsChild>
                                                                                        <w:div w:id="404258753">
                                                                                          <w:marLeft w:val="0"/>
                                                                                          <w:marRight w:val="0"/>
                                                                                          <w:marTop w:val="0"/>
                                                                                          <w:marBottom w:val="0"/>
                                                                                          <w:divBdr>
                                                                                            <w:top w:val="none" w:sz="0" w:space="0" w:color="auto"/>
                                                                                            <w:left w:val="none" w:sz="0" w:space="0" w:color="auto"/>
                                                                                            <w:bottom w:val="none" w:sz="0" w:space="0" w:color="auto"/>
                                                                                            <w:right w:val="none" w:sz="0" w:space="0" w:color="auto"/>
                                                                                          </w:divBdr>
                                                                                          <w:divsChild>
                                                                                            <w:div w:id="1103265678">
                                                                                              <w:marLeft w:val="0"/>
                                                                                              <w:marRight w:val="0"/>
                                                                                              <w:marTop w:val="0"/>
                                                                                              <w:marBottom w:val="0"/>
                                                                                              <w:divBdr>
                                                                                                <w:top w:val="none" w:sz="0" w:space="0" w:color="auto"/>
                                                                                                <w:left w:val="none" w:sz="0" w:space="0" w:color="auto"/>
                                                                                                <w:bottom w:val="none" w:sz="0" w:space="0" w:color="auto"/>
                                                                                                <w:right w:val="none" w:sz="0" w:space="0" w:color="auto"/>
                                                                                              </w:divBdr>
                                                                                              <w:divsChild>
                                                                                                <w:div w:id="1422722670">
                                                                                                  <w:marLeft w:val="0"/>
                                                                                                  <w:marRight w:val="0"/>
                                                                                                  <w:marTop w:val="0"/>
                                                                                                  <w:marBottom w:val="0"/>
                                                                                                  <w:divBdr>
                                                                                                    <w:top w:val="none" w:sz="0" w:space="0" w:color="auto"/>
                                                                                                    <w:left w:val="none" w:sz="0" w:space="0" w:color="auto"/>
                                                                                                    <w:bottom w:val="none" w:sz="0" w:space="0" w:color="auto"/>
                                                                                                    <w:right w:val="none" w:sz="0" w:space="0" w:color="auto"/>
                                                                                                  </w:divBdr>
                                                                                                  <w:divsChild>
                                                                                                    <w:div w:id="751319096">
                                                                                                      <w:marLeft w:val="0"/>
                                                                                                      <w:marRight w:val="0"/>
                                                                                                      <w:marTop w:val="0"/>
                                                                                                      <w:marBottom w:val="0"/>
                                                                                                      <w:divBdr>
                                                                                                        <w:top w:val="none" w:sz="0" w:space="0" w:color="auto"/>
                                                                                                        <w:left w:val="none" w:sz="0" w:space="0" w:color="auto"/>
                                                                                                        <w:bottom w:val="none" w:sz="0" w:space="0" w:color="auto"/>
                                                                                                        <w:right w:val="none" w:sz="0" w:space="0" w:color="auto"/>
                                                                                                      </w:divBdr>
                                                                                                      <w:divsChild>
                                                                                                        <w:div w:id="704016613">
                                                                                                          <w:marLeft w:val="0"/>
                                                                                                          <w:marRight w:val="0"/>
                                                                                                          <w:marTop w:val="0"/>
                                                                                                          <w:marBottom w:val="0"/>
                                                                                                          <w:divBdr>
                                                                                                            <w:top w:val="none" w:sz="0" w:space="0" w:color="auto"/>
                                                                                                            <w:left w:val="none" w:sz="0" w:space="0" w:color="auto"/>
                                                                                                            <w:bottom w:val="none" w:sz="0" w:space="0" w:color="auto"/>
                                                                                                            <w:right w:val="none" w:sz="0" w:space="0" w:color="auto"/>
                                                                                                          </w:divBdr>
                                                                                                        </w:div>
                                                                                                      </w:divsChild>
                                                                                                    </w:div>
                                                                                                    <w:div w:id="554128165">
                                                                                                      <w:marLeft w:val="0"/>
                                                                                                      <w:marRight w:val="0"/>
                                                                                                      <w:marTop w:val="0"/>
                                                                                                      <w:marBottom w:val="0"/>
                                                                                                      <w:divBdr>
                                                                                                        <w:top w:val="none" w:sz="0" w:space="0" w:color="auto"/>
                                                                                                        <w:left w:val="none" w:sz="0" w:space="0" w:color="auto"/>
                                                                                                        <w:bottom w:val="none" w:sz="0" w:space="0" w:color="auto"/>
                                                                                                        <w:right w:val="none" w:sz="0" w:space="0" w:color="auto"/>
                                                                                                      </w:divBdr>
                                                                                                      <w:divsChild>
                                                                                                        <w:div w:id="117768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3669816">
      <w:bodyDiv w:val="1"/>
      <w:marLeft w:val="0"/>
      <w:marRight w:val="0"/>
      <w:marTop w:val="0"/>
      <w:marBottom w:val="0"/>
      <w:divBdr>
        <w:top w:val="none" w:sz="0" w:space="0" w:color="auto"/>
        <w:left w:val="none" w:sz="0" w:space="0" w:color="auto"/>
        <w:bottom w:val="none" w:sz="0" w:space="0" w:color="auto"/>
        <w:right w:val="none" w:sz="0" w:space="0" w:color="auto"/>
      </w:divBdr>
    </w:div>
    <w:div w:id="1865439886">
      <w:bodyDiv w:val="1"/>
      <w:marLeft w:val="0"/>
      <w:marRight w:val="0"/>
      <w:marTop w:val="0"/>
      <w:marBottom w:val="0"/>
      <w:divBdr>
        <w:top w:val="none" w:sz="0" w:space="0" w:color="auto"/>
        <w:left w:val="none" w:sz="0" w:space="0" w:color="auto"/>
        <w:bottom w:val="none" w:sz="0" w:space="0" w:color="auto"/>
        <w:right w:val="none" w:sz="0" w:space="0" w:color="auto"/>
      </w:divBdr>
      <w:divsChild>
        <w:div w:id="500969575">
          <w:marLeft w:val="0"/>
          <w:marRight w:val="0"/>
          <w:marTop w:val="0"/>
          <w:marBottom w:val="0"/>
          <w:divBdr>
            <w:top w:val="none" w:sz="0" w:space="0" w:color="auto"/>
            <w:left w:val="none" w:sz="0" w:space="0" w:color="auto"/>
            <w:bottom w:val="none" w:sz="0" w:space="0" w:color="auto"/>
            <w:right w:val="none" w:sz="0" w:space="0" w:color="auto"/>
          </w:divBdr>
          <w:divsChild>
            <w:div w:id="2109806411">
              <w:marLeft w:val="0"/>
              <w:marRight w:val="0"/>
              <w:marTop w:val="0"/>
              <w:marBottom w:val="0"/>
              <w:divBdr>
                <w:top w:val="none" w:sz="0" w:space="0" w:color="auto"/>
                <w:left w:val="none" w:sz="0" w:space="0" w:color="auto"/>
                <w:bottom w:val="none" w:sz="0" w:space="0" w:color="auto"/>
                <w:right w:val="none" w:sz="0" w:space="0" w:color="auto"/>
              </w:divBdr>
              <w:divsChild>
                <w:div w:id="128985855">
                  <w:marLeft w:val="0"/>
                  <w:marRight w:val="0"/>
                  <w:marTop w:val="0"/>
                  <w:marBottom w:val="0"/>
                  <w:divBdr>
                    <w:top w:val="none" w:sz="0" w:space="0" w:color="auto"/>
                    <w:left w:val="none" w:sz="0" w:space="0" w:color="auto"/>
                    <w:bottom w:val="none" w:sz="0" w:space="0" w:color="auto"/>
                    <w:right w:val="none" w:sz="0" w:space="0" w:color="auto"/>
                  </w:divBdr>
                  <w:divsChild>
                    <w:div w:id="1234271951">
                      <w:marLeft w:val="0"/>
                      <w:marRight w:val="0"/>
                      <w:marTop w:val="0"/>
                      <w:marBottom w:val="0"/>
                      <w:divBdr>
                        <w:top w:val="none" w:sz="0" w:space="0" w:color="auto"/>
                        <w:left w:val="none" w:sz="0" w:space="0" w:color="auto"/>
                        <w:bottom w:val="none" w:sz="0" w:space="0" w:color="auto"/>
                        <w:right w:val="none" w:sz="0" w:space="0" w:color="auto"/>
                      </w:divBdr>
                      <w:divsChild>
                        <w:div w:id="531772758">
                          <w:marLeft w:val="0"/>
                          <w:marRight w:val="0"/>
                          <w:marTop w:val="0"/>
                          <w:marBottom w:val="0"/>
                          <w:divBdr>
                            <w:top w:val="none" w:sz="0" w:space="0" w:color="auto"/>
                            <w:left w:val="none" w:sz="0" w:space="0" w:color="auto"/>
                            <w:bottom w:val="none" w:sz="0" w:space="0" w:color="auto"/>
                            <w:right w:val="none" w:sz="0" w:space="0" w:color="auto"/>
                          </w:divBdr>
                          <w:divsChild>
                            <w:div w:id="2072196691">
                              <w:marLeft w:val="0"/>
                              <w:marRight w:val="0"/>
                              <w:marTop w:val="0"/>
                              <w:marBottom w:val="0"/>
                              <w:divBdr>
                                <w:top w:val="none" w:sz="0" w:space="0" w:color="auto"/>
                                <w:left w:val="none" w:sz="0" w:space="0" w:color="auto"/>
                                <w:bottom w:val="none" w:sz="0" w:space="0" w:color="auto"/>
                                <w:right w:val="none" w:sz="0" w:space="0" w:color="auto"/>
                              </w:divBdr>
                              <w:divsChild>
                                <w:div w:id="657341461">
                                  <w:marLeft w:val="0"/>
                                  <w:marRight w:val="0"/>
                                  <w:marTop w:val="0"/>
                                  <w:marBottom w:val="0"/>
                                  <w:divBdr>
                                    <w:top w:val="none" w:sz="0" w:space="0" w:color="auto"/>
                                    <w:left w:val="none" w:sz="0" w:space="0" w:color="auto"/>
                                    <w:bottom w:val="none" w:sz="0" w:space="0" w:color="auto"/>
                                    <w:right w:val="none" w:sz="0" w:space="0" w:color="auto"/>
                                  </w:divBdr>
                                  <w:divsChild>
                                    <w:div w:id="684400506">
                                      <w:marLeft w:val="0"/>
                                      <w:marRight w:val="0"/>
                                      <w:marTop w:val="0"/>
                                      <w:marBottom w:val="0"/>
                                      <w:divBdr>
                                        <w:top w:val="none" w:sz="0" w:space="0" w:color="auto"/>
                                        <w:left w:val="none" w:sz="0" w:space="0" w:color="auto"/>
                                        <w:bottom w:val="none" w:sz="0" w:space="0" w:color="auto"/>
                                        <w:right w:val="none" w:sz="0" w:space="0" w:color="auto"/>
                                      </w:divBdr>
                                      <w:divsChild>
                                        <w:div w:id="1035230426">
                                          <w:marLeft w:val="0"/>
                                          <w:marRight w:val="0"/>
                                          <w:marTop w:val="0"/>
                                          <w:marBottom w:val="0"/>
                                          <w:divBdr>
                                            <w:top w:val="none" w:sz="0" w:space="0" w:color="auto"/>
                                            <w:left w:val="none" w:sz="0" w:space="0" w:color="auto"/>
                                            <w:bottom w:val="none" w:sz="0" w:space="0" w:color="auto"/>
                                            <w:right w:val="none" w:sz="0" w:space="0" w:color="auto"/>
                                          </w:divBdr>
                                          <w:divsChild>
                                            <w:div w:id="1331444828">
                                              <w:marLeft w:val="0"/>
                                              <w:marRight w:val="0"/>
                                              <w:marTop w:val="0"/>
                                              <w:marBottom w:val="0"/>
                                              <w:divBdr>
                                                <w:top w:val="none" w:sz="0" w:space="0" w:color="auto"/>
                                                <w:left w:val="none" w:sz="0" w:space="0" w:color="auto"/>
                                                <w:bottom w:val="none" w:sz="0" w:space="0" w:color="auto"/>
                                                <w:right w:val="none" w:sz="0" w:space="0" w:color="auto"/>
                                              </w:divBdr>
                                              <w:divsChild>
                                                <w:div w:id="1212617057">
                                                  <w:marLeft w:val="0"/>
                                                  <w:marRight w:val="0"/>
                                                  <w:marTop w:val="0"/>
                                                  <w:marBottom w:val="0"/>
                                                  <w:divBdr>
                                                    <w:top w:val="none" w:sz="0" w:space="0" w:color="auto"/>
                                                    <w:left w:val="none" w:sz="0" w:space="0" w:color="auto"/>
                                                    <w:bottom w:val="none" w:sz="0" w:space="0" w:color="auto"/>
                                                    <w:right w:val="none" w:sz="0" w:space="0" w:color="auto"/>
                                                  </w:divBdr>
                                                  <w:divsChild>
                                                    <w:div w:id="1847283035">
                                                      <w:marLeft w:val="0"/>
                                                      <w:marRight w:val="0"/>
                                                      <w:marTop w:val="0"/>
                                                      <w:marBottom w:val="0"/>
                                                      <w:divBdr>
                                                        <w:top w:val="none" w:sz="0" w:space="0" w:color="auto"/>
                                                        <w:left w:val="none" w:sz="0" w:space="0" w:color="auto"/>
                                                        <w:bottom w:val="none" w:sz="0" w:space="0" w:color="auto"/>
                                                        <w:right w:val="none" w:sz="0" w:space="0" w:color="auto"/>
                                                      </w:divBdr>
                                                      <w:divsChild>
                                                        <w:div w:id="1038629431">
                                                          <w:marLeft w:val="0"/>
                                                          <w:marRight w:val="0"/>
                                                          <w:marTop w:val="0"/>
                                                          <w:marBottom w:val="0"/>
                                                          <w:divBdr>
                                                            <w:top w:val="none" w:sz="0" w:space="0" w:color="auto"/>
                                                            <w:left w:val="none" w:sz="0" w:space="0" w:color="auto"/>
                                                            <w:bottom w:val="none" w:sz="0" w:space="0" w:color="auto"/>
                                                            <w:right w:val="none" w:sz="0" w:space="0" w:color="auto"/>
                                                          </w:divBdr>
                                                          <w:divsChild>
                                                            <w:div w:id="206380599">
                                                              <w:marLeft w:val="0"/>
                                                              <w:marRight w:val="0"/>
                                                              <w:marTop w:val="0"/>
                                                              <w:marBottom w:val="0"/>
                                                              <w:divBdr>
                                                                <w:top w:val="none" w:sz="0" w:space="0" w:color="auto"/>
                                                                <w:left w:val="none" w:sz="0" w:space="0" w:color="auto"/>
                                                                <w:bottom w:val="none" w:sz="0" w:space="0" w:color="auto"/>
                                                                <w:right w:val="none" w:sz="0" w:space="0" w:color="auto"/>
                                                              </w:divBdr>
                                                              <w:divsChild>
                                                                <w:div w:id="1336878093">
                                                                  <w:marLeft w:val="0"/>
                                                                  <w:marRight w:val="0"/>
                                                                  <w:marTop w:val="0"/>
                                                                  <w:marBottom w:val="0"/>
                                                                  <w:divBdr>
                                                                    <w:top w:val="none" w:sz="0" w:space="0" w:color="auto"/>
                                                                    <w:left w:val="none" w:sz="0" w:space="0" w:color="auto"/>
                                                                    <w:bottom w:val="none" w:sz="0" w:space="0" w:color="auto"/>
                                                                    <w:right w:val="none" w:sz="0" w:space="0" w:color="auto"/>
                                                                  </w:divBdr>
                                                                  <w:divsChild>
                                                                    <w:div w:id="320931025">
                                                                      <w:marLeft w:val="0"/>
                                                                      <w:marRight w:val="0"/>
                                                                      <w:marTop w:val="0"/>
                                                                      <w:marBottom w:val="0"/>
                                                                      <w:divBdr>
                                                                        <w:top w:val="none" w:sz="0" w:space="0" w:color="auto"/>
                                                                        <w:left w:val="none" w:sz="0" w:space="0" w:color="auto"/>
                                                                        <w:bottom w:val="none" w:sz="0" w:space="0" w:color="auto"/>
                                                                        <w:right w:val="none" w:sz="0" w:space="0" w:color="auto"/>
                                                                      </w:divBdr>
                                                                      <w:divsChild>
                                                                        <w:div w:id="493842897">
                                                                          <w:marLeft w:val="0"/>
                                                                          <w:marRight w:val="0"/>
                                                                          <w:marTop w:val="0"/>
                                                                          <w:marBottom w:val="0"/>
                                                                          <w:divBdr>
                                                                            <w:top w:val="none" w:sz="0" w:space="0" w:color="auto"/>
                                                                            <w:left w:val="none" w:sz="0" w:space="0" w:color="auto"/>
                                                                            <w:bottom w:val="none" w:sz="0" w:space="0" w:color="auto"/>
                                                                            <w:right w:val="none" w:sz="0" w:space="0" w:color="auto"/>
                                                                          </w:divBdr>
                                                                          <w:divsChild>
                                                                            <w:div w:id="387918561">
                                                                              <w:marLeft w:val="0"/>
                                                                              <w:marRight w:val="0"/>
                                                                              <w:marTop w:val="0"/>
                                                                              <w:marBottom w:val="0"/>
                                                                              <w:divBdr>
                                                                                <w:top w:val="none" w:sz="0" w:space="0" w:color="auto"/>
                                                                                <w:left w:val="none" w:sz="0" w:space="0" w:color="auto"/>
                                                                                <w:bottom w:val="none" w:sz="0" w:space="0" w:color="auto"/>
                                                                                <w:right w:val="none" w:sz="0" w:space="0" w:color="auto"/>
                                                                              </w:divBdr>
                                                                              <w:divsChild>
                                                                                <w:div w:id="1694066102">
                                                                                  <w:marLeft w:val="0"/>
                                                                                  <w:marRight w:val="0"/>
                                                                                  <w:marTop w:val="0"/>
                                                                                  <w:marBottom w:val="0"/>
                                                                                  <w:divBdr>
                                                                                    <w:top w:val="none" w:sz="0" w:space="0" w:color="auto"/>
                                                                                    <w:left w:val="none" w:sz="0" w:space="0" w:color="auto"/>
                                                                                    <w:bottom w:val="none" w:sz="0" w:space="0" w:color="auto"/>
                                                                                    <w:right w:val="none" w:sz="0" w:space="0" w:color="auto"/>
                                                                                  </w:divBdr>
                                                                                  <w:divsChild>
                                                                                    <w:div w:id="595094681">
                                                                                      <w:marLeft w:val="0"/>
                                                                                      <w:marRight w:val="0"/>
                                                                                      <w:marTop w:val="0"/>
                                                                                      <w:marBottom w:val="0"/>
                                                                                      <w:divBdr>
                                                                                        <w:top w:val="none" w:sz="0" w:space="0" w:color="auto"/>
                                                                                        <w:left w:val="none" w:sz="0" w:space="0" w:color="auto"/>
                                                                                        <w:bottom w:val="none" w:sz="0" w:space="0" w:color="auto"/>
                                                                                        <w:right w:val="none" w:sz="0" w:space="0" w:color="auto"/>
                                                                                      </w:divBdr>
                                                                                      <w:divsChild>
                                                                                        <w:div w:id="634456052">
                                                                                          <w:marLeft w:val="0"/>
                                                                                          <w:marRight w:val="0"/>
                                                                                          <w:marTop w:val="0"/>
                                                                                          <w:marBottom w:val="0"/>
                                                                                          <w:divBdr>
                                                                                            <w:top w:val="none" w:sz="0" w:space="0" w:color="auto"/>
                                                                                            <w:left w:val="none" w:sz="0" w:space="0" w:color="auto"/>
                                                                                            <w:bottom w:val="none" w:sz="0" w:space="0" w:color="auto"/>
                                                                                            <w:right w:val="none" w:sz="0" w:space="0" w:color="auto"/>
                                                                                          </w:divBdr>
                                                                                          <w:divsChild>
                                                                                            <w:div w:id="1296762311">
                                                                                              <w:marLeft w:val="0"/>
                                                                                              <w:marRight w:val="0"/>
                                                                                              <w:marTop w:val="0"/>
                                                                                              <w:marBottom w:val="0"/>
                                                                                              <w:divBdr>
                                                                                                <w:top w:val="none" w:sz="0" w:space="0" w:color="auto"/>
                                                                                                <w:left w:val="none" w:sz="0" w:space="0" w:color="auto"/>
                                                                                                <w:bottom w:val="none" w:sz="0" w:space="0" w:color="auto"/>
                                                                                                <w:right w:val="none" w:sz="0" w:space="0" w:color="auto"/>
                                                                                              </w:divBdr>
                                                                                              <w:divsChild>
                                                                                                <w:div w:id="178834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7868723">
      <w:bodyDiv w:val="1"/>
      <w:marLeft w:val="0"/>
      <w:marRight w:val="0"/>
      <w:marTop w:val="0"/>
      <w:marBottom w:val="0"/>
      <w:divBdr>
        <w:top w:val="none" w:sz="0" w:space="0" w:color="auto"/>
        <w:left w:val="none" w:sz="0" w:space="0" w:color="auto"/>
        <w:bottom w:val="none" w:sz="0" w:space="0" w:color="auto"/>
        <w:right w:val="none" w:sz="0" w:space="0" w:color="auto"/>
      </w:divBdr>
    </w:div>
    <w:div w:id="1868136307">
      <w:bodyDiv w:val="1"/>
      <w:marLeft w:val="0"/>
      <w:marRight w:val="0"/>
      <w:marTop w:val="0"/>
      <w:marBottom w:val="0"/>
      <w:divBdr>
        <w:top w:val="none" w:sz="0" w:space="0" w:color="auto"/>
        <w:left w:val="none" w:sz="0" w:space="0" w:color="auto"/>
        <w:bottom w:val="none" w:sz="0" w:space="0" w:color="auto"/>
        <w:right w:val="none" w:sz="0" w:space="0" w:color="auto"/>
      </w:divBdr>
    </w:div>
    <w:div w:id="1868524949">
      <w:bodyDiv w:val="1"/>
      <w:marLeft w:val="0"/>
      <w:marRight w:val="0"/>
      <w:marTop w:val="0"/>
      <w:marBottom w:val="0"/>
      <w:divBdr>
        <w:top w:val="none" w:sz="0" w:space="0" w:color="auto"/>
        <w:left w:val="none" w:sz="0" w:space="0" w:color="auto"/>
        <w:bottom w:val="none" w:sz="0" w:space="0" w:color="auto"/>
        <w:right w:val="none" w:sz="0" w:space="0" w:color="auto"/>
      </w:divBdr>
    </w:div>
    <w:div w:id="1869641763">
      <w:bodyDiv w:val="1"/>
      <w:marLeft w:val="0"/>
      <w:marRight w:val="0"/>
      <w:marTop w:val="0"/>
      <w:marBottom w:val="0"/>
      <w:divBdr>
        <w:top w:val="none" w:sz="0" w:space="0" w:color="auto"/>
        <w:left w:val="none" w:sz="0" w:space="0" w:color="auto"/>
        <w:bottom w:val="none" w:sz="0" w:space="0" w:color="auto"/>
        <w:right w:val="none" w:sz="0" w:space="0" w:color="auto"/>
      </w:divBdr>
    </w:div>
    <w:div w:id="1871381223">
      <w:bodyDiv w:val="1"/>
      <w:marLeft w:val="0"/>
      <w:marRight w:val="0"/>
      <w:marTop w:val="0"/>
      <w:marBottom w:val="0"/>
      <w:divBdr>
        <w:top w:val="none" w:sz="0" w:space="0" w:color="auto"/>
        <w:left w:val="none" w:sz="0" w:space="0" w:color="auto"/>
        <w:bottom w:val="none" w:sz="0" w:space="0" w:color="auto"/>
        <w:right w:val="none" w:sz="0" w:space="0" w:color="auto"/>
      </w:divBdr>
    </w:div>
    <w:div w:id="1876506133">
      <w:bodyDiv w:val="1"/>
      <w:marLeft w:val="0"/>
      <w:marRight w:val="0"/>
      <w:marTop w:val="0"/>
      <w:marBottom w:val="0"/>
      <w:divBdr>
        <w:top w:val="none" w:sz="0" w:space="0" w:color="auto"/>
        <w:left w:val="none" w:sz="0" w:space="0" w:color="auto"/>
        <w:bottom w:val="none" w:sz="0" w:space="0" w:color="auto"/>
        <w:right w:val="none" w:sz="0" w:space="0" w:color="auto"/>
      </w:divBdr>
    </w:div>
    <w:div w:id="1877087033">
      <w:bodyDiv w:val="1"/>
      <w:marLeft w:val="0"/>
      <w:marRight w:val="0"/>
      <w:marTop w:val="0"/>
      <w:marBottom w:val="0"/>
      <w:divBdr>
        <w:top w:val="none" w:sz="0" w:space="0" w:color="auto"/>
        <w:left w:val="none" w:sz="0" w:space="0" w:color="auto"/>
        <w:bottom w:val="none" w:sz="0" w:space="0" w:color="auto"/>
        <w:right w:val="none" w:sz="0" w:space="0" w:color="auto"/>
      </w:divBdr>
    </w:div>
    <w:div w:id="1877428040">
      <w:bodyDiv w:val="1"/>
      <w:marLeft w:val="0"/>
      <w:marRight w:val="0"/>
      <w:marTop w:val="0"/>
      <w:marBottom w:val="0"/>
      <w:divBdr>
        <w:top w:val="none" w:sz="0" w:space="0" w:color="auto"/>
        <w:left w:val="none" w:sz="0" w:space="0" w:color="auto"/>
        <w:bottom w:val="none" w:sz="0" w:space="0" w:color="auto"/>
        <w:right w:val="none" w:sz="0" w:space="0" w:color="auto"/>
      </w:divBdr>
    </w:div>
    <w:div w:id="1879312728">
      <w:bodyDiv w:val="1"/>
      <w:marLeft w:val="0"/>
      <w:marRight w:val="0"/>
      <w:marTop w:val="0"/>
      <w:marBottom w:val="0"/>
      <w:divBdr>
        <w:top w:val="none" w:sz="0" w:space="0" w:color="auto"/>
        <w:left w:val="none" w:sz="0" w:space="0" w:color="auto"/>
        <w:bottom w:val="none" w:sz="0" w:space="0" w:color="auto"/>
        <w:right w:val="none" w:sz="0" w:space="0" w:color="auto"/>
      </w:divBdr>
      <w:divsChild>
        <w:div w:id="1567522167">
          <w:marLeft w:val="0"/>
          <w:marRight w:val="0"/>
          <w:marTop w:val="0"/>
          <w:marBottom w:val="0"/>
          <w:divBdr>
            <w:top w:val="none" w:sz="0" w:space="0" w:color="auto"/>
            <w:left w:val="none" w:sz="0" w:space="0" w:color="auto"/>
            <w:bottom w:val="none" w:sz="0" w:space="0" w:color="auto"/>
            <w:right w:val="none" w:sz="0" w:space="0" w:color="auto"/>
          </w:divBdr>
          <w:divsChild>
            <w:div w:id="1995257862">
              <w:marLeft w:val="0"/>
              <w:marRight w:val="0"/>
              <w:marTop w:val="0"/>
              <w:marBottom w:val="0"/>
              <w:divBdr>
                <w:top w:val="none" w:sz="0" w:space="0" w:color="auto"/>
                <w:left w:val="none" w:sz="0" w:space="0" w:color="auto"/>
                <w:bottom w:val="none" w:sz="0" w:space="0" w:color="auto"/>
                <w:right w:val="none" w:sz="0" w:space="0" w:color="auto"/>
              </w:divBdr>
              <w:divsChild>
                <w:div w:id="266010907">
                  <w:marLeft w:val="0"/>
                  <w:marRight w:val="75"/>
                  <w:marTop w:val="75"/>
                  <w:marBottom w:val="0"/>
                  <w:divBdr>
                    <w:top w:val="none" w:sz="0" w:space="0" w:color="auto"/>
                    <w:left w:val="none" w:sz="0" w:space="0" w:color="auto"/>
                    <w:bottom w:val="none" w:sz="0" w:space="0" w:color="auto"/>
                    <w:right w:val="none" w:sz="0" w:space="0" w:color="auto"/>
                  </w:divBdr>
                  <w:divsChild>
                    <w:div w:id="473833408">
                      <w:marLeft w:val="0"/>
                      <w:marRight w:val="0"/>
                      <w:marTop w:val="0"/>
                      <w:marBottom w:val="0"/>
                      <w:divBdr>
                        <w:top w:val="none" w:sz="0" w:space="0" w:color="auto"/>
                        <w:left w:val="none" w:sz="0" w:space="0" w:color="auto"/>
                        <w:bottom w:val="none" w:sz="0" w:space="0" w:color="auto"/>
                        <w:right w:val="none" w:sz="0" w:space="0" w:color="auto"/>
                      </w:divBdr>
                      <w:divsChild>
                        <w:div w:id="590745351">
                          <w:marLeft w:val="0"/>
                          <w:marRight w:val="0"/>
                          <w:marTop w:val="0"/>
                          <w:marBottom w:val="75"/>
                          <w:divBdr>
                            <w:top w:val="none" w:sz="0" w:space="0" w:color="auto"/>
                            <w:left w:val="none" w:sz="0" w:space="0" w:color="auto"/>
                            <w:bottom w:val="none" w:sz="0" w:space="0" w:color="auto"/>
                            <w:right w:val="none" w:sz="0" w:space="0" w:color="auto"/>
                          </w:divBdr>
                          <w:divsChild>
                            <w:div w:id="643700431">
                              <w:marLeft w:val="0"/>
                              <w:marRight w:val="0"/>
                              <w:marTop w:val="0"/>
                              <w:marBottom w:val="0"/>
                              <w:divBdr>
                                <w:top w:val="none" w:sz="0" w:space="0" w:color="auto"/>
                                <w:left w:val="none" w:sz="0" w:space="0" w:color="auto"/>
                                <w:bottom w:val="none" w:sz="0" w:space="0" w:color="auto"/>
                                <w:right w:val="none" w:sz="0" w:space="0" w:color="auto"/>
                              </w:divBdr>
                              <w:divsChild>
                                <w:div w:id="261451331">
                                  <w:marLeft w:val="0"/>
                                  <w:marRight w:val="0"/>
                                  <w:marTop w:val="0"/>
                                  <w:marBottom w:val="0"/>
                                  <w:divBdr>
                                    <w:top w:val="none" w:sz="0" w:space="0" w:color="auto"/>
                                    <w:left w:val="none" w:sz="0" w:space="0" w:color="auto"/>
                                    <w:bottom w:val="none" w:sz="0" w:space="0" w:color="auto"/>
                                    <w:right w:val="none" w:sz="0" w:space="0" w:color="auto"/>
                                  </w:divBdr>
                                  <w:divsChild>
                                    <w:div w:id="465007104">
                                      <w:marLeft w:val="0"/>
                                      <w:marRight w:val="0"/>
                                      <w:marTop w:val="0"/>
                                      <w:marBottom w:val="0"/>
                                      <w:divBdr>
                                        <w:top w:val="none" w:sz="0" w:space="0" w:color="auto"/>
                                        <w:left w:val="none" w:sz="0" w:space="0" w:color="auto"/>
                                        <w:bottom w:val="none" w:sz="0" w:space="0" w:color="auto"/>
                                        <w:right w:val="none" w:sz="0" w:space="0" w:color="auto"/>
                                      </w:divBdr>
                                      <w:divsChild>
                                        <w:div w:id="1390228871">
                                          <w:marLeft w:val="0"/>
                                          <w:marRight w:val="0"/>
                                          <w:marTop w:val="0"/>
                                          <w:marBottom w:val="0"/>
                                          <w:divBdr>
                                            <w:top w:val="none" w:sz="0" w:space="0" w:color="auto"/>
                                            <w:left w:val="none" w:sz="0" w:space="0" w:color="auto"/>
                                            <w:bottom w:val="none" w:sz="0" w:space="0" w:color="auto"/>
                                            <w:right w:val="none" w:sz="0" w:space="0" w:color="auto"/>
                                          </w:divBdr>
                                          <w:divsChild>
                                            <w:div w:id="537281413">
                                              <w:marLeft w:val="0"/>
                                              <w:marRight w:val="0"/>
                                              <w:marTop w:val="0"/>
                                              <w:marBottom w:val="0"/>
                                              <w:divBdr>
                                                <w:top w:val="none" w:sz="0" w:space="0" w:color="auto"/>
                                                <w:left w:val="none" w:sz="0" w:space="0" w:color="auto"/>
                                                <w:bottom w:val="none" w:sz="0" w:space="0" w:color="auto"/>
                                                <w:right w:val="none" w:sz="0" w:space="0" w:color="auto"/>
                                              </w:divBdr>
                                              <w:divsChild>
                                                <w:div w:id="1247418861">
                                                  <w:marLeft w:val="0"/>
                                                  <w:marRight w:val="0"/>
                                                  <w:marTop w:val="0"/>
                                                  <w:marBottom w:val="0"/>
                                                  <w:divBdr>
                                                    <w:top w:val="none" w:sz="0" w:space="0" w:color="auto"/>
                                                    <w:left w:val="none" w:sz="0" w:space="0" w:color="auto"/>
                                                    <w:bottom w:val="none" w:sz="0" w:space="0" w:color="auto"/>
                                                    <w:right w:val="none" w:sz="0" w:space="0" w:color="auto"/>
                                                  </w:divBdr>
                                                  <w:divsChild>
                                                    <w:div w:id="235286630">
                                                      <w:marLeft w:val="0"/>
                                                      <w:marRight w:val="0"/>
                                                      <w:marTop w:val="0"/>
                                                      <w:marBottom w:val="0"/>
                                                      <w:divBdr>
                                                        <w:top w:val="none" w:sz="0" w:space="0" w:color="auto"/>
                                                        <w:left w:val="none" w:sz="0" w:space="0" w:color="auto"/>
                                                        <w:bottom w:val="none" w:sz="0" w:space="0" w:color="auto"/>
                                                        <w:right w:val="none" w:sz="0" w:space="0" w:color="auto"/>
                                                      </w:divBdr>
                                                      <w:divsChild>
                                                        <w:div w:id="1550534605">
                                                          <w:marLeft w:val="0"/>
                                                          <w:marRight w:val="0"/>
                                                          <w:marTop w:val="0"/>
                                                          <w:marBottom w:val="0"/>
                                                          <w:divBdr>
                                                            <w:top w:val="none" w:sz="0" w:space="0" w:color="auto"/>
                                                            <w:left w:val="none" w:sz="0" w:space="0" w:color="auto"/>
                                                            <w:bottom w:val="none" w:sz="0" w:space="0" w:color="auto"/>
                                                            <w:right w:val="none" w:sz="0" w:space="0" w:color="auto"/>
                                                          </w:divBdr>
                                                          <w:divsChild>
                                                            <w:div w:id="893852473">
                                                              <w:marLeft w:val="0"/>
                                                              <w:marRight w:val="0"/>
                                                              <w:marTop w:val="0"/>
                                                              <w:marBottom w:val="0"/>
                                                              <w:divBdr>
                                                                <w:top w:val="none" w:sz="0" w:space="0" w:color="auto"/>
                                                                <w:left w:val="none" w:sz="0" w:space="0" w:color="auto"/>
                                                                <w:bottom w:val="none" w:sz="0" w:space="0" w:color="auto"/>
                                                                <w:right w:val="none" w:sz="0" w:space="0" w:color="auto"/>
                                                              </w:divBdr>
                                                              <w:divsChild>
                                                                <w:div w:id="1773473881">
                                                                  <w:marLeft w:val="0"/>
                                                                  <w:marRight w:val="0"/>
                                                                  <w:marTop w:val="0"/>
                                                                  <w:marBottom w:val="0"/>
                                                                  <w:divBdr>
                                                                    <w:top w:val="none" w:sz="0" w:space="0" w:color="auto"/>
                                                                    <w:left w:val="none" w:sz="0" w:space="0" w:color="auto"/>
                                                                    <w:bottom w:val="none" w:sz="0" w:space="0" w:color="auto"/>
                                                                    <w:right w:val="none" w:sz="0" w:space="0" w:color="auto"/>
                                                                  </w:divBdr>
                                                                  <w:divsChild>
                                                                    <w:div w:id="863596661">
                                                                      <w:marLeft w:val="0"/>
                                                                      <w:marRight w:val="0"/>
                                                                      <w:marTop w:val="0"/>
                                                                      <w:marBottom w:val="0"/>
                                                                      <w:divBdr>
                                                                        <w:top w:val="none" w:sz="0" w:space="0" w:color="auto"/>
                                                                        <w:left w:val="none" w:sz="0" w:space="0" w:color="auto"/>
                                                                        <w:bottom w:val="none" w:sz="0" w:space="0" w:color="auto"/>
                                                                        <w:right w:val="none" w:sz="0" w:space="0" w:color="auto"/>
                                                                      </w:divBdr>
                                                                      <w:divsChild>
                                                                        <w:div w:id="1455102045">
                                                                          <w:marLeft w:val="0"/>
                                                                          <w:marRight w:val="0"/>
                                                                          <w:marTop w:val="0"/>
                                                                          <w:marBottom w:val="0"/>
                                                                          <w:divBdr>
                                                                            <w:top w:val="none" w:sz="0" w:space="0" w:color="auto"/>
                                                                            <w:left w:val="none" w:sz="0" w:space="0" w:color="auto"/>
                                                                            <w:bottom w:val="none" w:sz="0" w:space="0" w:color="auto"/>
                                                                            <w:right w:val="none" w:sz="0" w:space="0" w:color="auto"/>
                                                                          </w:divBdr>
                                                                          <w:divsChild>
                                                                            <w:div w:id="911238500">
                                                                              <w:marLeft w:val="0"/>
                                                                              <w:marRight w:val="0"/>
                                                                              <w:marTop w:val="0"/>
                                                                              <w:marBottom w:val="0"/>
                                                                              <w:divBdr>
                                                                                <w:top w:val="none" w:sz="0" w:space="0" w:color="auto"/>
                                                                                <w:left w:val="none" w:sz="0" w:space="0" w:color="auto"/>
                                                                                <w:bottom w:val="none" w:sz="0" w:space="0" w:color="auto"/>
                                                                                <w:right w:val="none" w:sz="0" w:space="0" w:color="auto"/>
                                                                              </w:divBdr>
                                                                              <w:divsChild>
                                                                                <w:div w:id="1777366409">
                                                                                  <w:marLeft w:val="0"/>
                                                                                  <w:marRight w:val="0"/>
                                                                                  <w:marTop w:val="0"/>
                                                                                  <w:marBottom w:val="0"/>
                                                                                  <w:divBdr>
                                                                                    <w:top w:val="none" w:sz="0" w:space="0" w:color="auto"/>
                                                                                    <w:left w:val="none" w:sz="0" w:space="0" w:color="auto"/>
                                                                                    <w:bottom w:val="none" w:sz="0" w:space="0" w:color="auto"/>
                                                                                    <w:right w:val="none" w:sz="0" w:space="0" w:color="auto"/>
                                                                                  </w:divBdr>
                                                                                  <w:divsChild>
                                                                                    <w:div w:id="913978628">
                                                                                      <w:marLeft w:val="0"/>
                                                                                      <w:marRight w:val="0"/>
                                                                                      <w:marTop w:val="0"/>
                                                                                      <w:marBottom w:val="0"/>
                                                                                      <w:divBdr>
                                                                                        <w:top w:val="none" w:sz="0" w:space="0" w:color="auto"/>
                                                                                        <w:left w:val="none" w:sz="0" w:space="0" w:color="auto"/>
                                                                                        <w:bottom w:val="none" w:sz="0" w:space="0" w:color="auto"/>
                                                                                        <w:right w:val="none" w:sz="0" w:space="0" w:color="auto"/>
                                                                                      </w:divBdr>
                                                                                      <w:divsChild>
                                                                                        <w:div w:id="1043018453">
                                                                                          <w:marLeft w:val="0"/>
                                                                                          <w:marRight w:val="0"/>
                                                                                          <w:marTop w:val="0"/>
                                                                                          <w:marBottom w:val="0"/>
                                                                                          <w:divBdr>
                                                                                            <w:top w:val="none" w:sz="0" w:space="0" w:color="auto"/>
                                                                                            <w:left w:val="none" w:sz="0" w:space="0" w:color="auto"/>
                                                                                            <w:bottom w:val="none" w:sz="0" w:space="0" w:color="auto"/>
                                                                                            <w:right w:val="none" w:sz="0" w:space="0" w:color="auto"/>
                                                                                          </w:divBdr>
                                                                                          <w:divsChild>
                                                                                            <w:div w:id="253174671">
                                                                                              <w:marLeft w:val="0"/>
                                                                                              <w:marRight w:val="0"/>
                                                                                              <w:marTop w:val="0"/>
                                                                                              <w:marBottom w:val="0"/>
                                                                                              <w:divBdr>
                                                                                                <w:top w:val="none" w:sz="0" w:space="0" w:color="auto"/>
                                                                                                <w:left w:val="none" w:sz="0" w:space="0" w:color="auto"/>
                                                                                                <w:bottom w:val="none" w:sz="0" w:space="0" w:color="auto"/>
                                                                                                <w:right w:val="none" w:sz="0" w:space="0" w:color="auto"/>
                                                                                              </w:divBdr>
                                                                                              <w:divsChild>
                                                                                                <w:div w:id="647829846">
                                                                                                  <w:marLeft w:val="0"/>
                                                                                                  <w:marRight w:val="0"/>
                                                                                                  <w:marTop w:val="0"/>
                                                                                                  <w:marBottom w:val="0"/>
                                                                                                  <w:divBdr>
                                                                                                    <w:top w:val="none" w:sz="0" w:space="0" w:color="auto"/>
                                                                                                    <w:left w:val="none" w:sz="0" w:space="0" w:color="auto"/>
                                                                                                    <w:bottom w:val="none" w:sz="0" w:space="0" w:color="auto"/>
                                                                                                    <w:right w:val="none" w:sz="0" w:space="0" w:color="auto"/>
                                                                                                  </w:divBdr>
                                                                                                  <w:divsChild>
                                                                                                    <w:div w:id="714234773">
                                                                                                      <w:marLeft w:val="0"/>
                                                                                                      <w:marRight w:val="0"/>
                                                                                                      <w:marTop w:val="0"/>
                                                                                                      <w:marBottom w:val="0"/>
                                                                                                      <w:divBdr>
                                                                                                        <w:top w:val="none" w:sz="0" w:space="0" w:color="auto"/>
                                                                                                        <w:left w:val="none" w:sz="0" w:space="0" w:color="auto"/>
                                                                                                        <w:bottom w:val="none" w:sz="0" w:space="0" w:color="auto"/>
                                                                                                        <w:right w:val="none" w:sz="0" w:space="0" w:color="auto"/>
                                                                                                      </w:divBdr>
                                                                                                    </w:div>
                                                                                                    <w:div w:id="202755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0043368">
      <w:bodyDiv w:val="1"/>
      <w:marLeft w:val="0"/>
      <w:marRight w:val="0"/>
      <w:marTop w:val="0"/>
      <w:marBottom w:val="0"/>
      <w:divBdr>
        <w:top w:val="none" w:sz="0" w:space="0" w:color="auto"/>
        <w:left w:val="none" w:sz="0" w:space="0" w:color="auto"/>
        <w:bottom w:val="none" w:sz="0" w:space="0" w:color="auto"/>
        <w:right w:val="none" w:sz="0" w:space="0" w:color="auto"/>
      </w:divBdr>
    </w:div>
    <w:div w:id="1880631442">
      <w:bodyDiv w:val="1"/>
      <w:marLeft w:val="0"/>
      <w:marRight w:val="0"/>
      <w:marTop w:val="0"/>
      <w:marBottom w:val="0"/>
      <w:divBdr>
        <w:top w:val="none" w:sz="0" w:space="0" w:color="auto"/>
        <w:left w:val="none" w:sz="0" w:space="0" w:color="auto"/>
        <w:bottom w:val="none" w:sz="0" w:space="0" w:color="auto"/>
        <w:right w:val="none" w:sz="0" w:space="0" w:color="auto"/>
      </w:divBdr>
    </w:div>
    <w:div w:id="1881548167">
      <w:bodyDiv w:val="1"/>
      <w:marLeft w:val="0"/>
      <w:marRight w:val="0"/>
      <w:marTop w:val="0"/>
      <w:marBottom w:val="0"/>
      <w:divBdr>
        <w:top w:val="none" w:sz="0" w:space="0" w:color="auto"/>
        <w:left w:val="none" w:sz="0" w:space="0" w:color="auto"/>
        <w:bottom w:val="none" w:sz="0" w:space="0" w:color="auto"/>
        <w:right w:val="none" w:sz="0" w:space="0" w:color="auto"/>
      </w:divBdr>
    </w:div>
    <w:div w:id="1884708453">
      <w:bodyDiv w:val="1"/>
      <w:marLeft w:val="0"/>
      <w:marRight w:val="0"/>
      <w:marTop w:val="0"/>
      <w:marBottom w:val="0"/>
      <w:divBdr>
        <w:top w:val="none" w:sz="0" w:space="0" w:color="auto"/>
        <w:left w:val="none" w:sz="0" w:space="0" w:color="auto"/>
        <w:bottom w:val="none" w:sz="0" w:space="0" w:color="auto"/>
        <w:right w:val="none" w:sz="0" w:space="0" w:color="auto"/>
      </w:divBdr>
    </w:div>
    <w:div w:id="1884948931">
      <w:bodyDiv w:val="1"/>
      <w:marLeft w:val="0"/>
      <w:marRight w:val="0"/>
      <w:marTop w:val="0"/>
      <w:marBottom w:val="0"/>
      <w:divBdr>
        <w:top w:val="none" w:sz="0" w:space="0" w:color="auto"/>
        <w:left w:val="none" w:sz="0" w:space="0" w:color="auto"/>
        <w:bottom w:val="none" w:sz="0" w:space="0" w:color="auto"/>
        <w:right w:val="none" w:sz="0" w:space="0" w:color="auto"/>
      </w:divBdr>
    </w:div>
    <w:div w:id="1885485807">
      <w:bodyDiv w:val="1"/>
      <w:marLeft w:val="0"/>
      <w:marRight w:val="0"/>
      <w:marTop w:val="0"/>
      <w:marBottom w:val="0"/>
      <w:divBdr>
        <w:top w:val="none" w:sz="0" w:space="0" w:color="auto"/>
        <w:left w:val="none" w:sz="0" w:space="0" w:color="auto"/>
        <w:bottom w:val="none" w:sz="0" w:space="0" w:color="auto"/>
        <w:right w:val="none" w:sz="0" w:space="0" w:color="auto"/>
      </w:divBdr>
    </w:div>
    <w:div w:id="1886213529">
      <w:bodyDiv w:val="1"/>
      <w:marLeft w:val="0"/>
      <w:marRight w:val="0"/>
      <w:marTop w:val="0"/>
      <w:marBottom w:val="0"/>
      <w:divBdr>
        <w:top w:val="none" w:sz="0" w:space="0" w:color="auto"/>
        <w:left w:val="none" w:sz="0" w:space="0" w:color="auto"/>
        <w:bottom w:val="none" w:sz="0" w:space="0" w:color="auto"/>
        <w:right w:val="none" w:sz="0" w:space="0" w:color="auto"/>
      </w:divBdr>
    </w:div>
    <w:div w:id="1886601962">
      <w:bodyDiv w:val="1"/>
      <w:marLeft w:val="0"/>
      <w:marRight w:val="0"/>
      <w:marTop w:val="0"/>
      <w:marBottom w:val="0"/>
      <w:divBdr>
        <w:top w:val="none" w:sz="0" w:space="0" w:color="auto"/>
        <w:left w:val="none" w:sz="0" w:space="0" w:color="auto"/>
        <w:bottom w:val="none" w:sz="0" w:space="0" w:color="auto"/>
        <w:right w:val="none" w:sz="0" w:space="0" w:color="auto"/>
      </w:divBdr>
    </w:div>
    <w:div w:id="1887908463">
      <w:bodyDiv w:val="1"/>
      <w:marLeft w:val="0"/>
      <w:marRight w:val="0"/>
      <w:marTop w:val="0"/>
      <w:marBottom w:val="0"/>
      <w:divBdr>
        <w:top w:val="none" w:sz="0" w:space="0" w:color="auto"/>
        <w:left w:val="none" w:sz="0" w:space="0" w:color="auto"/>
        <w:bottom w:val="none" w:sz="0" w:space="0" w:color="auto"/>
        <w:right w:val="none" w:sz="0" w:space="0" w:color="auto"/>
      </w:divBdr>
    </w:div>
    <w:div w:id="1888179990">
      <w:bodyDiv w:val="1"/>
      <w:marLeft w:val="0"/>
      <w:marRight w:val="0"/>
      <w:marTop w:val="0"/>
      <w:marBottom w:val="0"/>
      <w:divBdr>
        <w:top w:val="none" w:sz="0" w:space="0" w:color="auto"/>
        <w:left w:val="none" w:sz="0" w:space="0" w:color="auto"/>
        <w:bottom w:val="none" w:sz="0" w:space="0" w:color="auto"/>
        <w:right w:val="none" w:sz="0" w:space="0" w:color="auto"/>
      </w:divBdr>
    </w:div>
    <w:div w:id="1890874911">
      <w:bodyDiv w:val="1"/>
      <w:marLeft w:val="0"/>
      <w:marRight w:val="0"/>
      <w:marTop w:val="0"/>
      <w:marBottom w:val="0"/>
      <w:divBdr>
        <w:top w:val="none" w:sz="0" w:space="0" w:color="auto"/>
        <w:left w:val="none" w:sz="0" w:space="0" w:color="auto"/>
        <w:bottom w:val="none" w:sz="0" w:space="0" w:color="auto"/>
        <w:right w:val="none" w:sz="0" w:space="0" w:color="auto"/>
      </w:divBdr>
    </w:div>
    <w:div w:id="1892763083">
      <w:bodyDiv w:val="1"/>
      <w:marLeft w:val="0"/>
      <w:marRight w:val="0"/>
      <w:marTop w:val="0"/>
      <w:marBottom w:val="0"/>
      <w:divBdr>
        <w:top w:val="none" w:sz="0" w:space="0" w:color="auto"/>
        <w:left w:val="none" w:sz="0" w:space="0" w:color="auto"/>
        <w:bottom w:val="none" w:sz="0" w:space="0" w:color="auto"/>
        <w:right w:val="none" w:sz="0" w:space="0" w:color="auto"/>
      </w:divBdr>
    </w:div>
    <w:div w:id="1893031617">
      <w:bodyDiv w:val="1"/>
      <w:marLeft w:val="0"/>
      <w:marRight w:val="0"/>
      <w:marTop w:val="0"/>
      <w:marBottom w:val="0"/>
      <w:divBdr>
        <w:top w:val="none" w:sz="0" w:space="0" w:color="auto"/>
        <w:left w:val="none" w:sz="0" w:space="0" w:color="auto"/>
        <w:bottom w:val="none" w:sz="0" w:space="0" w:color="auto"/>
        <w:right w:val="none" w:sz="0" w:space="0" w:color="auto"/>
      </w:divBdr>
    </w:div>
    <w:div w:id="1893081148">
      <w:bodyDiv w:val="1"/>
      <w:marLeft w:val="0"/>
      <w:marRight w:val="0"/>
      <w:marTop w:val="0"/>
      <w:marBottom w:val="0"/>
      <w:divBdr>
        <w:top w:val="none" w:sz="0" w:space="0" w:color="auto"/>
        <w:left w:val="none" w:sz="0" w:space="0" w:color="auto"/>
        <w:bottom w:val="none" w:sz="0" w:space="0" w:color="auto"/>
        <w:right w:val="none" w:sz="0" w:space="0" w:color="auto"/>
      </w:divBdr>
    </w:div>
    <w:div w:id="1893883992">
      <w:bodyDiv w:val="1"/>
      <w:marLeft w:val="0"/>
      <w:marRight w:val="0"/>
      <w:marTop w:val="0"/>
      <w:marBottom w:val="0"/>
      <w:divBdr>
        <w:top w:val="none" w:sz="0" w:space="0" w:color="auto"/>
        <w:left w:val="none" w:sz="0" w:space="0" w:color="auto"/>
        <w:bottom w:val="none" w:sz="0" w:space="0" w:color="auto"/>
        <w:right w:val="none" w:sz="0" w:space="0" w:color="auto"/>
      </w:divBdr>
    </w:div>
    <w:div w:id="1894004158">
      <w:bodyDiv w:val="1"/>
      <w:marLeft w:val="0"/>
      <w:marRight w:val="0"/>
      <w:marTop w:val="0"/>
      <w:marBottom w:val="0"/>
      <w:divBdr>
        <w:top w:val="none" w:sz="0" w:space="0" w:color="auto"/>
        <w:left w:val="none" w:sz="0" w:space="0" w:color="auto"/>
        <w:bottom w:val="none" w:sz="0" w:space="0" w:color="auto"/>
        <w:right w:val="none" w:sz="0" w:space="0" w:color="auto"/>
      </w:divBdr>
    </w:div>
    <w:div w:id="1895044939">
      <w:bodyDiv w:val="1"/>
      <w:marLeft w:val="0"/>
      <w:marRight w:val="0"/>
      <w:marTop w:val="0"/>
      <w:marBottom w:val="0"/>
      <w:divBdr>
        <w:top w:val="none" w:sz="0" w:space="0" w:color="auto"/>
        <w:left w:val="none" w:sz="0" w:space="0" w:color="auto"/>
        <w:bottom w:val="none" w:sz="0" w:space="0" w:color="auto"/>
        <w:right w:val="none" w:sz="0" w:space="0" w:color="auto"/>
      </w:divBdr>
    </w:div>
    <w:div w:id="1896816981">
      <w:bodyDiv w:val="1"/>
      <w:marLeft w:val="0"/>
      <w:marRight w:val="0"/>
      <w:marTop w:val="0"/>
      <w:marBottom w:val="0"/>
      <w:divBdr>
        <w:top w:val="none" w:sz="0" w:space="0" w:color="auto"/>
        <w:left w:val="none" w:sz="0" w:space="0" w:color="auto"/>
        <w:bottom w:val="none" w:sz="0" w:space="0" w:color="auto"/>
        <w:right w:val="none" w:sz="0" w:space="0" w:color="auto"/>
      </w:divBdr>
    </w:div>
    <w:div w:id="1898591817">
      <w:bodyDiv w:val="1"/>
      <w:marLeft w:val="0"/>
      <w:marRight w:val="0"/>
      <w:marTop w:val="0"/>
      <w:marBottom w:val="0"/>
      <w:divBdr>
        <w:top w:val="none" w:sz="0" w:space="0" w:color="auto"/>
        <w:left w:val="none" w:sz="0" w:space="0" w:color="auto"/>
        <w:bottom w:val="none" w:sz="0" w:space="0" w:color="auto"/>
        <w:right w:val="none" w:sz="0" w:space="0" w:color="auto"/>
      </w:divBdr>
    </w:div>
    <w:div w:id="1898741124">
      <w:bodyDiv w:val="1"/>
      <w:marLeft w:val="0"/>
      <w:marRight w:val="0"/>
      <w:marTop w:val="0"/>
      <w:marBottom w:val="0"/>
      <w:divBdr>
        <w:top w:val="none" w:sz="0" w:space="0" w:color="auto"/>
        <w:left w:val="none" w:sz="0" w:space="0" w:color="auto"/>
        <w:bottom w:val="none" w:sz="0" w:space="0" w:color="auto"/>
        <w:right w:val="none" w:sz="0" w:space="0" w:color="auto"/>
      </w:divBdr>
    </w:div>
    <w:div w:id="1899051605">
      <w:bodyDiv w:val="1"/>
      <w:marLeft w:val="0"/>
      <w:marRight w:val="0"/>
      <w:marTop w:val="0"/>
      <w:marBottom w:val="0"/>
      <w:divBdr>
        <w:top w:val="none" w:sz="0" w:space="0" w:color="auto"/>
        <w:left w:val="none" w:sz="0" w:space="0" w:color="auto"/>
        <w:bottom w:val="none" w:sz="0" w:space="0" w:color="auto"/>
        <w:right w:val="none" w:sz="0" w:space="0" w:color="auto"/>
      </w:divBdr>
    </w:div>
    <w:div w:id="1899122843">
      <w:bodyDiv w:val="1"/>
      <w:marLeft w:val="0"/>
      <w:marRight w:val="0"/>
      <w:marTop w:val="0"/>
      <w:marBottom w:val="0"/>
      <w:divBdr>
        <w:top w:val="none" w:sz="0" w:space="0" w:color="auto"/>
        <w:left w:val="none" w:sz="0" w:space="0" w:color="auto"/>
        <w:bottom w:val="none" w:sz="0" w:space="0" w:color="auto"/>
        <w:right w:val="none" w:sz="0" w:space="0" w:color="auto"/>
      </w:divBdr>
    </w:div>
    <w:div w:id="1900169339">
      <w:bodyDiv w:val="1"/>
      <w:marLeft w:val="0"/>
      <w:marRight w:val="0"/>
      <w:marTop w:val="0"/>
      <w:marBottom w:val="0"/>
      <w:divBdr>
        <w:top w:val="none" w:sz="0" w:space="0" w:color="auto"/>
        <w:left w:val="none" w:sz="0" w:space="0" w:color="auto"/>
        <w:bottom w:val="none" w:sz="0" w:space="0" w:color="auto"/>
        <w:right w:val="none" w:sz="0" w:space="0" w:color="auto"/>
      </w:divBdr>
    </w:div>
    <w:div w:id="1900748274">
      <w:bodyDiv w:val="1"/>
      <w:marLeft w:val="0"/>
      <w:marRight w:val="0"/>
      <w:marTop w:val="0"/>
      <w:marBottom w:val="0"/>
      <w:divBdr>
        <w:top w:val="none" w:sz="0" w:space="0" w:color="auto"/>
        <w:left w:val="none" w:sz="0" w:space="0" w:color="auto"/>
        <w:bottom w:val="none" w:sz="0" w:space="0" w:color="auto"/>
        <w:right w:val="none" w:sz="0" w:space="0" w:color="auto"/>
      </w:divBdr>
    </w:div>
    <w:div w:id="1901748781">
      <w:bodyDiv w:val="1"/>
      <w:marLeft w:val="0"/>
      <w:marRight w:val="0"/>
      <w:marTop w:val="0"/>
      <w:marBottom w:val="0"/>
      <w:divBdr>
        <w:top w:val="none" w:sz="0" w:space="0" w:color="auto"/>
        <w:left w:val="none" w:sz="0" w:space="0" w:color="auto"/>
        <w:bottom w:val="none" w:sz="0" w:space="0" w:color="auto"/>
        <w:right w:val="none" w:sz="0" w:space="0" w:color="auto"/>
      </w:divBdr>
    </w:div>
    <w:div w:id="1902666560">
      <w:bodyDiv w:val="1"/>
      <w:marLeft w:val="0"/>
      <w:marRight w:val="0"/>
      <w:marTop w:val="0"/>
      <w:marBottom w:val="0"/>
      <w:divBdr>
        <w:top w:val="none" w:sz="0" w:space="0" w:color="auto"/>
        <w:left w:val="none" w:sz="0" w:space="0" w:color="auto"/>
        <w:bottom w:val="none" w:sz="0" w:space="0" w:color="auto"/>
        <w:right w:val="none" w:sz="0" w:space="0" w:color="auto"/>
      </w:divBdr>
    </w:div>
    <w:div w:id="1903756755">
      <w:bodyDiv w:val="1"/>
      <w:marLeft w:val="0"/>
      <w:marRight w:val="0"/>
      <w:marTop w:val="0"/>
      <w:marBottom w:val="0"/>
      <w:divBdr>
        <w:top w:val="none" w:sz="0" w:space="0" w:color="auto"/>
        <w:left w:val="none" w:sz="0" w:space="0" w:color="auto"/>
        <w:bottom w:val="none" w:sz="0" w:space="0" w:color="auto"/>
        <w:right w:val="none" w:sz="0" w:space="0" w:color="auto"/>
      </w:divBdr>
    </w:div>
    <w:div w:id="1906138560">
      <w:bodyDiv w:val="1"/>
      <w:marLeft w:val="0"/>
      <w:marRight w:val="0"/>
      <w:marTop w:val="0"/>
      <w:marBottom w:val="0"/>
      <w:divBdr>
        <w:top w:val="none" w:sz="0" w:space="0" w:color="auto"/>
        <w:left w:val="none" w:sz="0" w:space="0" w:color="auto"/>
        <w:bottom w:val="none" w:sz="0" w:space="0" w:color="auto"/>
        <w:right w:val="none" w:sz="0" w:space="0" w:color="auto"/>
      </w:divBdr>
    </w:div>
    <w:div w:id="1906144450">
      <w:bodyDiv w:val="1"/>
      <w:marLeft w:val="0"/>
      <w:marRight w:val="0"/>
      <w:marTop w:val="0"/>
      <w:marBottom w:val="0"/>
      <w:divBdr>
        <w:top w:val="none" w:sz="0" w:space="0" w:color="auto"/>
        <w:left w:val="none" w:sz="0" w:space="0" w:color="auto"/>
        <w:bottom w:val="none" w:sz="0" w:space="0" w:color="auto"/>
        <w:right w:val="none" w:sz="0" w:space="0" w:color="auto"/>
      </w:divBdr>
    </w:div>
    <w:div w:id="1907449483">
      <w:bodyDiv w:val="1"/>
      <w:marLeft w:val="0"/>
      <w:marRight w:val="0"/>
      <w:marTop w:val="0"/>
      <w:marBottom w:val="0"/>
      <w:divBdr>
        <w:top w:val="none" w:sz="0" w:space="0" w:color="auto"/>
        <w:left w:val="none" w:sz="0" w:space="0" w:color="auto"/>
        <w:bottom w:val="none" w:sz="0" w:space="0" w:color="auto"/>
        <w:right w:val="none" w:sz="0" w:space="0" w:color="auto"/>
      </w:divBdr>
    </w:div>
    <w:div w:id="1907521363">
      <w:bodyDiv w:val="1"/>
      <w:marLeft w:val="0"/>
      <w:marRight w:val="0"/>
      <w:marTop w:val="0"/>
      <w:marBottom w:val="0"/>
      <w:divBdr>
        <w:top w:val="none" w:sz="0" w:space="0" w:color="auto"/>
        <w:left w:val="none" w:sz="0" w:space="0" w:color="auto"/>
        <w:bottom w:val="none" w:sz="0" w:space="0" w:color="auto"/>
        <w:right w:val="none" w:sz="0" w:space="0" w:color="auto"/>
      </w:divBdr>
    </w:div>
    <w:div w:id="1908490914">
      <w:bodyDiv w:val="1"/>
      <w:marLeft w:val="0"/>
      <w:marRight w:val="0"/>
      <w:marTop w:val="0"/>
      <w:marBottom w:val="0"/>
      <w:divBdr>
        <w:top w:val="none" w:sz="0" w:space="0" w:color="auto"/>
        <w:left w:val="none" w:sz="0" w:space="0" w:color="auto"/>
        <w:bottom w:val="none" w:sz="0" w:space="0" w:color="auto"/>
        <w:right w:val="none" w:sz="0" w:space="0" w:color="auto"/>
      </w:divBdr>
    </w:div>
    <w:div w:id="1908611984">
      <w:bodyDiv w:val="1"/>
      <w:marLeft w:val="0"/>
      <w:marRight w:val="0"/>
      <w:marTop w:val="0"/>
      <w:marBottom w:val="0"/>
      <w:divBdr>
        <w:top w:val="none" w:sz="0" w:space="0" w:color="auto"/>
        <w:left w:val="none" w:sz="0" w:space="0" w:color="auto"/>
        <w:bottom w:val="none" w:sz="0" w:space="0" w:color="auto"/>
        <w:right w:val="none" w:sz="0" w:space="0" w:color="auto"/>
      </w:divBdr>
    </w:div>
    <w:div w:id="1913808848">
      <w:bodyDiv w:val="1"/>
      <w:marLeft w:val="0"/>
      <w:marRight w:val="0"/>
      <w:marTop w:val="0"/>
      <w:marBottom w:val="0"/>
      <w:divBdr>
        <w:top w:val="none" w:sz="0" w:space="0" w:color="auto"/>
        <w:left w:val="none" w:sz="0" w:space="0" w:color="auto"/>
        <w:bottom w:val="none" w:sz="0" w:space="0" w:color="auto"/>
        <w:right w:val="none" w:sz="0" w:space="0" w:color="auto"/>
      </w:divBdr>
    </w:div>
    <w:div w:id="1919293089">
      <w:bodyDiv w:val="1"/>
      <w:marLeft w:val="0"/>
      <w:marRight w:val="0"/>
      <w:marTop w:val="0"/>
      <w:marBottom w:val="0"/>
      <w:divBdr>
        <w:top w:val="none" w:sz="0" w:space="0" w:color="auto"/>
        <w:left w:val="none" w:sz="0" w:space="0" w:color="auto"/>
        <w:bottom w:val="none" w:sz="0" w:space="0" w:color="auto"/>
        <w:right w:val="none" w:sz="0" w:space="0" w:color="auto"/>
      </w:divBdr>
    </w:div>
    <w:div w:id="1919971345">
      <w:bodyDiv w:val="1"/>
      <w:marLeft w:val="0"/>
      <w:marRight w:val="0"/>
      <w:marTop w:val="0"/>
      <w:marBottom w:val="0"/>
      <w:divBdr>
        <w:top w:val="none" w:sz="0" w:space="0" w:color="auto"/>
        <w:left w:val="none" w:sz="0" w:space="0" w:color="auto"/>
        <w:bottom w:val="none" w:sz="0" w:space="0" w:color="auto"/>
        <w:right w:val="none" w:sz="0" w:space="0" w:color="auto"/>
      </w:divBdr>
    </w:div>
    <w:div w:id="1924334621">
      <w:bodyDiv w:val="1"/>
      <w:marLeft w:val="0"/>
      <w:marRight w:val="0"/>
      <w:marTop w:val="0"/>
      <w:marBottom w:val="0"/>
      <w:divBdr>
        <w:top w:val="none" w:sz="0" w:space="0" w:color="auto"/>
        <w:left w:val="none" w:sz="0" w:space="0" w:color="auto"/>
        <w:bottom w:val="none" w:sz="0" w:space="0" w:color="auto"/>
        <w:right w:val="none" w:sz="0" w:space="0" w:color="auto"/>
      </w:divBdr>
    </w:div>
    <w:div w:id="1924530875">
      <w:bodyDiv w:val="1"/>
      <w:marLeft w:val="0"/>
      <w:marRight w:val="0"/>
      <w:marTop w:val="0"/>
      <w:marBottom w:val="0"/>
      <w:divBdr>
        <w:top w:val="none" w:sz="0" w:space="0" w:color="auto"/>
        <w:left w:val="none" w:sz="0" w:space="0" w:color="auto"/>
        <w:bottom w:val="none" w:sz="0" w:space="0" w:color="auto"/>
        <w:right w:val="none" w:sz="0" w:space="0" w:color="auto"/>
      </w:divBdr>
    </w:div>
    <w:div w:id="1924752412">
      <w:bodyDiv w:val="1"/>
      <w:marLeft w:val="0"/>
      <w:marRight w:val="0"/>
      <w:marTop w:val="0"/>
      <w:marBottom w:val="0"/>
      <w:divBdr>
        <w:top w:val="none" w:sz="0" w:space="0" w:color="auto"/>
        <w:left w:val="none" w:sz="0" w:space="0" w:color="auto"/>
        <w:bottom w:val="none" w:sz="0" w:space="0" w:color="auto"/>
        <w:right w:val="none" w:sz="0" w:space="0" w:color="auto"/>
      </w:divBdr>
    </w:div>
    <w:div w:id="1927421028">
      <w:bodyDiv w:val="1"/>
      <w:marLeft w:val="0"/>
      <w:marRight w:val="0"/>
      <w:marTop w:val="0"/>
      <w:marBottom w:val="0"/>
      <w:divBdr>
        <w:top w:val="none" w:sz="0" w:space="0" w:color="auto"/>
        <w:left w:val="none" w:sz="0" w:space="0" w:color="auto"/>
        <w:bottom w:val="none" w:sz="0" w:space="0" w:color="auto"/>
        <w:right w:val="none" w:sz="0" w:space="0" w:color="auto"/>
      </w:divBdr>
    </w:div>
    <w:div w:id="1930891970">
      <w:bodyDiv w:val="1"/>
      <w:marLeft w:val="0"/>
      <w:marRight w:val="0"/>
      <w:marTop w:val="0"/>
      <w:marBottom w:val="0"/>
      <w:divBdr>
        <w:top w:val="none" w:sz="0" w:space="0" w:color="auto"/>
        <w:left w:val="none" w:sz="0" w:space="0" w:color="auto"/>
        <w:bottom w:val="none" w:sz="0" w:space="0" w:color="auto"/>
        <w:right w:val="none" w:sz="0" w:space="0" w:color="auto"/>
      </w:divBdr>
    </w:div>
    <w:div w:id="1931154843">
      <w:bodyDiv w:val="1"/>
      <w:marLeft w:val="0"/>
      <w:marRight w:val="0"/>
      <w:marTop w:val="0"/>
      <w:marBottom w:val="0"/>
      <w:divBdr>
        <w:top w:val="none" w:sz="0" w:space="0" w:color="auto"/>
        <w:left w:val="none" w:sz="0" w:space="0" w:color="auto"/>
        <w:bottom w:val="none" w:sz="0" w:space="0" w:color="auto"/>
        <w:right w:val="none" w:sz="0" w:space="0" w:color="auto"/>
      </w:divBdr>
    </w:div>
    <w:div w:id="1932352578">
      <w:bodyDiv w:val="1"/>
      <w:marLeft w:val="0"/>
      <w:marRight w:val="0"/>
      <w:marTop w:val="0"/>
      <w:marBottom w:val="0"/>
      <w:divBdr>
        <w:top w:val="none" w:sz="0" w:space="0" w:color="auto"/>
        <w:left w:val="none" w:sz="0" w:space="0" w:color="auto"/>
        <w:bottom w:val="none" w:sz="0" w:space="0" w:color="auto"/>
        <w:right w:val="none" w:sz="0" w:space="0" w:color="auto"/>
      </w:divBdr>
    </w:div>
    <w:div w:id="1932426995">
      <w:bodyDiv w:val="1"/>
      <w:marLeft w:val="0"/>
      <w:marRight w:val="0"/>
      <w:marTop w:val="0"/>
      <w:marBottom w:val="0"/>
      <w:divBdr>
        <w:top w:val="none" w:sz="0" w:space="0" w:color="auto"/>
        <w:left w:val="none" w:sz="0" w:space="0" w:color="auto"/>
        <w:bottom w:val="none" w:sz="0" w:space="0" w:color="auto"/>
        <w:right w:val="none" w:sz="0" w:space="0" w:color="auto"/>
      </w:divBdr>
    </w:div>
    <w:div w:id="1934360981">
      <w:bodyDiv w:val="1"/>
      <w:marLeft w:val="0"/>
      <w:marRight w:val="0"/>
      <w:marTop w:val="0"/>
      <w:marBottom w:val="0"/>
      <w:divBdr>
        <w:top w:val="none" w:sz="0" w:space="0" w:color="auto"/>
        <w:left w:val="none" w:sz="0" w:space="0" w:color="auto"/>
        <w:bottom w:val="none" w:sz="0" w:space="0" w:color="auto"/>
        <w:right w:val="none" w:sz="0" w:space="0" w:color="auto"/>
      </w:divBdr>
    </w:div>
    <w:div w:id="1934437030">
      <w:bodyDiv w:val="1"/>
      <w:marLeft w:val="0"/>
      <w:marRight w:val="0"/>
      <w:marTop w:val="0"/>
      <w:marBottom w:val="0"/>
      <w:divBdr>
        <w:top w:val="none" w:sz="0" w:space="0" w:color="auto"/>
        <w:left w:val="none" w:sz="0" w:space="0" w:color="auto"/>
        <w:bottom w:val="none" w:sz="0" w:space="0" w:color="auto"/>
        <w:right w:val="none" w:sz="0" w:space="0" w:color="auto"/>
      </w:divBdr>
    </w:div>
    <w:div w:id="1935285491">
      <w:bodyDiv w:val="1"/>
      <w:marLeft w:val="0"/>
      <w:marRight w:val="0"/>
      <w:marTop w:val="0"/>
      <w:marBottom w:val="0"/>
      <w:divBdr>
        <w:top w:val="none" w:sz="0" w:space="0" w:color="auto"/>
        <w:left w:val="none" w:sz="0" w:space="0" w:color="auto"/>
        <w:bottom w:val="none" w:sz="0" w:space="0" w:color="auto"/>
        <w:right w:val="none" w:sz="0" w:space="0" w:color="auto"/>
      </w:divBdr>
    </w:div>
    <w:div w:id="1936131597">
      <w:bodyDiv w:val="1"/>
      <w:marLeft w:val="0"/>
      <w:marRight w:val="0"/>
      <w:marTop w:val="0"/>
      <w:marBottom w:val="0"/>
      <w:divBdr>
        <w:top w:val="none" w:sz="0" w:space="0" w:color="auto"/>
        <w:left w:val="none" w:sz="0" w:space="0" w:color="auto"/>
        <w:bottom w:val="none" w:sz="0" w:space="0" w:color="auto"/>
        <w:right w:val="none" w:sz="0" w:space="0" w:color="auto"/>
      </w:divBdr>
    </w:div>
    <w:div w:id="1936816271">
      <w:bodyDiv w:val="1"/>
      <w:marLeft w:val="0"/>
      <w:marRight w:val="0"/>
      <w:marTop w:val="0"/>
      <w:marBottom w:val="0"/>
      <w:divBdr>
        <w:top w:val="none" w:sz="0" w:space="0" w:color="auto"/>
        <w:left w:val="none" w:sz="0" w:space="0" w:color="auto"/>
        <w:bottom w:val="none" w:sz="0" w:space="0" w:color="auto"/>
        <w:right w:val="none" w:sz="0" w:space="0" w:color="auto"/>
      </w:divBdr>
    </w:div>
    <w:div w:id="1937058570">
      <w:bodyDiv w:val="1"/>
      <w:marLeft w:val="0"/>
      <w:marRight w:val="0"/>
      <w:marTop w:val="0"/>
      <w:marBottom w:val="0"/>
      <w:divBdr>
        <w:top w:val="none" w:sz="0" w:space="0" w:color="auto"/>
        <w:left w:val="none" w:sz="0" w:space="0" w:color="auto"/>
        <w:bottom w:val="none" w:sz="0" w:space="0" w:color="auto"/>
        <w:right w:val="none" w:sz="0" w:space="0" w:color="auto"/>
      </w:divBdr>
    </w:div>
    <w:div w:id="1937248369">
      <w:bodyDiv w:val="1"/>
      <w:marLeft w:val="0"/>
      <w:marRight w:val="0"/>
      <w:marTop w:val="0"/>
      <w:marBottom w:val="0"/>
      <w:divBdr>
        <w:top w:val="none" w:sz="0" w:space="0" w:color="auto"/>
        <w:left w:val="none" w:sz="0" w:space="0" w:color="auto"/>
        <w:bottom w:val="none" w:sz="0" w:space="0" w:color="auto"/>
        <w:right w:val="none" w:sz="0" w:space="0" w:color="auto"/>
      </w:divBdr>
    </w:div>
    <w:div w:id="1937442072">
      <w:bodyDiv w:val="1"/>
      <w:marLeft w:val="0"/>
      <w:marRight w:val="0"/>
      <w:marTop w:val="0"/>
      <w:marBottom w:val="0"/>
      <w:divBdr>
        <w:top w:val="none" w:sz="0" w:space="0" w:color="auto"/>
        <w:left w:val="none" w:sz="0" w:space="0" w:color="auto"/>
        <w:bottom w:val="none" w:sz="0" w:space="0" w:color="auto"/>
        <w:right w:val="none" w:sz="0" w:space="0" w:color="auto"/>
      </w:divBdr>
    </w:div>
    <w:div w:id="1942638299">
      <w:bodyDiv w:val="1"/>
      <w:marLeft w:val="0"/>
      <w:marRight w:val="0"/>
      <w:marTop w:val="0"/>
      <w:marBottom w:val="0"/>
      <w:divBdr>
        <w:top w:val="none" w:sz="0" w:space="0" w:color="auto"/>
        <w:left w:val="none" w:sz="0" w:space="0" w:color="auto"/>
        <w:bottom w:val="none" w:sz="0" w:space="0" w:color="auto"/>
        <w:right w:val="none" w:sz="0" w:space="0" w:color="auto"/>
      </w:divBdr>
    </w:div>
    <w:div w:id="1944802951">
      <w:bodyDiv w:val="1"/>
      <w:marLeft w:val="0"/>
      <w:marRight w:val="0"/>
      <w:marTop w:val="0"/>
      <w:marBottom w:val="0"/>
      <w:divBdr>
        <w:top w:val="none" w:sz="0" w:space="0" w:color="auto"/>
        <w:left w:val="none" w:sz="0" w:space="0" w:color="auto"/>
        <w:bottom w:val="none" w:sz="0" w:space="0" w:color="auto"/>
        <w:right w:val="none" w:sz="0" w:space="0" w:color="auto"/>
      </w:divBdr>
    </w:div>
    <w:div w:id="1945140495">
      <w:bodyDiv w:val="1"/>
      <w:marLeft w:val="0"/>
      <w:marRight w:val="0"/>
      <w:marTop w:val="0"/>
      <w:marBottom w:val="0"/>
      <w:divBdr>
        <w:top w:val="none" w:sz="0" w:space="0" w:color="auto"/>
        <w:left w:val="none" w:sz="0" w:space="0" w:color="auto"/>
        <w:bottom w:val="none" w:sz="0" w:space="0" w:color="auto"/>
        <w:right w:val="none" w:sz="0" w:space="0" w:color="auto"/>
      </w:divBdr>
    </w:div>
    <w:div w:id="1950118185">
      <w:bodyDiv w:val="1"/>
      <w:marLeft w:val="0"/>
      <w:marRight w:val="0"/>
      <w:marTop w:val="0"/>
      <w:marBottom w:val="0"/>
      <w:divBdr>
        <w:top w:val="none" w:sz="0" w:space="0" w:color="auto"/>
        <w:left w:val="none" w:sz="0" w:space="0" w:color="auto"/>
        <w:bottom w:val="none" w:sz="0" w:space="0" w:color="auto"/>
        <w:right w:val="none" w:sz="0" w:space="0" w:color="auto"/>
      </w:divBdr>
    </w:div>
    <w:div w:id="1950818123">
      <w:bodyDiv w:val="1"/>
      <w:marLeft w:val="0"/>
      <w:marRight w:val="0"/>
      <w:marTop w:val="0"/>
      <w:marBottom w:val="0"/>
      <w:divBdr>
        <w:top w:val="none" w:sz="0" w:space="0" w:color="auto"/>
        <w:left w:val="none" w:sz="0" w:space="0" w:color="auto"/>
        <w:bottom w:val="none" w:sz="0" w:space="0" w:color="auto"/>
        <w:right w:val="none" w:sz="0" w:space="0" w:color="auto"/>
      </w:divBdr>
    </w:div>
    <w:div w:id="1950821285">
      <w:bodyDiv w:val="1"/>
      <w:marLeft w:val="0"/>
      <w:marRight w:val="0"/>
      <w:marTop w:val="0"/>
      <w:marBottom w:val="0"/>
      <w:divBdr>
        <w:top w:val="none" w:sz="0" w:space="0" w:color="auto"/>
        <w:left w:val="none" w:sz="0" w:space="0" w:color="auto"/>
        <w:bottom w:val="none" w:sz="0" w:space="0" w:color="auto"/>
        <w:right w:val="none" w:sz="0" w:space="0" w:color="auto"/>
      </w:divBdr>
    </w:div>
    <w:div w:id="1950889957">
      <w:bodyDiv w:val="1"/>
      <w:marLeft w:val="0"/>
      <w:marRight w:val="0"/>
      <w:marTop w:val="0"/>
      <w:marBottom w:val="0"/>
      <w:divBdr>
        <w:top w:val="none" w:sz="0" w:space="0" w:color="auto"/>
        <w:left w:val="none" w:sz="0" w:space="0" w:color="auto"/>
        <w:bottom w:val="none" w:sz="0" w:space="0" w:color="auto"/>
        <w:right w:val="none" w:sz="0" w:space="0" w:color="auto"/>
      </w:divBdr>
    </w:div>
    <w:div w:id="1952515775">
      <w:bodyDiv w:val="1"/>
      <w:marLeft w:val="0"/>
      <w:marRight w:val="0"/>
      <w:marTop w:val="0"/>
      <w:marBottom w:val="0"/>
      <w:divBdr>
        <w:top w:val="none" w:sz="0" w:space="0" w:color="auto"/>
        <w:left w:val="none" w:sz="0" w:space="0" w:color="auto"/>
        <w:bottom w:val="none" w:sz="0" w:space="0" w:color="auto"/>
        <w:right w:val="none" w:sz="0" w:space="0" w:color="auto"/>
      </w:divBdr>
    </w:div>
    <w:div w:id="1953701314">
      <w:bodyDiv w:val="1"/>
      <w:marLeft w:val="0"/>
      <w:marRight w:val="0"/>
      <w:marTop w:val="0"/>
      <w:marBottom w:val="0"/>
      <w:divBdr>
        <w:top w:val="none" w:sz="0" w:space="0" w:color="auto"/>
        <w:left w:val="none" w:sz="0" w:space="0" w:color="auto"/>
        <w:bottom w:val="none" w:sz="0" w:space="0" w:color="auto"/>
        <w:right w:val="none" w:sz="0" w:space="0" w:color="auto"/>
      </w:divBdr>
    </w:div>
    <w:div w:id="1954435201">
      <w:bodyDiv w:val="1"/>
      <w:marLeft w:val="0"/>
      <w:marRight w:val="0"/>
      <w:marTop w:val="0"/>
      <w:marBottom w:val="0"/>
      <w:divBdr>
        <w:top w:val="none" w:sz="0" w:space="0" w:color="auto"/>
        <w:left w:val="none" w:sz="0" w:space="0" w:color="auto"/>
        <w:bottom w:val="none" w:sz="0" w:space="0" w:color="auto"/>
        <w:right w:val="none" w:sz="0" w:space="0" w:color="auto"/>
      </w:divBdr>
    </w:div>
    <w:div w:id="1954899905">
      <w:bodyDiv w:val="1"/>
      <w:marLeft w:val="0"/>
      <w:marRight w:val="0"/>
      <w:marTop w:val="0"/>
      <w:marBottom w:val="0"/>
      <w:divBdr>
        <w:top w:val="none" w:sz="0" w:space="0" w:color="auto"/>
        <w:left w:val="none" w:sz="0" w:space="0" w:color="auto"/>
        <w:bottom w:val="none" w:sz="0" w:space="0" w:color="auto"/>
        <w:right w:val="none" w:sz="0" w:space="0" w:color="auto"/>
      </w:divBdr>
    </w:div>
    <w:div w:id="1956711447">
      <w:bodyDiv w:val="1"/>
      <w:marLeft w:val="0"/>
      <w:marRight w:val="0"/>
      <w:marTop w:val="0"/>
      <w:marBottom w:val="0"/>
      <w:divBdr>
        <w:top w:val="none" w:sz="0" w:space="0" w:color="auto"/>
        <w:left w:val="none" w:sz="0" w:space="0" w:color="auto"/>
        <w:bottom w:val="none" w:sz="0" w:space="0" w:color="auto"/>
        <w:right w:val="none" w:sz="0" w:space="0" w:color="auto"/>
      </w:divBdr>
    </w:div>
    <w:div w:id="1959531337">
      <w:bodyDiv w:val="1"/>
      <w:marLeft w:val="0"/>
      <w:marRight w:val="0"/>
      <w:marTop w:val="0"/>
      <w:marBottom w:val="0"/>
      <w:divBdr>
        <w:top w:val="none" w:sz="0" w:space="0" w:color="auto"/>
        <w:left w:val="none" w:sz="0" w:space="0" w:color="auto"/>
        <w:bottom w:val="none" w:sz="0" w:space="0" w:color="auto"/>
        <w:right w:val="none" w:sz="0" w:space="0" w:color="auto"/>
      </w:divBdr>
    </w:div>
    <w:div w:id="1960791517">
      <w:bodyDiv w:val="1"/>
      <w:marLeft w:val="0"/>
      <w:marRight w:val="0"/>
      <w:marTop w:val="0"/>
      <w:marBottom w:val="0"/>
      <w:divBdr>
        <w:top w:val="none" w:sz="0" w:space="0" w:color="auto"/>
        <w:left w:val="none" w:sz="0" w:space="0" w:color="auto"/>
        <w:bottom w:val="none" w:sz="0" w:space="0" w:color="auto"/>
        <w:right w:val="none" w:sz="0" w:space="0" w:color="auto"/>
      </w:divBdr>
    </w:div>
    <w:div w:id="1960798428">
      <w:bodyDiv w:val="1"/>
      <w:marLeft w:val="0"/>
      <w:marRight w:val="0"/>
      <w:marTop w:val="0"/>
      <w:marBottom w:val="0"/>
      <w:divBdr>
        <w:top w:val="none" w:sz="0" w:space="0" w:color="auto"/>
        <w:left w:val="none" w:sz="0" w:space="0" w:color="auto"/>
        <w:bottom w:val="none" w:sz="0" w:space="0" w:color="auto"/>
        <w:right w:val="none" w:sz="0" w:space="0" w:color="auto"/>
      </w:divBdr>
    </w:div>
    <w:div w:id="1962569852">
      <w:bodyDiv w:val="1"/>
      <w:marLeft w:val="0"/>
      <w:marRight w:val="0"/>
      <w:marTop w:val="0"/>
      <w:marBottom w:val="0"/>
      <w:divBdr>
        <w:top w:val="none" w:sz="0" w:space="0" w:color="auto"/>
        <w:left w:val="none" w:sz="0" w:space="0" w:color="auto"/>
        <w:bottom w:val="none" w:sz="0" w:space="0" w:color="auto"/>
        <w:right w:val="none" w:sz="0" w:space="0" w:color="auto"/>
      </w:divBdr>
    </w:div>
    <w:div w:id="1963923739">
      <w:bodyDiv w:val="1"/>
      <w:marLeft w:val="0"/>
      <w:marRight w:val="0"/>
      <w:marTop w:val="0"/>
      <w:marBottom w:val="0"/>
      <w:divBdr>
        <w:top w:val="none" w:sz="0" w:space="0" w:color="auto"/>
        <w:left w:val="none" w:sz="0" w:space="0" w:color="auto"/>
        <w:bottom w:val="none" w:sz="0" w:space="0" w:color="auto"/>
        <w:right w:val="none" w:sz="0" w:space="0" w:color="auto"/>
      </w:divBdr>
    </w:div>
    <w:div w:id="1965194673">
      <w:bodyDiv w:val="1"/>
      <w:marLeft w:val="0"/>
      <w:marRight w:val="0"/>
      <w:marTop w:val="0"/>
      <w:marBottom w:val="0"/>
      <w:divBdr>
        <w:top w:val="none" w:sz="0" w:space="0" w:color="auto"/>
        <w:left w:val="none" w:sz="0" w:space="0" w:color="auto"/>
        <w:bottom w:val="none" w:sz="0" w:space="0" w:color="auto"/>
        <w:right w:val="none" w:sz="0" w:space="0" w:color="auto"/>
      </w:divBdr>
    </w:div>
    <w:div w:id="1966305416">
      <w:bodyDiv w:val="1"/>
      <w:marLeft w:val="0"/>
      <w:marRight w:val="0"/>
      <w:marTop w:val="0"/>
      <w:marBottom w:val="0"/>
      <w:divBdr>
        <w:top w:val="none" w:sz="0" w:space="0" w:color="auto"/>
        <w:left w:val="none" w:sz="0" w:space="0" w:color="auto"/>
        <w:bottom w:val="none" w:sz="0" w:space="0" w:color="auto"/>
        <w:right w:val="none" w:sz="0" w:space="0" w:color="auto"/>
      </w:divBdr>
    </w:div>
    <w:div w:id="1966886077">
      <w:bodyDiv w:val="1"/>
      <w:marLeft w:val="0"/>
      <w:marRight w:val="0"/>
      <w:marTop w:val="0"/>
      <w:marBottom w:val="0"/>
      <w:divBdr>
        <w:top w:val="none" w:sz="0" w:space="0" w:color="auto"/>
        <w:left w:val="none" w:sz="0" w:space="0" w:color="auto"/>
        <w:bottom w:val="none" w:sz="0" w:space="0" w:color="auto"/>
        <w:right w:val="none" w:sz="0" w:space="0" w:color="auto"/>
      </w:divBdr>
    </w:div>
    <w:div w:id="1968006966">
      <w:bodyDiv w:val="1"/>
      <w:marLeft w:val="0"/>
      <w:marRight w:val="0"/>
      <w:marTop w:val="0"/>
      <w:marBottom w:val="0"/>
      <w:divBdr>
        <w:top w:val="none" w:sz="0" w:space="0" w:color="auto"/>
        <w:left w:val="none" w:sz="0" w:space="0" w:color="auto"/>
        <w:bottom w:val="none" w:sz="0" w:space="0" w:color="auto"/>
        <w:right w:val="none" w:sz="0" w:space="0" w:color="auto"/>
      </w:divBdr>
    </w:div>
    <w:div w:id="1969238791">
      <w:bodyDiv w:val="1"/>
      <w:marLeft w:val="0"/>
      <w:marRight w:val="0"/>
      <w:marTop w:val="0"/>
      <w:marBottom w:val="0"/>
      <w:divBdr>
        <w:top w:val="none" w:sz="0" w:space="0" w:color="auto"/>
        <w:left w:val="none" w:sz="0" w:space="0" w:color="auto"/>
        <w:bottom w:val="none" w:sz="0" w:space="0" w:color="auto"/>
        <w:right w:val="none" w:sz="0" w:space="0" w:color="auto"/>
      </w:divBdr>
    </w:div>
    <w:div w:id="1969970925">
      <w:bodyDiv w:val="1"/>
      <w:marLeft w:val="0"/>
      <w:marRight w:val="0"/>
      <w:marTop w:val="0"/>
      <w:marBottom w:val="0"/>
      <w:divBdr>
        <w:top w:val="none" w:sz="0" w:space="0" w:color="auto"/>
        <w:left w:val="none" w:sz="0" w:space="0" w:color="auto"/>
        <w:bottom w:val="none" w:sz="0" w:space="0" w:color="auto"/>
        <w:right w:val="none" w:sz="0" w:space="0" w:color="auto"/>
      </w:divBdr>
    </w:div>
    <w:div w:id="1970280841">
      <w:bodyDiv w:val="1"/>
      <w:marLeft w:val="0"/>
      <w:marRight w:val="0"/>
      <w:marTop w:val="0"/>
      <w:marBottom w:val="0"/>
      <w:divBdr>
        <w:top w:val="none" w:sz="0" w:space="0" w:color="auto"/>
        <w:left w:val="none" w:sz="0" w:space="0" w:color="auto"/>
        <w:bottom w:val="none" w:sz="0" w:space="0" w:color="auto"/>
        <w:right w:val="none" w:sz="0" w:space="0" w:color="auto"/>
      </w:divBdr>
    </w:div>
    <w:div w:id="1975333775">
      <w:bodyDiv w:val="1"/>
      <w:marLeft w:val="0"/>
      <w:marRight w:val="0"/>
      <w:marTop w:val="0"/>
      <w:marBottom w:val="0"/>
      <w:divBdr>
        <w:top w:val="none" w:sz="0" w:space="0" w:color="auto"/>
        <w:left w:val="none" w:sz="0" w:space="0" w:color="auto"/>
        <w:bottom w:val="none" w:sz="0" w:space="0" w:color="auto"/>
        <w:right w:val="none" w:sz="0" w:space="0" w:color="auto"/>
      </w:divBdr>
    </w:div>
    <w:div w:id="1976913301">
      <w:bodyDiv w:val="1"/>
      <w:marLeft w:val="0"/>
      <w:marRight w:val="0"/>
      <w:marTop w:val="0"/>
      <w:marBottom w:val="0"/>
      <w:divBdr>
        <w:top w:val="none" w:sz="0" w:space="0" w:color="auto"/>
        <w:left w:val="none" w:sz="0" w:space="0" w:color="auto"/>
        <w:bottom w:val="none" w:sz="0" w:space="0" w:color="auto"/>
        <w:right w:val="none" w:sz="0" w:space="0" w:color="auto"/>
      </w:divBdr>
    </w:div>
    <w:div w:id="1979915784">
      <w:bodyDiv w:val="1"/>
      <w:marLeft w:val="0"/>
      <w:marRight w:val="0"/>
      <w:marTop w:val="0"/>
      <w:marBottom w:val="0"/>
      <w:divBdr>
        <w:top w:val="none" w:sz="0" w:space="0" w:color="auto"/>
        <w:left w:val="none" w:sz="0" w:space="0" w:color="auto"/>
        <w:bottom w:val="none" w:sz="0" w:space="0" w:color="auto"/>
        <w:right w:val="none" w:sz="0" w:space="0" w:color="auto"/>
      </w:divBdr>
    </w:div>
    <w:div w:id="1982464715">
      <w:bodyDiv w:val="1"/>
      <w:marLeft w:val="0"/>
      <w:marRight w:val="0"/>
      <w:marTop w:val="0"/>
      <w:marBottom w:val="0"/>
      <w:divBdr>
        <w:top w:val="none" w:sz="0" w:space="0" w:color="auto"/>
        <w:left w:val="none" w:sz="0" w:space="0" w:color="auto"/>
        <w:bottom w:val="none" w:sz="0" w:space="0" w:color="auto"/>
        <w:right w:val="none" w:sz="0" w:space="0" w:color="auto"/>
      </w:divBdr>
    </w:div>
    <w:div w:id="1982538956">
      <w:bodyDiv w:val="1"/>
      <w:marLeft w:val="0"/>
      <w:marRight w:val="0"/>
      <w:marTop w:val="0"/>
      <w:marBottom w:val="0"/>
      <w:divBdr>
        <w:top w:val="none" w:sz="0" w:space="0" w:color="auto"/>
        <w:left w:val="none" w:sz="0" w:space="0" w:color="auto"/>
        <w:bottom w:val="none" w:sz="0" w:space="0" w:color="auto"/>
        <w:right w:val="none" w:sz="0" w:space="0" w:color="auto"/>
      </w:divBdr>
    </w:div>
    <w:div w:id="1983848671">
      <w:bodyDiv w:val="1"/>
      <w:marLeft w:val="0"/>
      <w:marRight w:val="0"/>
      <w:marTop w:val="0"/>
      <w:marBottom w:val="0"/>
      <w:divBdr>
        <w:top w:val="none" w:sz="0" w:space="0" w:color="auto"/>
        <w:left w:val="none" w:sz="0" w:space="0" w:color="auto"/>
        <w:bottom w:val="none" w:sz="0" w:space="0" w:color="auto"/>
        <w:right w:val="none" w:sz="0" w:space="0" w:color="auto"/>
      </w:divBdr>
    </w:div>
    <w:div w:id="1986272562">
      <w:bodyDiv w:val="1"/>
      <w:marLeft w:val="0"/>
      <w:marRight w:val="0"/>
      <w:marTop w:val="0"/>
      <w:marBottom w:val="0"/>
      <w:divBdr>
        <w:top w:val="none" w:sz="0" w:space="0" w:color="auto"/>
        <w:left w:val="none" w:sz="0" w:space="0" w:color="auto"/>
        <w:bottom w:val="none" w:sz="0" w:space="0" w:color="auto"/>
        <w:right w:val="none" w:sz="0" w:space="0" w:color="auto"/>
      </w:divBdr>
    </w:div>
    <w:div w:id="1987121332">
      <w:bodyDiv w:val="1"/>
      <w:marLeft w:val="0"/>
      <w:marRight w:val="0"/>
      <w:marTop w:val="0"/>
      <w:marBottom w:val="0"/>
      <w:divBdr>
        <w:top w:val="none" w:sz="0" w:space="0" w:color="auto"/>
        <w:left w:val="none" w:sz="0" w:space="0" w:color="auto"/>
        <w:bottom w:val="none" w:sz="0" w:space="0" w:color="auto"/>
        <w:right w:val="none" w:sz="0" w:space="0" w:color="auto"/>
      </w:divBdr>
    </w:div>
    <w:div w:id="1987855129">
      <w:bodyDiv w:val="1"/>
      <w:marLeft w:val="0"/>
      <w:marRight w:val="0"/>
      <w:marTop w:val="0"/>
      <w:marBottom w:val="0"/>
      <w:divBdr>
        <w:top w:val="none" w:sz="0" w:space="0" w:color="auto"/>
        <w:left w:val="none" w:sz="0" w:space="0" w:color="auto"/>
        <w:bottom w:val="none" w:sz="0" w:space="0" w:color="auto"/>
        <w:right w:val="none" w:sz="0" w:space="0" w:color="auto"/>
      </w:divBdr>
    </w:div>
    <w:div w:id="1987926652">
      <w:bodyDiv w:val="1"/>
      <w:marLeft w:val="0"/>
      <w:marRight w:val="0"/>
      <w:marTop w:val="0"/>
      <w:marBottom w:val="0"/>
      <w:divBdr>
        <w:top w:val="none" w:sz="0" w:space="0" w:color="auto"/>
        <w:left w:val="none" w:sz="0" w:space="0" w:color="auto"/>
        <w:bottom w:val="none" w:sz="0" w:space="0" w:color="auto"/>
        <w:right w:val="none" w:sz="0" w:space="0" w:color="auto"/>
      </w:divBdr>
    </w:div>
    <w:div w:id="1988586985">
      <w:bodyDiv w:val="1"/>
      <w:marLeft w:val="0"/>
      <w:marRight w:val="0"/>
      <w:marTop w:val="0"/>
      <w:marBottom w:val="0"/>
      <w:divBdr>
        <w:top w:val="none" w:sz="0" w:space="0" w:color="auto"/>
        <w:left w:val="none" w:sz="0" w:space="0" w:color="auto"/>
        <w:bottom w:val="none" w:sz="0" w:space="0" w:color="auto"/>
        <w:right w:val="none" w:sz="0" w:space="0" w:color="auto"/>
      </w:divBdr>
    </w:div>
    <w:div w:id="1988851584">
      <w:bodyDiv w:val="1"/>
      <w:marLeft w:val="0"/>
      <w:marRight w:val="0"/>
      <w:marTop w:val="0"/>
      <w:marBottom w:val="0"/>
      <w:divBdr>
        <w:top w:val="none" w:sz="0" w:space="0" w:color="auto"/>
        <w:left w:val="none" w:sz="0" w:space="0" w:color="auto"/>
        <w:bottom w:val="none" w:sz="0" w:space="0" w:color="auto"/>
        <w:right w:val="none" w:sz="0" w:space="0" w:color="auto"/>
      </w:divBdr>
    </w:div>
    <w:div w:id="1990405044">
      <w:bodyDiv w:val="1"/>
      <w:marLeft w:val="0"/>
      <w:marRight w:val="0"/>
      <w:marTop w:val="0"/>
      <w:marBottom w:val="0"/>
      <w:divBdr>
        <w:top w:val="none" w:sz="0" w:space="0" w:color="auto"/>
        <w:left w:val="none" w:sz="0" w:space="0" w:color="auto"/>
        <w:bottom w:val="none" w:sz="0" w:space="0" w:color="auto"/>
        <w:right w:val="none" w:sz="0" w:space="0" w:color="auto"/>
      </w:divBdr>
    </w:div>
    <w:div w:id="1992053239">
      <w:bodyDiv w:val="1"/>
      <w:marLeft w:val="0"/>
      <w:marRight w:val="0"/>
      <w:marTop w:val="0"/>
      <w:marBottom w:val="0"/>
      <w:divBdr>
        <w:top w:val="none" w:sz="0" w:space="0" w:color="auto"/>
        <w:left w:val="none" w:sz="0" w:space="0" w:color="auto"/>
        <w:bottom w:val="none" w:sz="0" w:space="0" w:color="auto"/>
        <w:right w:val="none" w:sz="0" w:space="0" w:color="auto"/>
      </w:divBdr>
    </w:div>
    <w:div w:id="1993169512">
      <w:bodyDiv w:val="1"/>
      <w:marLeft w:val="0"/>
      <w:marRight w:val="0"/>
      <w:marTop w:val="0"/>
      <w:marBottom w:val="0"/>
      <w:divBdr>
        <w:top w:val="none" w:sz="0" w:space="0" w:color="auto"/>
        <w:left w:val="none" w:sz="0" w:space="0" w:color="auto"/>
        <w:bottom w:val="none" w:sz="0" w:space="0" w:color="auto"/>
        <w:right w:val="none" w:sz="0" w:space="0" w:color="auto"/>
      </w:divBdr>
    </w:div>
    <w:div w:id="1993830845">
      <w:bodyDiv w:val="1"/>
      <w:marLeft w:val="0"/>
      <w:marRight w:val="0"/>
      <w:marTop w:val="0"/>
      <w:marBottom w:val="0"/>
      <w:divBdr>
        <w:top w:val="none" w:sz="0" w:space="0" w:color="auto"/>
        <w:left w:val="none" w:sz="0" w:space="0" w:color="auto"/>
        <w:bottom w:val="none" w:sz="0" w:space="0" w:color="auto"/>
        <w:right w:val="none" w:sz="0" w:space="0" w:color="auto"/>
      </w:divBdr>
    </w:div>
    <w:div w:id="1996911862">
      <w:bodyDiv w:val="1"/>
      <w:marLeft w:val="0"/>
      <w:marRight w:val="0"/>
      <w:marTop w:val="0"/>
      <w:marBottom w:val="0"/>
      <w:divBdr>
        <w:top w:val="none" w:sz="0" w:space="0" w:color="auto"/>
        <w:left w:val="none" w:sz="0" w:space="0" w:color="auto"/>
        <w:bottom w:val="none" w:sz="0" w:space="0" w:color="auto"/>
        <w:right w:val="none" w:sz="0" w:space="0" w:color="auto"/>
      </w:divBdr>
    </w:div>
    <w:div w:id="1997412948">
      <w:bodyDiv w:val="1"/>
      <w:marLeft w:val="0"/>
      <w:marRight w:val="0"/>
      <w:marTop w:val="0"/>
      <w:marBottom w:val="0"/>
      <w:divBdr>
        <w:top w:val="none" w:sz="0" w:space="0" w:color="auto"/>
        <w:left w:val="none" w:sz="0" w:space="0" w:color="auto"/>
        <w:bottom w:val="none" w:sz="0" w:space="0" w:color="auto"/>
        <w:right w:val="none" w:sz="0" w:space="0" w:color="auto"/>
      </w:divBdr>
    </w:div>
    <w:div w:id="1999920659">
      <w:bodyDiv w:val="1"/>
      <w:marLeft w:val="0"/>
      <w:marRight w:val="0"/>
      <w:marTop w:val="0"/>
      <w:marBottom w:val="0"/>
      <w:divBdr>
        <w:top w:val="none" w:sz="0" w:space="0" w:color="auto"/>
        <w:left w:val="none" w:sz="0" w:space="0" w:color="auto"/>
        <w:bottom w:val="none" w:sz="0" w:space="0" w:color="auto"/>
        <w:right w:val="none" w:sz="0" w:space="0" w:color="auto"/>
      </w:divBdr>
    </w:div>
    <w:div w:id="2000112398">
      <w:bodyDiv w:val="1"/>
      <w:marLeft w:val="0"/>
      <w:marRight w:val="0"/>
      <w:marTop w:val="0"/>
      <w:marBottom w:val="0"/>
      <w:divBdr>
        <w:top w:val="none" w:sz="0" w:space="0" w:color="auto"/>
        <w:left w:val="none" w:sz="0" w:space="0" w:color="auto"/>
        <w:bottom w:val="none" w:sz="0" w:space="0" w:color="auto"/>
        <w:right w:val="none" w:sz="0" w:space="0" w:color="auto"/>
      </w:divBdr>
    </w:div>
    <w:div w:id="2002002297">
      <w:bodyDiv w:val="1"/>
      <w:marLeft w:val="0"/>
      <w:marRight w:val="0"/>
      <w:marTop w:val="0"/>
      <w:marBottom w:val="0"/>
      <w:divBdr>
        <w:top w:val="none" w:sz="0" w:space="0" w:color="auto"/>
        <w:left w:val="none" w:sz="0" w:space="0" w:color="auto"/>
        <w:bottom w:val="none" w:sz="0" w:space="0" w:color="auto"/>
        <w:right w:val="none" w:sz="0" w:space="0" w:color="auto"/>
      </w:divBdr>
    </w:div>
    <w:div w:id="2003192632">
      <w:bodyDiv w:val="1"/>
      <w:marLeft w:val="0"/>
      <w:marRight w:val="0"/>
      <w:marTop w:val="0"/>
      <w:marBottom w:val="0"/>
      <w:divBdr>
        <w:top w:val="none" w:sz="0" w:space="0" w:color="auto"/>
        <w:left w:val="none" w:sz="0" w:space="0" w:color="auto"/>
        <w:bottom w:val="none" w:sz="0" w:space="0" w:color="auto"/>
        <w:right w:val="none" w:sz="0" w:space="0" w:color="auto"/>
      </w:divBdr>
    </w:div>
    <w:div w:id="2004114979">
      <w:bodyDiv w:val="1"/>
      <w:marLeft w:val="0"/>
      <w:marRight w:val="0"/>
      <w:marTop w:val="0"/>
      <w:marBottom w:val="0"/>
      <w:divBdr>
        <w:top w:val="none" w:sz="0" w:space="0" w:color="auto"/>
        <w:left w:val="none" w:sz="0" w:space="0" w:color="auto"/>
        <w:bottom w:val="none" w:sz="0" w:space="0" w:color="auto"/>
        <w:right w:val="none" w:sz="0" w:space="0" w:color="auto"/>
      </w:divBdr>
    </w:div>
    <w:div w:id="2005158515">
      <w:bodyDiv w:val="1"/>
      <w:marLeft w:val="0"/>
      <w:marRight w:val="0"/>
      <w:marTop w:val="0"/>
      <w:marBottom w:val="0"/>
      <w:divBdr>
        <w:top w:val="none" w:sz="0" w:space="0" w:color="auto"/>
        <w:left w:val="none" w:sz="0" w:space="0" w:color="auto"/>
        <w:bottom w:val="none" w:sz="0" w:space="0" w:color="auto"/>
        <w:right w:val="none" w:sz="0" w:space="0" w:color="auto"/>
      </w:divBdr>
    </w:div>
    <w:div w:id="2015843548">
      <w:bodyDiv w:val="1"/>
      <w:marLeft w:val="0"/>
      <w:marRight w:val="0"/>
      <w:marTop w:val="0"/>
      <w:marBottom w:val="0"/>
      <w:divBdr>
        <w:top w:val="none" w:sz="0" w:space="0" w:color="auto"/>
        <w:left w:val="none" w:sz="0" w:space="0" w:color="auto"/>
        <w:bottom w:val="none" w:sz="0" w:space="0" w:color="auto"/>
        <w:right w:val="none" w:sz="0" w:space="0" w:color="auto"/>
      </w:divBdr>
    </w:div>
    <w:div w:id="2016496180">
      <w:bodyDiv w:val="1"/>
      <w:marLeft w:val="0"/>
      <w:marRight w:val="0"/>
      <w:marTop w:val="0"/>
      <w:marBottom w:val="0"/>
      <w:divBdr>
        <w:top w:val="none" w:sz="0" w:space="0" w:color="auto"/>
        <w:left w:val="none" w:sz="0" w:space="0" w:color="auto"/>
        <w:bottom w:val="none" w:sz="0" w:space="0" w:color="auto"/>
        <w:right w:val="none" w:sz="0" w:space="0" w:color="auto"/>
      </w:divBdr>
    </w:div>
    <w:div w:id="2016878654">
      <w:bodyDiv w:val="1"/>
      <w:marLeft w:val="0"/>
      <w:marRight w:val="0"/>
      <w:marTop w:val="0"/>
      <w:marBottom w:val="0"/>
      <w:divBdr>
        <w:top w:val="none" w:sz="0" w:space="0" w:color="auto"/>
        <w:left w:val="none" w:sz="0" w:space="0" w:color="auto"/>
        <w:bottom w:val="none" w:sz="0" w:space="0" w:color="auto"/>
        <w:right w:val="none" w:sz="0" w:space="0" w:color="auto"/>
      </w:divBdr>
    </w:div>
    <w:div w:id="2018923281">
      <w:bodyDiv w:val="1"/>
      <w:marLeft w:val="0"/>
      <w:marRight w:val="0"/>
      <w:marTop w:val="0"/>
      <w:marBottom w:val="0"/>
      <w:divBdr>
        <w:top w:val="none" w:sz="0" w:space="0" w:color="auto"/>
        <w:left w:val="none" w:sz="0" w:space="0" w:color="auto"/>
        <w:bottom w:val="none" w:sz="0" w:space="0" w:color="auto"/>
        <w:right w:val="none" w:sz="0" w:space="0" w:color="auto"/>
      </w:divBdr>
    </w:div>
    <w:div w:id="2022853617">
      <w:bodyDiv w:val="1"/>
      <w:marLeft w:val="0"/>
      <w:marRight w:val="0"/>
      <w:marTop w:val="0"/>
      <w:marBottom w:val="0"/>
      <w:divBdr>
        <w:top w:val="none" w:sz="0" w:space="0" w:color="auto"/>
        <w:left w:val="none" w:sz="0" w:space="0" w:color="auto"/>
        <w:bottom w:val="none" w:sz="0" w:space="0" w:color="auto"/>
        <w:right w:val="none" w:sz="0" w:space="0" w:color="auto"/>
      </w:divBdr>
    </w:div>
    <w:div w:id="2025553259">
      <w:bodyDiv w:val="1"/>
      <w:marLeft w:val="0"/>
      <w:marRight w:val="0"/>
      <w:marTop w:val="0"/>
      <w:marBottom w:val="0"/>
      <w:divBdr>
        <w:top w:val="none" w:sz="0" w:space="0" w:color="auto"/>
        <w:left w:val="none" w:sz="0" w:space="0" w:color="auto"/>
        <w:bottom w:val="none" w:sz="0" w:space="0" w:color="auto"/>
        <w:right w:val="none" w:sz="0" w:space="0" w:color="auto"/>
      </w:divBdr>
    </w:div>
    <w:div w:id="2027903966">
      <w:bodyDiv w:val="1"/>
      <w:marLeft w:val="0"/>
      <w:marRight w:val="0"/>
      <w:marTop w:val="0"/>
      <w:marBottom w:val="0"/>
      <w:divBdr>
        <w:top w:val="none" w:sz="0" w:space="0" w:color="auto"/>
        <w:left w:val="none" w:sz="0" w:space="0" w:color="auto"/>
        <w:bottom w:val="none" w:sz="0" w:space="0" w:color="auto"/>
        <w:right w:val="none" w:sz="0" w:space="0" w:color="auto"/>
      </w:divBdr>
    </w:div>
    <w:div w:id="2028673376">
      <w:bodyDiv w:val="1"/>
      <w:marLeft w:val="0"/>
      <w:marRight w:val="0"/>
      <w:marTop w:val="0"/>
      <w:marBottom w:val="0"/>
      <w:divBdr>
        <w:top w:val="none" w:sz="0" w:space="0" w:color="auto"/>
        <w:left w:val="none" w:sz="0" w:space="0" w:color="auto"/>
        <w:bottom w:val="none" w:sz="0" w:space="0" w:color="auto"/>
        <w:right w:val="none" w:sz="0" w:space="0" w:color="auto"/>
      </w:divBdr>
    </w:div>
    <w:div w:id="2029528012">
      <w:bodyDiv w:val="1"/>
      <w:marLeft w:val="0"/>
      <w:marRight w:val="0"/>
      <w:marTop w:val="0"/>
      <w:marBottom w:val="0"/>
      <w:divBdr>
        <w:top w:val="none" w:sz="0" w:space="0" w:color="auto"/>
        <w:left w:val="none" w:sz="0" w:space="0" w:color="auto"/>
        <w:bottom w:val="none" w:sz="0" w:space="0" w:color="auto"/>
        <w:right w:val="none" w:sz="0" w:space="0" w:color="auto"/>
      </w:divBdr>
    </w:div>
    <w:div w:id="2030064527">
      <w:bodyDiv w:val="1"/>
      <w:marLeft w:val="0"/>
      <w:marRight w:val="0"/>
      <w:marTop w:val="0"/>
      <w:marBottom w:val="0"/>
      <w:divBdr>
        <w:top w:val="none" w:sz="0" w:space="0" w:color="auto"/>
        <w:left w:val="none" w:sz="0" w:space="0" w:color="auto"/>
        <w:bottom w:val="none" w:sz="0" w:space="0" w:color="auto"/>
        <w:right w:val="none" w:sz="0" w:space="0" w:color="auto"/>
      </w:divBdr>
    </w:div>
    <w:div w:id="2030714062">
      <w:bodyDiv w:val="1"/>
      <w:marLeft w:val="0"/>
      <w:marRight w:val="0"/>
      <w:marTop w:val="0"/>
      <w:marBottom w:val="0"/>
      <w:divBdr>
        <w:top w:val="none" w:sz="0" w:space="0" w:color="auto"/>
        <w:left w:val="none" w:sz="0" w:space="0" w:color="auto"/>
        <w:bottom w:val="none" w:sz="0" w:space="0" w:color="auto"/>
        <w:right w:val="none" w:sz="0" w:space="0" w:color="auto"/>
      </w:divBdr>
    </w:div>
    <w:div w:id="2032342948">
      <w:bodyDiv w:val="1"/>
      <w:marLeft w:val="0"/>
      <w:marRight w:val="0"/>
      <w:marTop w:val="0"/>
      <w:marBottom w:val="0"/>
      <w:divBdr>
        <w:top w:val="none" w:sz="0" w:space="0" w:color="auto"/>
        <w:left w:val="none" w:sz="0" w:space="0" w:color="auto"/>
        <w:bottom w:val="none" w:sz="0" w:space="0" w:color="auto"/>
        <w:right w:val="none" w:sz="0" w:space="0" w:color="auto"/>
      </w:divBdr>
    </w:div>
    <w:div w:id="2034652329">
      <w:bodyDiv w:val="1"/>
      <w:marLeft w:val="0"/>
      <w:marRight w:val="0"/>
      <w:marTop w:val="0"/>
      <w:marBottom w:val="0"/>
      <w:divBdr>
        <w:top w:val="none" w:sz="0" w:space="0" w:color="auto"/>
        <w:left w:val="none" w:sz="0" w:space="0" w:color="auto"/>
        <w:bottom w:val="none" w:sz="0" w:space="0" w:color="auto"/>
        <w:right w:val="none" w:sz="0" w:space="0" w:color="auto"/>
      </w:divBdr>
    </w:div>
    <w:div w:id="2035501786">
      <w:bodyDiv w:val="1"/>
      <w:marLeft w:val="0"/>
      <w:marRight w:val="0"/>
      <w:marTop w:val="0"/>
      <w:marBottom w:val="0"/>
      <w:divBdr>
        <w:top w:val="none" w:sz="0" w:space="0" w:color="auto"/>
        <w:left w:val="none" w:sz="0" w:space="0" w:color="auto"/>
        <w:bottom w:val="none" w:sz="0" w:space="0" w:color="auto"/>
        <w:right w:val="none" w:sz="0" w:space="0" w:color="auto"/>
      </w:divBdr>
    </w:div>
    <w:div w:id="2035955768">
      <w:bodyDiv w:val="1"/>
      <w:marLeft w:val="0"/>
      <w:marRight w:val="0"/>
      <w:marTop w:val="0"/>
      <w:marBottom w:val="0"/>
      <w:divBdr>
        <w:top w:val="none" w:sz="0" w:space="0" w:color="auto"/>
        <w:left w:val="none" w:sz="0" w:space="0" w:color="auto"/>
        <w:bottom w:val="none" w:sz="0" w:space="0" w:color="auto"/>
        <w:right w:val="none" w:sz="0" w:space="0" w:color="auto"/>
      </w:divBdr>
    </w:div>
    <w:div w:id="2036615152">
      <w:bodyDiv w:val="1"/>
      <w:marLeft w:val="0"/>
      <w:marRight w:val="0"/>
      <w:marTop w:val="0"/>
      <w:marBottom w:val="0"/>
      <w:divBdr>
        <w:top w:val="none" w:sz="0" w:space="0" w:color="auto"/>
        <w:left w:val="none" w:sz="0" w:space="0" w:color="auto"/>
        <w:bottom w:val="none" w:sz="0" w:space="0" w:color="auto"/>
        <w:right w:val="none" w:sz="0" w:space="0" w:color="auto"/>
      </w:divBdr>
    </w:div>
    <w:div w:id="2036687096">
      <w:bodyDiv w:val="1"/>
      <w:marLeft w:val="0"/>
      <w:marRight w:val="0"/>
      <w:marTop w:val="0"/>
      <w:marBottom w:val="0"/>
      <w:divBdr>
        <w:top w:val="none" w:sz="0" w:space="0" w:color="auto"/>
        <w:left w:val="none" w:sz="0" w:space="0" w:color="auto"/>
        <w:bottom w:val="none" w:sz="0" w:space="0" w:color="auto"/>
        <w:right w:val="none" w:sz="0" w:space="0" w:color="auto"/>
      </w:divBdr>
    </w:div>
    <w:div w:id="2037268008">
      <w:bodyDiv w:val="1"/>
      <w:marLeft w:val="0"/>
      <w:marRight w:val="0"/>
      <w:marTop w:val="0"/>
      <w:marBottom w:val="0"/>
      <w:divBdr>
        <w:top w:val="none" w:sz="0" w:space="0" w:color="auto"/>
        <w:left w:val="none" w:sz="0" w:space="0" w:color="auto"/>
        <w:bottom w:val="none" w:sz="0" w:space="0" w:color="auto"/>
        <w:right w:val="none" w:sz="0" w:space="0" w:color="auto"/>
      </w:divBdr>
    </w:div>
    <w:div w:id="2038114361">
      <w:bodyDiv w:val="1"/>
      <w:marLeft w:val="0"/>
      <w:marRight w:val="0"/>
      <w:marTop w:val="0"/>
      <w:marBottom w:val="0"/>
      <w:divBdr>
        <w:top w:val="none" w:sz="0" w:space="0" w:color="auto"/>
        <w:left w:val="none" w:sz="0" w:space="0" w:color="auto"/>
        <w:bottom w:val="none" w:sz="0" w:space="0" w:color="auto"/>
        <w:right w:val="none" w:sz="0" w:space="0" w:color="auto"/>
      </w:divBdr>
    </w:div>
    <w:div w:id="2039770120">
      <w:bodyDiv w:val="1"/>
      <w:marLeft w:val="0"/>
      <w:marRight w:val="0"/>
      <w:marTop w:val="0"/>
      <w:marBottom w:val="0"/>
      <w:divBdr>
        <w:top w:val="none" w:sz="0" w:space="0" w:color="auto"/>
        <w:left w:val="none" w:sz="0" w:space="0" w:color="auto"/>
        <w:bottom w:val="none" w:sz="0" w:space="0" w:color="auto"/>
        <w:right w:val="none" w:sz="0" w:space="0" w:color="auto"/>
      </w:divBdr>
    </w:div>
    <w:div w:id="2041004920">
      <w:bodyDiv w:val="1"/>
      <w:marLeft w:val="0"/>
      <w:marRight w:val="0"/>
      <w:marTop w:val="0"/>
      <w:marBottom w:val="0"/>
      <w:divBdr>
        <w:top w:val="none" w:sz="0" w:space="0" w:color="auto"/>
        <w:left w:val="none" w:sz="0" w:space="0" w:color="auto"/>
        <w:bottom w:val="none" w:sz="0" w:space="0" w:color="auto"/>
        <w:right w:val="none" w:sz="0" w:space="0" w:color="auto"/>
      </w:divBdr>
    </w:div>
    <w:div w:id="2041584843">
      <w:bodyDiv w:val="1"/>
      <w:marLeft w:val="0"/>
      <w:marRight w:val="0"/>
      <w:marTop w:val="0"/>
      <w:marBottom w:val="0"/>
      <w:divBdr>
        <w:top w:val="none" w:sz="0" w:space="0" w:color="auto"/>
        <w:left w:val="none" w:sz="0" w:space="0" w:color="auto"/>
        <w:bottom w:val="none" w:sz="0" w:space="0" w:color="auto"/>
        <w:right w:val="none" w:sz="0" w:space="0" w:color="auto"/>
      </w:divBdr>
    </w:div>
    <w:div w:id="2041783834">
      <w:bodyDiv w:val="1"/>
      <w:marLeft w:val="0"/>
      <w:marRight w:val="0"/>
      <w:marTop w:val="0"/>
      <w:marBottom w:val="0"/>
      <w:divBdr>
        <w:top w:val="none" w:sz="0" w:space="0" w:color="auto"/>
        <w:left w:val="none" w:sz="0" w:space="0" w:color="auto"/>
        <w:bottom w:val="none" w:sz="0" w:space="0" w:color="auto"/>
        <w:right w:val="none" w:sz="0" w:space="0" w:color="auto"/>
      </w:divBdr>
    </w:div>
    <w:div w:id="2043703962">
      <w:bodyDiv w:val="1"/>
      <w:marLeft w:val="0"/>
      <w:marRight w:val="0"/>
      <w:marTop w:val="0"/>
      <w:marBottom w:val="0"/>
      <w:divBdr>
        <w:top w:val="none" w:sz="0" w:space="0" w:color="auto"/>
        <w:left w:val="none" w:sz="0" w:space="0" w:color="auto"/>
        <w:bottom w:val="none" w:sz="0" w:space="0" w:color="auto"/>
        <w:right w:val="none" w:sz="0" w:space="0" w:color="auto"/>
      </w:divBdr>
    </w:div>
    <w:div w:id="2043901088">
      <w:bodyDiv w:val="1"/>
      <w:marLeft w:val="0"/>
      <w:marRight w:val="0"/>
      <w:marTop w:val="0"/>
      <w:marBottom w:val="0"/>
      <w:divBdr>
        <w:top w:val="none" w:sz="0" w:space="0" w:color="auto"/>
        <w:left w:val="none" w:sz="0" w:space="0" w:color="auto"/>
        <w:bottom w:val="none" w:sz="0" w:space="0" w:color="auto"/>
        <w:right w:val="none" w:sz="0" w:space="0" w:color="auto"/>
      </w:divBdr>
    </w:div>
    <w:div w:id="2044550587">
      <w:bodyDiv w:val="1"/>
      <w:marLeft w:val="0"/>
      <w:marRight w:val="0"/>
      <w:marTop w:val="0"/>
      <w:marBottom w:val="0"/>
      <w:divBdr>
        <w:top w:val="none" w:sz="0" w:space="0" w:color="auto"/>
        <w:left w:val="none" w:sz="0" w:space="0" w:color="auto"/>
        <w:bottom w:val="none" w:sz="0" w:space="0" w:color="auto"/>
        <w:right w:val="none" w:sz="0" w:space="0" w:color="auto"/>
      </w:divBdr>
    </w:div>
    <w:div w:id="2045445374">
      <w:bodyDiv w:val="1"/>
      <w:marLeft w:val="0"/>
      <w:marRight w:val="0"/>
      <w:marTop w:val="0"/>
      <w:marBottom w:val="0"/>
      <w:divBdr>
        <w:top w:val="none" w:sz="0" w:space="0" w:color="auto"/>
        <w:left w:val="none" w:sz="0" w:space="0" w:color="auto"/>
        <w:bottom w:val="none" w:sz="0" w:space="0" w:color="auto"/>
        <w:right w:val="none" w:sz="0" w:space="0" w:color="auto"/>
      </w:divBdr>
    </w:div>
    <w:div w:id="2049644082">
      <w:bodyDiv w:val="1"/>
      <w:marLeft w:val="0"/>
      <w:marRight w:val="0"/>
      <w:marTop w:val="0"/>
      <w:marBottom w:val="0"/>
      <w:divBdr>
        <w:top w:val="none" w:sz="0" w:space="0" w:color="auto"/>
        <w:left w:val="none" w:sz="0" w:space="0" w:color="auto"/>
        <w:bottom w:val="none" w:sz="0" w:space="0" w:color="auto"/>
        <w:right w:val="none" w:sz="0" w:space="0" w:color="auto"/>
      </w:divBdr>
    </w:div>
    <w:div w:id="2050371081">
      <w:bodyDiv w:val="1"/>
      <w:marLeft w:val="0"/>
      <w:marRight w:val="0"/>
      <w:marTop w:val="0"/>
      <w:marBottom w:val="0"/>
      <w:divBdr>
        <w:top w:val="none" w:sz="0" w:space="0" w:color="auto"/>
        <w:left w:val="none" w:sz="0" w:space="0" w:color="auto"/>
        <w:bottom w:val="none" w:sz="0" w:space="0" w:color="auto"/>
        <w:right w:val="none" w:sz="0" w:space="0" w:color="auto"/>
      </w:divBdr>
    </w:div>
    <w:div w:id="2052264917">
      <w:bodyDiv w:val="1"/>
      <w:marLeft w:val="0"/>
      <w:marRight w:val="0"/>
      <w:marTop w:val="0"/>
      <w:marBottom w:val="0"/>
      <w:divBdr>
        <w:top w:val="none" w:sz="0" w:space="0" w:color="auto"/>
        <w:left w:val="none" w:sz="0" w:space="0" w:color="auto"/>
        <w:bottom w:val="none" w:sz="0" w:space="0" w:color="auto"/>
        <w:right w:val="none" w:sz="0" w:space="0" w:color="auto"/>
      </w:divBdr>
    </w:div>
    <w:div w:id="2052345482">
      <w:bodyDiv w:val="1"/>
      <w:marLeft w:val="0"/>
      <w:marRight w:val="0"/>
      <w:marTop w:val="0"/>
      <w:marBottom w:val="0"/>
      <w:divBdr>
        <w:top w:val="none" w:sz="0" w:space="0" w:color="auto"/>
        <w:left w:val="none" w:sz="0" w:space="0" w:color="auto"/>
        <w:bottom w:val="none" w:sz="0" w:space="0" w:color="auto"/>
        <w:right w:val="none" w:sz="0" w:space="0" w:color="auto"/>
      </w:divBdr>
    </w:div>
    <w:div w:id="2055544445">
      <w:bodyDiv w:val="1"/>
      <w:marLeft w:val="0"/>
      <w:marRight w:val="0"/>
      <w:marTop w:val="0"/>
      <w:marBottom w:val="0"/>
      <w:divBdr>
        <w:top w:val="none" w:sz="0" w:space="0" w:color="auto"/>
        <w:left w:val="none" w:sz="0" w:space="0" w:color="auto"/>
        <w:bottom w:val="none" w:sz="0" w:space="0" w:color="auto"/>
        <w:right w:val="none" w:sz="0" w:space="0" w:color="auto"/>
      </w:divBdr>
    </w:div>
    <w:div w:id="2057579815">
      <w:bodyDiv w:val="1"/>
      <w:marLeft w:val="0"/>
      <w:marRight w:val="0"/>
      <w:marTop w:val="0"/>
      <w:marBottom w:val="0"/>
      <w:divBdr>
        <w:top w:val="none" w:sz="0" w:space="0" w:color="auto"/>
        <w:left w:val="none" w:sz="0" w:space="0" w:color="auto"/>
        <w:bottom w:val="none" w:sz="0" w:space="0" w:color="auto"/>
        <w:right w:val="none" w:sz="0" w:space="0" w:color="auto"/>
      </w:divBdr>
    </w:div>
    <w:div w:id="2057922623">
      <w:bodyDiv w:val="1"/>
      <w:marLeft w:val="0"/>
      <w:marRight w:val="0"/>
      <w:marTop w:val="0"/>
      <w:marBottom w:val="0"/>
      <w:divBdr>
        <w:top w:val="none" w:sz="0" w:space="0" w:color="auto"/>
        <w:left w:val="none" w:sz="0" w:space="0" w:color="auto"/>
        <w:bottom w:val="none" w:sz="0" w:space="0" w:color="auto"/>
        <w:right w:val="none" w:sz="0" w:space="0" w:color="auto"/>
      </w:divBdr>
    </w:div>
    <w:div w:id="2060744827">
      <w:bodyDiv w:val="1"/>
      <w:marLeft w:val="0"/>
      <w:marRight w:val="0"/>
      <w:marTop w:val="0"/>
      <w:marBottom w:val="0"/>
      <w:divBdr>
        <w:top w:val="none" w:sz="0" w:space="0" w:color="auto"/>
        <w:left w:val="none" w:sz="0" w:space="0" w:color="auto"/>
        <w:bottom w:val="none" w:sz="0" w:space="0" w:color="auto"/>
        <w:right w:val="none" w:sz="0" w:space="0" w:color="auto"/>
      </w:divBdr>
    </w:div>
    <w:div w:id="2067101631">
      <w:bodyDiv w:val="1"/>
      <w:marLeft w:val="0"/>
      <w:marRight w:val="0"/>
      <w:marTop w:val="0"/>
      <w:marBottom w:val="0"/>
      <w:divBdr>
        <w:top w:val="none" w:sz="0" w:space="0" w:color="auto"/>
        <w:left w:val="none" w:sz="0" w:space="0" w:color="auto"/>
        <w:bottom w:val="none" w:sz="0" w:space="0" w:color="auto"/>
        <w:right w:val="none" w:sz="0" w:space="0" w:color="auto"/>
      </w:divBdr>
    </w:div>
    <w:div w:id="2067488128">
      <w:bodyDiv w:val="1"/>
      <w:marLeft w:val="0"/>
      <w:marRight w:val="0"/>
      <w:marTop w:val="0"/>
      <w:marBottom w:val="0"/>
      <w:divBdr>
        <w:top w:val="none" w:sz="0" w:space="0" w:color="auto"/>
        <w:left w:val="none" w:sz="0" w:space="0" w:color="auto"/>
        <w:bottom w:val="none" w:sz="0" w:space="0" w:color="auto"/>
        <w:right w:val="none" w:sz="0" w:space="0" w:color="auto"/>
      </w:divBdr>
    </w:div>
    <w:div w:id="2068185195">
      <w:bodyDiv w:val="1"/>
      <w:marLeft w:val="0"/>
      <w:marRight w:val="0"/>
      <w:marTop w:val="0"/>
      <w:marBottom w:val="0"/>
      <w:divBdr>
        <w:top w:val="none" w:sz="0" w:space="0" w:color="auto"/>
        <w:left w:val="none" w:sz="0" w:space="0" w:color="auto"/>
        <w:bottom w:val="none" w:sz="0" w:space="0" w:color="auto"/>
        <w:right w:val="none" w:sz="0" w:space="0" w:color="auto"/>
      </w:divBdr>
    </w:div>
    <w:div w:id="2068718775">
      <w:bodyDiv w:val="1"/>
      <w:marLeft w:val="0"/>
      <w:marRight w:val="0"/>
      <w:marTop w:val="0"/>
      <w:marBottom w:val="0"/>
      <w:divBdr>
        <w:top w:val="none" w:sz="0" w:space="0" w:color="auto"/>
        <w:left w:val="none" w:sz="0" w:space="0" w:color="auto"/>
        <w:bottom w:val="none" w:sz="0" w:space="0" w:color="auto"/>
        <w:right w:val="none" w:sz="0" w:space="0" w:color="auto"/>
      </w:divBdr>
    </w:div>
    <w:div w:id="2074083909">
      <w:bodyDiv w:val="1"/>
      <w:marLeft w:val="0"/>
      <w:marRight w:val="0"/>
      <w:marTop w:val="0"/>
      <w:marBottom w:val="0"/>
      <w:divBdr>
        <w:top w:val="none" w:sz="0" w:space="0" w:color="auto"/>
        <w:left w:val="none" w:sz="0" w:space="0" w:color="auto"/>
        <w:bottom w:val="none" w:sz="0" w:space="0" w:color="auto"/>
        <w:right w:val="none" w:sz="0" w:space="0" w:color="auto"/>
      </w:divBdr>
    </w:div>
    <w:div w:id="2074237292">
      <w:bodyDiv w:val="1"/>
      <w:marLeft w:val="0"/>
      <w:marRight w:val="0"/>
      <w:marTop w:val="0"/>
      <w:marBottom w:val="0"/>
      <w:divBdr>
        <w:top w:val="none" w:sz="0" w:space="0" w:color="auto"/>
        <w:left w:val="none" w:sz="0" w:space="0" w:color="auto"/>
        <w:bottom w:val="none" w:sz="0" w:space="0" w:color="auto"/>
        <w:right w:val="none" w:sz="0" w:space="0" w:color="auto"/>
      </w:divBdr>
    </w:div>
    <w:div w:id="2074349392">
      <w:bodyDiv w:val="1"/>
      <w:marLeft w:val="0"/>
      <w:marRight w:val="0"/>
      <w:marTop w:val="0"/>
      <w:marBottom w:val="0"/>
      <w:divBdr>
        <w:top w:val="none" w:sz="0" w:space="0" w:color="auto"/>
        <w:left w:val="none" w:sz="0" w:space="0" w:color="auto"/>
        <w:bottom w:val="none" w:sz="0" w:space="0" w:color="auto"/>
        <w:right w:val="none" w:sz="0" w:space="0" w:color="auto"/>
      </w:divBdr>
    </w:div>
    <w:div w:id="2074353775">
      <w:bodyDiv w:val="1"/>
      <w:marLeft w:val="0"/>
      <w:marRight w:val="0"/>
      <w:marTop w:val="0"/>
      <w:marBottom w:val="0"/>
      <w:divBdr>
        <w:top w:val="none" w:sz="0" w:space="0" w:color="auto"/>
        <w:left w:val="none" w:sz="0" w:space="0" w:color="auto"/>
        <w:bottom w:val="none" w:sz="0" w:space="0" w:color="auto"/>
        <w:right w:val="none" w:sz="0" w:space="0" w:color="auto"/>
      </w:divBdr>
    </w:div>
    <w:div w:id="2075464412">
      <w:bodyDiv w:val="1"/>
      <w:marLeft w:val="0"/>
      <w:marRight w:val="0"/>
      <w:marTop w:val="0"/>
      <w:marBottom w:val="0"/>
      <w:divBdr>
        <w:top w:val="none" w:sz="0" w:space="0" w:color="auto"/>
        <w:left w:val="none" w:sz="0" w:space="0" w:color="auto"/>
        <w:bottom w:val="none" w:sz="0" w:space="0" w:color="auto"/>
        <w:right w:val="none" w:sz="0" w:space="0" w:color="auto"/>
      </w:divBdr>
    </w:div>
    <w:div w:id="2076275044">
      <w:bodyDiv w:val="1"/>
      <w:marLeft w:val="0"/>
      <w:marRight w:val="0"/>
      <w:marTop w:val="0"/>
      <w:marBottom w:val="0"/>
      <w:divBdr>
        <w:top w:val="none" w:sz="0" w:space="0" w:color="auto"/>
        <w:left w:val="none" w:sz="0" w:space="0" w:color="auto"/>
        <w:bottom w:val="none" w:sz="0" w:space="0" w:color="auto"/>
        <w:right w:val="none" w:sz="0" w:space="0" w:color="auto"/>
      </w:divBdr>
    </w:div>
    <w:div w:id="2077050816">
      <w:bodyDiv w:val="1"/>
      <w:marLeft w:val="0"/>
      <w:marRight w:val="0"/>
      <w:marTop w:val="0"/>
      <w:marBottom w:val="0"/>
      <w:divBdr>
        <w:top w:val="none" w:sz="0" w:space="0" w:color="auto"/>
        <w:left w:val="none" w:sz="0" w:space="0" w:color="auto"/>
        <w:bottom w:val="none" w:sz="0" w:space="0" w:color="auto"/>
        <w:right w:val="none" w:sz="0" w:space="0" w:color="auto"/>
      </w:divBdr>
    </w:div>
    <w:div w:id="2079283873">
      <w:bodyDiv w:val="1"/>
      <w:marLeft w:val="0"/>
      <w:marRight w:val="0"/>
      <w:marTop w:val="0"/>
      <w:marBottom w:val="0"/>
      <w:divBdr>
        <w:top w:val="none" w:sz="0" w:space="0" w:color="auto"/>
        <w:left w:val="none" w:sz="0" w:space="0" w:color="auto"/>
        <w:bottom w:val="none" w:sz="0" w:space="0" w:color="auto"/>
        <w:right w:val="none" w:sz="0" w:space="0" w:color="auto"/>
      </w:divBdr>
    </w:div>
    <w:div w:id="2079476671">
      <w:bodyDiv w:val="1"/>
      <w:marLeft w:val="0"/>
      <w:marRight w:val="0"/>
      <w:marTop w:val="0"/>
      <w:marBottom w:val="0"/>
      <w:divBdr>
        <w:top w:val="none" w:sz="0" w:space="0" w:color="auto"/>
        <w:left w:val="none" w:sz="0" w:space="0" w:color="auto"/>
        <w:bottom w:val="none" w:sz="0" w:space="0" w:color="auto"/>
        <w:right w:val="none" w:sz="0" w:space="0" w:color="auto"/>
      </w:divBdr>
    </w:div>
    <w:div w:id="2080977639">
      <w:bodyDiv w:val="1"/>
      <w:marLeft w:val="0"/>
      <w:marRight w:val="0"/>
      <w:marTop w:val="0"/>
      <w:marBottom w:val="0"/>
      <w:divBdr>
        <w:top w:val="none" w:sz="0" w:space="0" w:color="auto"/>
        <w:left w:val="none" w:sz="0" w:space="0" w:color="auto"/>
        <w:bottom w:val="none" w:sz="0" w:space="0" w:color="auto"/>
        <w:right w:val="none" w:sz="0" w:space="0" w:color="auto"/>
      </w:divBdr>
    </w:div>
    <w:div w:id="2081562361">
      <w:bodyDiv w:val="1"/>
      <w:marLeft w:val="0"/>
      <w:marRight w:val="0"/>
      <w:marTop w:val="0"/>
      <w:marBottom w:val="0"/>
      <w:divBdr>
        <w:top w:val="none" w:sz="0" w:space="0" w:color="auto"/>
        <w:left w:val="none" w:sz="0" w:space="0" w:color="auto"/>
        <w:bottom w:val="none" w:sz="0" w:space="0" w:color="auto"/>
        <w:right w:val="none" w:sz="0" w:space="0" w:color="auto"/>
      </w:divBdr>
    </w:div>
    <w:div w:id="2084599981">
      <w:bodyDiv w:val="1"/>
      <w:marLeft w:val="0"/>
      <w:marRight w:val="0"/>
      <w:marTop w:val="0"/>
      <w:marBottom w:val="0"/>
      <w:divBdr>
        <w:top w:val="none" w:sz="0" w:space="0" w:color="auto"/>
        <w:left w:val="none" w:sz="0" w:space="0" w:color="auto"/>
        <w:bottom w:val="none" w:sz="0" w:space="0" w:color="auto"/>
        <w:right w:val="none" w:sz="0" w:space="0" w:color="auto"/>
      </w:divBdr>
    </w:div>
    <w:div w:id="2085249853">
      <w:bodyDiv w:val="1"/>
      <w:marLeft w:val="0"/>
      <w:marRight w:val="0"/>
      <w:marTop w:val="0"/>
      <w:marBottom w:val="0"/>
      <w:divBdr>
        <w:top w:val="none" w:sz="0" w:space="0" w:color="auto"/>
        <w:left w:val="none" w:sz="0" w:space="0" w:color="auto"/>
        <w:bottom w:val="none" w:sz="0" w:space="0" w:color="auto"/>
        <w:right w:val="none" w:sz="0" w:space="0" w:color="auto"/>
      </w:divBdr>
    </w:div>
    <w:div w:id="2087071879">
      <w:bodyDiv w:val="1"/>
      <w:marLeft w:val="0"/>
      <w:marRight w:val="0"/>
      <w:marTop w:val="0"/>
      <w:marBottom w:val="0"/>
      <w:divBdr>
        <w:top w:val="none" w:sz="0" w:space="0" w:color="auto"/>
        <w:left w:val="none" w:sz="0" w:space="0" w:color="auto"/>
        <w:bottom w:val="none" w:sz="0" w:space="0" w:color="auto"/>
        <w:right w:val="none" w:sz="0" w:space="0" w:color="auto"/>
      </w:divBdr>
    </w:div>
    <w:div w:id="2087267480">
      <w:bodyDiv w:val="1"/>
      <w:marLeft w:val="0"/>
      <w:marRight w:val="0"/>
      <w:marTop w:val="0"/>
      <w:marBottom w:val="0"/>
      <w:divBdr>
        <w:top w:val="none" w:sz="0" w:space="0" w:color="auto"/>
        <w:left w:val="none" w:sz="0" w:space="0" w:color="auto"/>
        <w:bottom w:val="none" w:sz="0" w:space="0" w:color="auto"/>
        <w:right w:val="none" w:sz="0" w:space="0" w:color="auto"/>
      </w:divBdr>
    </w:div>
    <w:div w:id="2087335557">
      <w:bodyDiv w:val="1"/>
      <w:marLeft w:val="0"/>
      <w:marRight w:val="0"/>
      <w:marTop w:val="0"/>
      <w:marBottom w:val="0"/>
      <w:divBdr>
        <w:top w:val="none" w:sz="0" w:space="0" w:color="auto"/>
        <w:left w:val="none" w:sz="0" w:space="0" w:color="auto"/>
        <w:bottom w:val="none" w:sz="0" w:space="0" w:color="auto"/>
        <w:right w:val="none" w:sz="0" w:space="0" w:color="auto"/>
      </w:divBdr>
    </w:div>
    <w:div w:id="2094275763">
      <w:bodyDiv w:val="1"/>
      <w:marLeft w:val="0"/>
      <w:marRight w:val="0"/>
      <w:marTop w:val="0"/>
      <w:marBottom w:val="0"/>
      <w:divBdr>
        <w:top w:val="none" w:sz="0" w:space="0" w:color="auto"/>
        <w:left w:val="none" w:sz="0" w:space="0" w:color="auto"/>
        <w:bottom w:val="none" w:sz="0" w:space="0" w:color="auto"/>
        <w:right w:val="none" w:sz="0" w:space="0" w:color="auto"/>
      </w:divBdr>
    </w:div>
    <w:div w:id="2094423698">
      <w:bodyDiv w:val="1"/>
      <w:marLeft w:val="0"/>
      <w:marRight w:val="0"/>
      <w:marTop w:val="0"/>
      <w:marBottom w:val="0"/>
      <w:divBdr>
        <w:top w:val="none" w:sz="0" w:space="0" w:color="auto"/>
        <w:left w:val="none" w:sz="0" w:space="0" w:color="auto"/>
        <w:bottom w:val="none" w:sz="0" w:space="0" w:color="auto"/>
        <w:right w:val="none" w:sz="0" w:space="0" w:color="auto"/>
      </w:divBdr>
    </w:div>
    <w:div w:id="2097087353">
      <w:bodyDiv w:val="1"/>
      <w:marLeft w:val="0"/>
      <w:marRight w:val="0"/>
      <w:marTop w:val="0"/>
      <w:marBottom w:val="0"/>
      <w:divBdr>
        <w:top w:val="none" w:sz="0" w:space="0" w:color="auto"/>
        <w:left w:val="none" w:sz="0" w:space="0" w:color="auto"/>
        <w:bottom w:val="none" w:sz="0" w:space="0" w:color="auto"/>
        <w:right w:val="none" w:sz="0" w:space="0" w:color="auto"/>
      </w:divBdr>
    </w:div>
    <w:div w:id="2099865532">
      <w:bodyDiv w:val="1"/>
      <w:marLeft w:val="0"/>
      <w:marRight w:val="0"/>
      <w:marTop w:val="0"/>
      <w:marBottom w:val="0"/>
      <w:divBdr>
        <w:top w:val="none" w:sz="0" w:space="0" w:color="auto"/>
        <w:left w:val="none" w:sz="0" w:space="0" w:color="auto"/>
        <w:bottom w:val="none" w:sz="0" w:space="0" w:color="auto"/>
        <w:right w:val="none" w:sz="0" w:space="0" w:color="auto"/>
      </w:divBdr>
    </w:div>
    <w:div w:id="2100130886">
      <w:bodyDiv w:val="1"/>
      <w:marLeft w:val="0"/>
      <w:marRight w:val="0"/>
      <w:marTop w:val="0"/>
      <w:marBottom w:val="0"/>
      <w:divBdr>
        <w:top w:val="none" w:sz="0" w:space="0" w:color="auto"/>
        <w:left w:val="none" w:sz="0" w:space="0" w:color="auto"/>
        <w:bottom w:val="none" w:sz="0" w:space="0" w:color="auto"/>
        <w:right w:val="none" w:sz="0" w:space="0" w:color="auto"/>
      </w:divBdr>
    </w:div>
    <w:div w:id="2102021606">
      <w:bodyDiv w:val="1"/>
      <w:marLeft w:val="0"/>
      <w:marRight w:val="0"/>
      <w:marTop w:val="0"/>
      <w:marBottom w:val="0"/>
      <w:divBdr>
        <w:top w:val="none" w:sz="0" w:space="0" w:color="auto"/>
        <w:left w:val="none" w:sz="0" w:space="0" w:color="auto"/>
        <w:bottom w:val="none" w:sz="0" w:space="0" w:color="auto"/>
        <w:right w:val="none" w:sz="0" w:space="0" w:color="auto"/>
      </w:divBdr>
    </w:div>
    <w:div w:id="2105488863">
      <w:bodyDiv w:val="1"/>
      <w:marLeft w:val="0"/>
      <w:marRight w:val="0"/>
      <w:marTop w:val="0"/>
      <w:marBottom w:val="0"/>
      <w:divBdr>
        <w:top w:val="none" w:sz="0" w:space="0" w:color="auto"/>
        <w:left w:val="none" w:sz="0" w:space="0" w:color="auto"/>
        <w:bottom w:val="none" w:sz="0" w:space="0" w:color="auto"/>
        <w:right w:val="none" w:sz="0" w:space="0" w:color="auto"/>
      </w:divBdr>
    </w:div>
    <w:div w:id="2106609204">
      <w:bodyDiv w:val="1"/>
      <w:marLeft w:val="0"/>
      <w:marRight w:val="0"/>
      <w:marTop w:val="0"/>
      <w:marBottom w:val="0"/>
      <w:divBdr>
        <w:top w:val="none" w:sz="0" w:space="0" w:color="auto"/>
        <w:left w:val="none" w:sz="0" w:space="0" w:color="auto"/>
        <w:bottom w:val="none" w:sz="0" w:space="0" w:color="auto"/>
        <w:right w:val="none" w:sz="0" w:space="0" w:color="auto"/>
      </w:divBdr>
    </w:div>
    <w:div w:id="2107312420">
      <w:bodyDiv w:val="1"/>
      <w:marLeft w:val="0"/>
      <w:marRight w:val="0"/>
      <w:marTop w:val="0"/>
      <w:marBottom w:val="0"/>
      <w:divBdr>
        <w:top w:val="none" w:sz="0" w:space="0" w:color="auto"/>
        <w:left w:val="none" w:sz="0" w:space="0" w:color="auto"/>
        <w:bottom w:val="none" w:sz="0" w:space="0" w:color="auto"/>
        <w:right w:val="none" w:sz="0" w:space="0" w:color="auto"/>
      </w:divBdr>
    </w:div>
    <w:div w:id="2107579689">
      <w:bodyDiv w:val="1"/>
      <w:marLeft w:val="0"/>
      <w:marRight w:val="0"/>
      <w:marTop w:val="0"/>
      <w:marBottom w:val="0"/>
      <w:divBdr>
        <w:top w:val="none" w:sz="0" w:space="0" w:color="auto"/>
        <w:left w:val="none" w:sz="0" w:space="0" w:color="auto"/>
        <w:bottom w:val="none" w:sz="0" w:space="0" w:color="auto"/>
        <w:right w:val="none" w:sz="0" w:space="0" w:color="auto"/>
      </w:divBdr>
    </w:div>
    <w:div w:id="2109889355">
      <w:bodyDiv w:val="1"/>
      <w:marLeft w:val="0"/>
      <w:marRight w:val="0"/>
      <w:marTop w:val="0"/>
      <w:marBottom w:val="0"/>
      <w:divBdr>
        <w:top w:val="none" w:sz="0" w:space="0" w:color="auto"/>
        <w:left w:val="none" w:sz="0" w:space="0" w:color="auto"/>
        <w:bottom w:val="none" w:sz="0" w:space="0" w:color="auto"/>
        <w:right w:val="none" w:sz="0" w:space="0" w:color="auto"/>
      </w:divBdr>
    </w:div>
    <w:div w:id="2110659052">
      <w:bodyDiv w:val="1"/>
      <w:marLeft w:val="0"/>
      <w:marRight w:val="0"/>
      <w:marTop w:val="0"/>
      <w:marBottom w:val="0"/>
      <w:divBdr>
        <w:top w:val="none" w:sz="0" w:space="0" w:color="auto"/>
        <w:left w:val="none" w:sz="0" w:space="0" w:color="auto"/>
        <w:bottom w:val="none" w:sz="0" w:space="0" w:color="auto"/>
        <w:right w:val="none" w:sz="0" w:space="0" w:color="auto"/>
      </w:divBdr>
    </w:div>
    <w:div w:id="2111776441">
      <w:bodyDiv w:val="1"/>
      <w:marLeft w:val="0"/>
      <w:marRight w:val="0"/>
      <w:marTop w:val="0"/>
      <w:marBottom w:val="0"/>
      <w:divBdr>
        <w:top w:val="none" w:sz="0" w:space="0" w:color="auto"/>
        <w:left w:val="none" w:sz="0" w:space="0" w:color="auto"/>
        <w:bottom w:val="none" w:sz="0" w:space="0" w:color="auto"/>
        <w:right w:val="none" w:sz="0" w:space="0" w:color="auto"/>
      </w:divBdr>
    </w:div>
    <w:div w:id="2113550085">
      <w:bodyDiv w:val="1"/>
      <w:marLeft w:val="0"/>
      <w:marRight w:val="0"/>
      <w:marTop w:val="0"/>
      <w:marBottom w:val="0"/>
      <w:divBdr>
        <w:top w:val="none" w:sz="0" w:space="0" w:color="auto"/>
        <w:left w:val="none" w:sz="0" w:space="0" w:color="auto"/>
        <w:bottom w:val="none" w:sz="0" w:space="0" w:color="auto"/>
        <w:right w:val="none" w:sz="0" w:space="0" w:color="auto"/>
      </w:divBdr>
    </w:div>
    <w:div w:id="2114864586">
      <w:bodyDiv w:val="1"/>
      <w:marLeft w:val="0"/>
      <w:marRight w:val="0"/>
      <w:marTop w:val="0"/>
      <w:marBottom w:val="0"/>
      <w:divBdr>
        <w:top w:val="none" w:sz="0" w:space="0" w:color="auto"/>
        <w:left w:val="none" w:sz="0" w:space="0" w:color="auto"/>
        <w:bottom w:val="none" w:sz="0" w:space="0" w:color="auto"/>
        <w:right w:val="none" w:sz="0" w:space="0" w:color="auto"/>
      </w:divBdr>
    </w:div>
    <w:div w:id="2116097984">
      <w:bodyDiv w:val="1"/>
      <w:marLeft w:val="0"/>
      <w:marRight w:val="0"/>
      <w:marTop w:val="0"/>
      <w:marBottom w:val="0"/>
      <w:divBdr>
        <w:top w:val="none" w:sz="0" w:space="0" w:color="auto"/>
        <w:left w:val="none" w:sz="0" w:space="0" w:color="auto"/>
        <w:bottom w:val="none" w:sz="0" w:space="0" w:color="auto"/>
        <w:right w:val="none" w:sz="0" w:space="0" w:color="auto"/>
      </w:divBdr>
    </w:div>
    <w:div w:id="2117476695">
      <w:bodyDiv w:val="1"/>
      <w:marLeft w:val="0"/>
      <w:marRight w:val="0"/>
      <w:marTop w:val="0"/>
      <w:marBottom w:val="0"/>
      <w:divBdr>
        <w:top w:val="none" w:sz="0" w:space="0" w:color="auto"/>
        <w:left w:val="none" w:sz="0" w:space="0" w:color="auto"/>
        <w:bottom w:val="none" w:sz="0" w:space="0" w:color="auto"/>
        <w:right w:val="none" w:sz="0" w:space="0" w:color="auto"/>
      </w:divBdr>
    </w:div>
    <w:div w:id="2118020552">
      <w:bodyDiv w:val="1"/>
      <w:marLeft w:val="0"/>
      <w:marRight w:val="0"/>
      <w:marTop w:val="0"/>
      <w:marBottom w:val="0"/>
      <w:divBdr>
        <w:top w:val="none" w:sz="0" w:space="0" w:color="auto"/>
        <w:left w:val="none" w:sz="0" w:space="0" w:color="auto"/>
        <w:bottom w:val="none" w:sz="0" w:space="0" w:color="auto"/>
        <w:right w:val="none" w:sz="0" w:space="0" w:color="auto"/>
      </w:divBdr>
    </w:div>
    <w:div w:id="2118136718">
      <w:bodyDiv w:val="1"/>
      <w:marLeft w:val="0"/>
      <w:marRight w:val="0"/>
      <w:marTop w:val="0"/>
      <w:marBottom w:val="0"/>
      <w:divBdr>
        <w:top w:val="none" w:sz="0" w:space="0" w:color="auto"/>
        <w:left w:val="none" w:sz="0" w:space="0" w:color="auto"/>
        <w:bottom w:val="none" w:sz="0" w:space="0" w:color="auto"/>
        <w:right w:val="none" w:sz="0" w:space="0" w:color="auto"/>
      </w:divBdr>
    </w:div>
    <w:div w:id="2118788755">
      <w:bodyDiv w:val="1"/>
      <w:marLeft w:val="0"/>
      <w:marRight w:val="0"/>
      <w:marTop w:val="0"/>
      <w:marBottom w:val="0"/>
      <w:divBdr>
        <w:top w:val="none" w:sz="0" w:space="0" w:color="auto"/>
        <w:left w:val="none" w:sz="0" w:space="0" w:color="auto"/>
        <w:bottom w:val="none" w:sz="0" w:space="0" w:color="auto"/>
        <w:right w:val="none" w:sz="0" w:space="0" w:color="auto"/>
      </w:divBdr>
    </w:div>
    <w:div w:id="2119331855">
      <w:bodyDiv w:val="1"/>
      <w:marLeft w:val="0"/>
      <w:marRight w:val="0"/>
      <w:marTop w:val="0"/>
      <w:marBottom w:val="0"/>
      <w:divBdr>
        <w:top w:val="none" w:sz="0" w:space="0" w:color="auto"/>
        <w:left w:val="none" w:sz="0" w:space="0" w:color="auto"/>
        <w:bottom w:val="none" w:sz="0" w:space="0" w:color="auto"/>
        <w:right w:val="none" w:sz="0" w:space="0" w:color="auto"/>
      </w:divBdr>
    </w:div>
    <w:div w:id="2120030053">
      <w:bodyDiv w:val="1"/>
      <w:marLeft w:val="0"/>
      <w:marRight w:val="0"/>
      <w:marTop w:val="0"/>
      <w:marBottom w:val="0"/>
      <w:divBdr>
        <w:top w:val="none" w:sz="0" w:space="0" w:color="auto"/>
        <w:left w:val="none" w:sz="0" w:space="0" w:color="auto"/>
        <w:bottom w:val="none" w:sz="0" w:space="0" w:color="auto"/>
        <w:right w:val="none" w:sz="0" w:space="0" w:color="auto"/>
      </w:divBdr>
    </w:div>
    <w:div w:id="2120375051">
      <w:bodyDiv w:val="1"/>
      <w:marLeft w:val="0"/>
      <w:marRight w:val="0"/>
      <w:marTop w:val="0"/>
      <w:marBottom w:val="0"/>
      <w:divBdr>
        <w:top w:val="none" w:sz="0" w:space="0" w:color="auto"/>
        <w:left w:val="none" w:sz="0" w:space="0" w:color="auto"/>
        <w:bottom w:val="none" w:sz="0" w:space="0" w:color="auto"/>
        <w:right w:val="none" w:sz="0" w:space="0" w:color="auto"/>
      </w:divBdr>
    </w:div>
    <w:div w:id="2122145098">
      <w:bodyDiv w:val="1"/>
      <w:marLeft w:val="0"/>
      <w:marRight w:val="0"/>
      <w:marTop w:val="0"/>
      <w:marBottom w:val="0"/>
      <w:divBdr>
        <w:top w:val="none" w:sz="0" w:space="0" w:color="auto"/>
        <w:left w:val="none" w:sz="0" w:space="0" w:color="auto"/>
        <w:bottom w:val="none" w:sz="0" w:space="0" w:color="auto"/>
        <w:right w:val="none" w:sz="0" w:space="0" w:color="auto"/>
      </w:divBdr>
    </w:div>
    <w:div w:id="2122214142">
      <w:bodyDiv w:val="1"/>
      <w:marLeft w:val="0"/>
      <w:marRight w:val="0"/>
      <w:marTop w:val="0"/>
      <w:marBottom w:val="0"/>
      <w:divBdr>
        <w:top w:val="none" w:sz="0" w:space="0" w:color="auto"/>
        <w:left w:val="none" w:sz="0" w:space="0" w:color="auto"/>
        <w:bottom w:val="none" w:sz="0" w:space="0" w:color="auto"/>
        <w:right w:val="none" w:sz="0" w:space="0" w:color="auto"/>
      </w:divBdr>
    </w:div>
    <w:div w:id="2126458846">
      <w:bodyDiv w:val="1"/>
      <w:marLeft w:val="0"/>
      <w:marRight w:val="0"/>
      <w:marTop w:val="0"/>
      <w:marBottom w:val="0"/>
      <w:divBdr>
        <w:top w:val="none" w:sz="0" w:space="0" w:color="auto"/>
        <w:left w:val="none" w:sz="0" w:space="0" w:color="auto"/>
        <w:bottom w:val="none" w:sz="0" w:space="0" w:color="auto"/>
        <w:right w:val="none" w:sz="0" w:space="0" w:color="auto"/>
      </w:divBdr>
    </w:div>
    <w:div w:id="2127580148">
      <w:bodyDiv w:val="1"/>
      <w:marLeft w:val="0"/>
      <w:marRight w:val="0"/>
      <w:marTop w:val="0"/>
      <w:marBottom w:val="0"/>
      <w:divBdr>
        <w:top w:val="none" w:sz="0" w:space="0" w:color="auto"/>
        <w:left w:val="none" w:sz="0" w:space="0" w:color="auto"/>
        <w:bottom w:val="none" w:sz="0" w:space="0" w:color="auto"/>
        <w:right w:val="none" w:sz="0" w:space="0" w:color="auto"/>
      </w:divBdr>
    </w:div>
    <w:div w:id="2132358719">
      <w:bodyDiv w:val="1"/>
      <w:marLeft w:val="0"/>
      <w:marRight w:val="0"/>
      <w:marTop w:val="0"/>
      <w:marBottom w:val="0"/>
      <w:divBdr>
        <w:top w:val="none" w:sz="0" w:space="0" w:color="auto"/>
        <w:left w:val="none" w:sz="0" w:space="0" w:color="auto"/>
        <w:bottom w:val="none" w:sz="0" w:space="0" w:color="auto"/>
        <w:right w:val="none" w:sz="0" w:space="0" w:color="auto"/>
      </w:divBdr>
    </w:div>
    <w:div w:id="2133479813">
      <w:bodyDiv w:val="1"/>
      <w:marLeft w:val="0"/>
      <w:marRight w:val="0"/>
      <w:marTop w:val="0"/>
      <w:marBottom w:val="0"/>
      <w:divBdr>
        <w:top w:val="none" w:sz="0" w:space="0" w:color="auto"/>
        <w:left w:val="none" w:sz="0" w:space="0" w:color="auto"/>
        <w:bottom w:val="none" w:sz="0" w:space="0" w:color="auto"/>
        <w:right w:val="none" w:sz="0" w:space="0" w:color="auto"/>
      </w:divBdr>
    </w:div>
    <w:div w:id="2135638942">
      <w:bodyDiv w:val="1"/>
      <w:marLeft w:val="0"/>
      <w:marRight w:val="0"/>
      <w:marTop w:val="0"/>
      <w:marBottom w:val="0"/>
      <w:divBdr>
        <w:top w:val="none" w:sz="0" w:space="0" w:color="auto"/>
        <w:left w:val="none" w:sz="0" w:space="0" w:color="auto"/>
        <w:bottom w:val="none" w:sz="0" w:space="0" w:color="auto"/>
        <w:right w:val="none" w:sz="0" w:space="0" w:color="auto"/>
      </w:divBdr>
    </w:div>
    <w:div w:id="2135979986">
      <w:bodyDiv w:val="1"/>
      <w:marLeft w:val="0"/>
      <w:marRight w:val="0"/>
      <w:marTop w:val="0"/>
      <w:marBottom w:val="0"/>
      <w:divBdr>
        <w:top w:val="none" w:sz="0" w:space="0" w:color="auto"/>
        <w:left w:val="none" w:sz="0" w:space="0" w:color="auto"/>
        <w:bottom w:val="none" w:sz="0" w:space="0" w:color="auto"/>
        <w:right w:val="none" w:sz="0" w:space="0" w:color="auto"/>
      </w:divBdr>
    </w:div>
    <w:div w:id="2137289262">
      <w:bodyDiv w:val="1"/>
      <w:marLeft w:val="0"/>
      <w:marRight w:val="0"/>
      <w:marTop w:val="0"/>
      <w:marBottom w:val="0"/>
      <w:divBdr>
        <w:top w:val="none" w:sz="0" w:space="0" w:color="auto"/>
        <w:left w:val="none" w:sz="0" w:space="0" w:color="auto"/>
        <w:bottom w:val="none" w:sz="0" w:space="0" w:color="auto"/>
        <w:right w:val="none" w:sz="0" w:space="0" w:color="auto"/>
      </w:divBdr>
    </w:div>
    <w:div w:id="2140873392">
      <w:bodyDiv w:val="1"/>
      <w:marLeft w:val="0"/>
      <w:marRight w:val="0"/>
      <w:marTop w:val="0"/>
      <w:marBottom w:val="0"/>
      <w:divBdr>
        <w:top w:val="none" w:sz="0" w:space="0" w:color="auto"/>
        <w:left w:val="none" w:sz="0" w:space="0" w:color="auto"/>
        <w:bottom w:val="none" w:sz="0" w:space="0" w:color="auto"/>
        <w:right w:val="none" w:sz="0" w:space="0" w:color="auto"/>
      </w:divBdr>
    </w:div>
    <w:div w:id="2143231151">
      <w:bodyDiv w:val="1"/>
      <w:marLeft w:val="0"/>
      <w:marRight w:val="0"/>
      <w:marTop w:val="0"/>
      <w:marBottom w:val="0"/>
      <w:divBdr>
        <w:top w:val="none" w:sz="0" w:space="0" w:color="auto"/>
        <w:left w:val="none" w:sz="0" w:space="0" w:color="auto"/>
        <w:bottom w:val="none" w:sz="0" w:space="0" w:color="auto"/>
        <w:right w:val="none" w:sz="0" w:space="0" w:color="auto"/>
      </w:divBdr>
    </w:div>
    <w:div w:id="214384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SA/WG3_Security/TSGS3_LI/2023_88e-a/Docs/s3i230021.zip" TargetMode="External"/><Relationship Id="rId21" Type="http://schemas.openxmlformats.org/officeDocument/2006/relationships/hyperlink" Target="https://www.3gpp.org/ftp/TSG_SA/WG3_Security/TSGS3_LI/2023_88e-a/Docs/s3i230014.zip" TargetMode="External"/><Relationship Id="rId42" Type="http://schemas.openxmlformats.org/officeDocument/2006/relationships/hyperlink" Target="https://www.3gpp.org/ftp/TSG_SA/WG3_Security/TSGS3_LI/2023_88e-a/Docs/s3i230061.zip" TargetMode="External"/><Relationship Id="rId47" Type="http://schemas.openxmlformats.org/officeDocument/2006/relationships/hyperlink" Target="https://www.3gpp.org/ftp/TSG_SA/WG3_Security/TSGS3_LI/2023_88e-a/Docs/s3i230020.zip" TargetMode="External"/><Relationship Id="rId63" Type="http://schemas.openxmlformats.org/officeDocument/2006/relationships/hyperlink" Target="https://www.3gpp.org/ftp/TSG_SA/WG3_Security/TSGS3_LI/2023_88e-a/Docs/S3i230027.zip" TargetMode="External"/><Relationship Id="rId68" Type="http://schemas.openxmlformats.org/officeDocument/2006/relationships/fontTable" Target="fontTable.xml"/><Relationship Id="rId7" Type="http://schemas.openxmlformats.org/officeDocument/2006/relationships/hyperlink" Target="https://global.gotomeeting.com/join/693308189" TargetMode="External"/><Relationship Id="rId2" Type="http://schemas.openxmlformats.org/officeDocument/2006/relationships/styles" Target="styles.xml"/><Relationship Id="rId16" Type="http://schemas.openxmlformats.org/officeDocument/2006/relationships/hyperlink" Target="https://www.3gpp.org/ftp/TSG_SA/WG3_Security/TSGS3_LI/2023_88e-a/Docs/s3i230032.zip" TargetMode="External"/><Relationship Id="rId29" Type="http://schemas.openxmlformats.org/officeDocument/2006/relationships/hyperlink" Target="https://www.3gpp.org/ftp/TSG_SA/WG3_Security/TSGS3_LI/2023_88e-a/Docs/s3i230031.zip" TargetMode="External"/><Relationship Id="rId11" Type="http://schemas.openxmlformats.org/officeDocument/2006/relationships/hyperlink" Target="https://www.3gpp.org/ftp/TSG_SA/WG3_Security/TSGS3_LI/2023_88e-a/Docs/s3i230005.zip" TargetMode="External"/><Relationship Id="rId24" Type="http://schemas.openxmlformats.org/officeDocument/2006/relationships/hyperlink" Target="https://www.3gpp.org/ftp/TSG_SA/WG3_Security/TSGS3_LI/2023_88e-a/Docs/s3i230018.zip" TargetMode="External"/><Relationship Id="rId32" Type="http://schemas.openxmlformats.org/officeDocument/2006/relationships/hyperlink" Target="https://www.3gpp.org/ftp/TSG_SA/WG3_Security/TSGS3_LI/2023_88e-a/Docs/s3i230030.zip" TargetMode="External"/><Relationship Id="rId37" Type="http://schemas.openxmlformats.org/officeDocument/2006/relationships/hyperlink" Target="https://www.3gpp.org/ftp/TSG_SA/WG3_Security/TSGS3_LI/2023_88e-a/Docs/s3i230048.zip" TargetMode="External"/><Relationship Id="rId40" Type="http://schemas.openxmlformats.org/officeDocument/2006/relationships/hyperlink" Target="https://www.3gpp.org/ftp/TSG_SA/WG3_Security/TSGS3_LI/2023_88e-a/Docs/s3i230054.zip" TargetMode="External"/><Relationship Id="rId45" Type="http://schemas.openxmlformats.org/officeDocument/2006/relationships/hyperlink" Target="https://www.3gpp.org/ftp/TSG_SA/WG3_Security/TSGS3_LI/2023_88e-a/Docs/s3i230069.zip" TargetMode="External"/><Relationship Id="rId53" Type="http://schemas.openxmlformats.org/officeDocument/2006/relationships/hyperlink" Target="https://www.3gpp.org/ftp/TSG_SA/WG3_Security/TSGS3_LI/2023_88e-a/Docs/s3i230039.zip" TargetMode="External"/><Relationship Id="rId58" Type="http://schemas.openxmlformats.org/officeDocument/2006/relationships/hyperlink" Target="https://www.3gpp.org/ftp/TSG_SA/WG3_Security/TSGS3_LI/2023_88e-a/Docs/s3i230056.zip" TargetMode="External"/><Relationship Id="rId66" Type="http://schemas.openxmlformats.org/officeDocument/2006/relationships/hyperlink" Target="https://portal.3gpp.org/?tbid=375&amp;SubTB=386" TargetMode="External"/><Relationship Id="rId5" Type="http://schemas.openxmlformats.org/officeDocument/2006/relationships/footnotes" Target="footnotes.xml"/><Relationship Id="rId61" Type="http://schemas.openxmlformats.org/officeDocument/2006/relationships/hyperlink" Target="https://www.3gpp.org/ftp/TSG_SA/WG3_Security/TSGS3_LI/2023_88e-a/Docs/s3i230062.zip" TargetMode="External"/><Relationship Id="rId19" Type="http://schemas.openxmlformats.org/officeDocument/2006/relationships/hyperlink" Target="https://www.3gpp.org/ftp/TSG_SA/WG3_Security/TSGS3_LI/2023_88e-a/Docs/s3i230066.zip" TargetMode="External"/><Relationship Id="rId14" Type="http://schemas.openxmlformats.org/officeDocument/2006/relationships/hyperlink" Target="https://www.3gpp.org/ftp/TSG_SA/WG3_Security/TSGS3_LI/2023_88e-a/Docs/s3i230017.zip" TargetMode="External"/><Relationship Id="rId22" Type="http://schemas.openxmlformats.org/officeDocument/2006/relationships/hyperlink" Target="https://www.3gpp.org/ftp/TSG_SA/WG3_Security/TSGS3_LI/2023_88e-a/Docs/s3i230015.zip" TargetMode="External"/><Relationship Id="rId27" Type="http://schemas.openxmlformats.org/officeDocument/2006/relationships/hyperlink" Target="https://www.3gpp.org/ftp/TSG_SA/WG3_Security/TSGS3_LI/2023_88e-a/Docs/s3i230022.zip" TargetMode="External"/><Relationship Id="rId30" Type="http://schemas.openxmlformats.org/officeDocument/2006/relationships/hyperlink" Target="https://www.3gpp.org/ftp/TSG_SA/WG3_Security/TSGS3_LI/2023_88e-a/Docs/s3i230040.zip" TargetMode="External"/><Relationship Id="rId35" Type="http://schemas.openxmlformats.org/officeDocument/2006/relationships/hyperlink" Target="https://www.3gpp.org/ftp/TSG_SA/WG3_Security/TSGS3_LI/2023_88e-a/Docs/s3i230038.zip" TargetMode="External"/><Relationship Id="rId43" Type="http://schemas.openxmlformats.org/officeDocument/2006/relationships/hyperlink" Target="https://www.3gpp.org/ftp/TSG_SA/WG3_Security/TSGS3_LI/2023_88e-a/Docs/s3i230008.zip" TargetMode="External"/><Relationship Id="rId48" Type="http://schemas.openxmlformats.org/officeDocument/2006/relationships/hyperlink" Target="https://www.3gpp.org/ftp/TSG_SA/WG3_Security/TSGS3_LI/2023_88e-a/Docs/s3i230024.zip" TargetMode="External"/><Relationship Id="rId56" Type="http://schemas.openxmlformats.org/officeDocument/2006/relationships/hyperlink" Target="https://www.3gpp.org/ftp/TSG_SA/WG3_Security/TSGS3_LI/2023_88e-a/Docs/s3i230047.zip" TargetMode="External"/><Relationship Id="rId64" Type="http://schemas.openxmlformats.org/officeDocument/2006/relationships/hyperlink" Target="https://www.3gpp.org/ftp/TSG_SA/WG3_Security/TSGS3_LI/2023_88e-a/Docs/S3i230063.zip" TargetMode="External"/><Relationship Id="rId69" Type="http://schemas.openxmlformats.org/officeDocument/2006/relationships/theme" Target="theme/theme1.xml"/><Relationship Id="rId8" Type="http://schemas.openxmlformats.org/officeDocument/2006/relationships/hyperlink" Target="https://www.3gpp.org/ftp/TSG_SA/WG3_Security/TSGS3_LI/2023_88e-a/Docs/S3i230001.zip" TargetMode="External"/><Relationship Id="rId51" Type="http://schemas.openxmlformats.org/officeDocument/2006/relationships/hyperlink" Target="https://www.3gpp.org/ftp/TSG_SA/WG3_Security/TSGS3_LI/2023_88e-a/Docs/s3i230035.zip" TargetMode="External"/><Relationship Id="rId3" Type="http://schemas.openxmlformats.org/officeDocument/2006/relationships/settings" Target="settings.xml"/><Relationship Id="rId12" Type="http://schemas.openxmlformats.org/officeDocument/2006/relationships/hyperlink" Target="https://www.3gpp.org/ftp/TSG_SA/WG3_Security/TSGS3_LI/2023_88e-a/Docs/s3i230006.zip" TargetMode="External"/><Relationship Id="rId17" Type="http://schemas.openxmlformats.org/officeDocument/2006/relationships/hyperlink" Target="https://www.3gpp.org/ftp/TSG_SA/WG3_Security/TSGS3_LI/2023_88e-a/Docs/s3i230041.zip" TargetMode="External"/><Relationship Id="rId25" Type="http://schemas.openxmlformats.org/officeDocument/2006/relationships/hyperlink" Target="https://www.3gpp.org/ftp/TSG_SA/WG3_Security/TSGS3_LI/2023_88e-a/Docs/s3i230019.zip" TargetMode="External"/><Relationship Id="rId33" Type="http://schemas.openxmlformats.org/officeDocument/2006/relationships/hyperlink" Target="https://www.3gpp.org/ftp/TSG_SA/WG3_Security/TSGS3_LI/2023_88e-a/Docs/s3i230033.zip" TargetMode="External"/><Relationship Id="rId38" Type="http://schemas.openxmlformats.org/officeDocument/2006/relationships/hyperlink" Target="https://www.3gpp.org/ftp/TSG_SA/WG3_Security/TSGS3_LI/2023_88e-a/Docs/s3i230049.zip" TargetMode="External"/><Relationship Id="rId46" Type="http://schemas.openxmlformats.org/officeDocument/2006/relationships/hyperlink" Target="https://www.3gpp.org/ftp/TSG_SA/WG3_Security/TSGS3_LI/2023_88e-a/Docs/s3i230013.zip" TargetMode="External"/><Relationship Id="rId59" Type="http://schemas.openxmlformats.org/officeDocument/2006/relationships/hyperlink" Target="https://www.3gpp.org/ftp/TSG_SA/WG3_Security/TSGS3_LI/2023_88e-a/Docs/s3i230057.zip" TargetMode="External"/><Relationship Id="rId67" Type="http://schemas.openxmlformats.org/officeDocument/2006/relationships/footer" Target="footer1.xml"/><Relationship Id="rId20" Type="http://schemas.openxmlformats.org/officeDocument/2006/relationships/hyperlink" Target="https://www.3gpp.org/ftp/TSG_SA/WG3_Security/TSGS3_LI/2023_88e-a/Docs/s3i230067.zip" TargetMode="External"/><Relationship Id="rId41" Type="http://schemas.openxmlformats.org/officeDocument/2006/relationships/hyperlink" Target="https://www.3gpp.org/ftp/TSG_SA/WG3_Security/TSGS3_LI/2023_88e-a/Docs/s3i230055.zip" TargetMode="External"/><Relationship Id="rId54" Type="http://schemas.openxmlformats.org/officeDocument/2006/relationships/hyperlink" Target="https://www.3gpp.org/ftp/TSG_SA/WG3_Security/TSGS3_LI/2023_88e-a/Docs/s3i230043.zip" TargetMode="External"/><Relationship Id="rId62" Type="http://schemas.openxmlformats.org/officeDocument/2006/relationships/hyperlink" Target="https://www.3gpp.org/ftp/TSG_SA/WG3_Security/TSGS3_LI/2023_88e-a/Docs/S3i230026.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SA/WG3_Security/TSGS3_LI/2023_88e-a/Docs/s3i230028.zip" TargetMode="External"/><Relationship Id="rId23" Type="http://schemas.openxmlformats.org/officeDocument/2006/relationships/hyperlink" Target="https://www.3gpp.org/ftp/TSG_SA/WG3_Security/TSGS3_LI/2023_88e-a/Docs/s3i230016.zip" TargetMode="External"/><Relationship Id="rId28" Type="http://schemas.openxmlformats.org/officeDocument/2006/relationships/hyperlink" Target="https://www.3gpp.org/ftp/TSG_SA/WG3_Security/TSGS3_LI/2023_88e-a/Docs/s3i230025.zip" TargetMode="External"/><Relationship Id="rId36" Type="http://schemas.openxmlformats.org/officeDocument/2006/relationships/hyperlink" Target="https://www.3gpp.org/ftp/TSG_SA/WG3_Security/TSGS3_LI/2023_88e-a/Docs/s3i230046.zip" TargetMode="External"/><Relationship Id="rId49" Type="http://schemas.openxmlformats.org/officeDocument/2006/relationships/hyperlink" Target="https://www.3gpp.org/ftp/TSG_SA/WG3_Security/TSGS3_LI/2023_88e-a/Docs/s3i230029.zip" TargetMode="External"/><Relationship Id="rId57" Type="http://schemas.openxmlformats.org/officeDocument/2006/relationships/hyperlink" Target="https://www.3gpp.org/ftp/TSG_SA/WG3_Security/TSGS3_LI/2023_88e-a/Docs/s3i230050.zip" TargetMode="External"/><Relationship Id="rId10" Type="http://schemas.openxmlformats.org/officeDocument/2006/relationships/hyperlink" Target="https://www.3gpp.org/ftp/TSG_SA/WG3_Security/TSGS3_LI/2023_88e-a/Docs/s3i230004.zip" TargetMode="External"/><Relationship Id="rId31" Type="http://schemas.openxmlformats.org/officeDocument/2006/relationships/hyperlink" Target="https://www.3gpp.org/ftp/TSG_SA/WG3_Security/TSGS3_LI/2023_88e-a/Docs/s3i230023.zip" TargetMode="External"/><Relationship Id="rId44" Type="http://schemas.openxmlformats.org/officeDocument/2006/relationships/hyperlink" Target="https://www.3gpp.org/ftp/TSG_SA/WG3_Security/TSGS3_LI/2023_88e-a/Docs/s3i230068.zip" TargetMode="External"/><Relationship Id="rId52" Type="http://schemas.openxmlformats.org/officeDocument/2006/relationships/hyperlink" Target="https://www.3gpp.org/ftp/TSG_SA/WG3_Security/TSGS3_LI/2023_88e-a/Docs/s3i230036.zip" TargetMode="External"/><Relationship Id="rId60" Type="http://schemas.openxmlformats.org/officeDocument/2006/relationships/hyperlink" Target="https://www.3gpp.org/ftp/TSG_SA/WG3_Security/TSGS3_LI/2023_88e-a/Docs/s3i230058.zip" TargetMode="External"/><Relationship Id="rId65" Type="http://schemas.openxmlformats.org/officeDocument/2006/relationships/hyperlink" Target="https://www.3gpp.org/ftp/TSG_SA/WG3_Security/TSGS3_LI/2023_88e-a/Docs/S3i230064.zip" TargetMode="External"/><Relationship Id="rId4" Type="http://schemas.openxmlformats.org/officeDocument/2006/relationships/webSettings" Target="webSettings.xml"/><Relationship Id="rId9" Type="http://schemas.openxmlformats.org/officeDocument/2006/relationships/hyperlink" Target="https://www.3gpp.org/ftp/TSG_SA/WG3_Security/TSGS3_LI/2023_88e-a/Docs/s3i230003.zip" TargetMode="External"/><Relationship Id="rId13" Type="http://schemas.openxmlformats.org/officeDocument/2006/relationships/hyperlink" Target="https://www.3gpp.org/ftp/TSG_SA/WG3_Security/TSGS3_LI/2023_88e-a/Docs/s3i230007.zip" TargetMode="External"/><Relationship Id="rId18" Type="http://schemas.openxmlformats.org/officeDocument/2006/relationships/hyperlink" Target="https://www.3gpp.org/ftp/TSG_SA/WG3_Security/TSGS3_LI/2023_88e-a/Docs/s3i230042.zip" TargetMode="External"/><Relationship Id="rId39" Type="http://schemas.openxmlformats.org/officeDocument/2006/relationships/hyperlink" Target="https://www.3gpp.org/ftp/TSG_SA/WG3_Security/TSGS3_LI/2023_88e-a/Docs/s3i230053.zip" TargetMode="External"/><Relationship Id="rId34" Type="http://schemas.openxmlformats.org/officeDocument/2006/relationships/hyperlink" Target="https://www.3gpp.org/ftp/TSG_SA/WG3_Security/TSGS3_LI/2023_88e-a/Docs/S3i230037.zip" TargetMode="External"/><Relationship Id="rId50" Type="http://schemas.openxmlformats.org/officeDocument/2006/relationships/hyperlink" Target="https://www.3gpp.org/ftp/TSG_SA/WG3_Security/TSGS3_LI/2023_88e-a/Docs/s3i230034.zip" TargetMode="External"/><Relationship Id="rId55" Type="http://schemas.openxmlformats.org/officeDocument/2006/relationships/hyperlink" Target="https://www.3gpp.org/ftp/TSG_SA/WG3_Security/TSGS3_LI/2023_88e-a/Docs/s3i23004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2514</Words>
  <Characters>14333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16814</CharactersWithSpaces>
  <SharedDoc>false</SharedDoc>
  <HLinks>
    <vt:vector size="204" baseType="variant">
      <vt:variant>
        <vt:i4>4194346</vt:i4>
      </vt:variant>
      <vt:variant>
        <vt:i4>99</vt:i4>
      </vt:variant>
      <vt:variant>
        <vt:i4>0</vt:i4>
      </vt:variant>
      <vt:variant>
        <vt:i4>5</vt:i4>
      </vt:variant>
      <vt:variant>
        <vt:lpwstr>http://www.3gpp.org/ftp/TSG_SA/WG3_Security/TSGS3_LI/2017_67_Albuquerque/Docs/S3i170432.zip</vt:lpwstr>
      </vt:variant>
      <vt:variant>
        <vt:lpwstr/>
      </vt:variant>
      <vt:variant>
        <vt:i4>4325422</vt:i4>
      </vt:variant>
      <vt:variant>
        <vt:i4>96</vt:i4>
      </vt:variant>
      <vt:variant>
        <vt:i4>0</vt:i4>
      </vt:variant>
      <vt:variant>
        <vt:i4>5</vt:i4>
      </vt:variant>
      <vt:variant>
        <vt:lpwstr>http://www.3gpp.org/ftp/TSG_SA/WG3_Security/TSGS3_LI/2017_67_Albuquerque/Docs/S3i170416.zip</vt:lpwstr>
      </vt:variant>
      <vt:variant>
        <vt:lpwstr/>
      </vt:variant>
      <vt:variant>
        <vt:i4>4259872</vt:i4>
      </vt:variant>
      <vt:variant>
        <vt:i4>93</vt:i4>
      </vt:variant>
      <vt:variant>
        <vt:i4>0</vt:i4>
      </vt:variant>
      <vt:variant>
        <vt:i4>5</vt:i4>
      </vt:variant>
      <vt:variant>
        <vt:lpwstr>http://www.3gpp.org/ftp/TSG_SA/WG3_Security/TSGS3_LI/2017_67_Albuquerque/Docs/s3i170428.zip</vt:lpwstr>
      </vt:variant>
      <vt:variant>
        <vt:lpwstr/>
      </vt:variant>
      <vt:variant>
        <vt:i4>4194347</vt:i4>
      </vt:variant>
      <vt:variant>
        <vt:i4>90</vt:i4>
      </vt:variant>
      <vt:variant>
        <vt:i4>0</vt:i4>
      </vt:variant>
      <vt:variant>
        <vt:i4>5</vt:i4>
      </vt:variant>
      <vt:variant>
        <vt:lpwstr>http://www.3gpp.org/ftp/TSG_SA/WG3_Security/TSGS3_LI/2017_67_Albuquerque/Docs/s3i170433.zip</vt:lpwstr>
      </vt:variant>
      <vt:variant>
        <vt:lpwstr/>
      </vt:variant>
      <vt:variant>
        <vt:i4>4194350</vt:i4>
      </vt:variant>
      <vt:variant>
        <vt:i4>87</vt:i4>
      </vt:variant>
      <vt:variant>
        <vt:i4>0</vt:i4>
      </vt:variant>
      <vt:variant>
        <vt:i4>5</vt:i4>
      </vt:variant>
      <vt:variant>
        <vt:lpwstr>http://www.3gpp.org/ftp/TSG_SA/WG3_Security/TSGS3_LI/2017_67_Albuquerque/Docs/s3i170436.zip</vt:lpwstr>
      </vt:variant>
      <vt:variant>
        <vt:lpwstr/>
      </vt:variant>
      <vt:variant>
        <vt:i4>4194349</vt:i4>
      </vt:variant>
      <vt:variant>
        <vt:i4>84</vt:i4>
      </vt:variant>
      <vt:variant>
        <vt:i4>0</vt:i4>
      </vt:variant>
      <vt:variant>
        <vt:i4>5</vt:i4>
      </vt:variant>
      <vt:variant>
        <vt:lpwstr>http://www.3gpp.org/ftp/TSG_SA/WG3_Security/TSGS3_LI/2017_67_Albuquerque/Docs/s3i170435.zip</vt:lpwstr>
      </vt:variant>
      <vt:variant>
        <vt:lpwstr/>
      </vt:variant>
      <vt:variant>
        <vt:i4>4194337</vt:i4>
      </vt:variant>
      <vt:variant>
        <vt:i4>81</vt:i4>
      </vt:variant>
      <vt:variant>
        <vt:i4>0</vt:i4>
      </vt:variant>
      <vt:variant>
        <vt:i4>5</vt:i4>
      </vt:variant>
      <vt:variant>
        <vt:lpwstr>http://www.3gpp.org/ftp/TSG_SA/WG3_Security/TSGS3_LI/2017_67_Albuquerque/Docs/s3i170439.zip</vt:lpwstr>
      </vt:variant>
      <vt:variant>
        <vt:lpwstr/>
      </vt:variant>
      <vt:variant>
        <vt:i4>4259886</vt:i4>
      </vt:variant>
      <vt:variant>
        <vt:i4>78</vt:i4>
      </vt:variant>
      <vt:variant>
        <vt:i4>0</vt:i4>
      </vt:variant>
      <vt:variant>
        <vt:i4>5</vt:i4>
      </vt:variant>
      <vt:variant>
        <vt:lpwstr>http://www.3gpp.org/ftp/TSG_SA/WG3_Security/TSGS3_LI/2017_67_Albuquerque/Docs/S3i170426.zip</vt:lpwstr>
      </vt:variant>
      <vt:variant>
        <vt:lpwstr/>
      </vt:variant>
      <vt:variant>
        <vt:i4>4259883</vt:i4>
      </vt:variant>
      <vt:variant>
        <vt:i4>75</vt:i4>
      </vt:variant>
      <vt:variant>
        <vt:i4>0</vt:i4>
      </vt:variant>
      <vt:variant>
        <vt:i4>5</vt:i4>
      </vt:variant>
      <vt:variant>
        <vt:lpwstr>http://www.3gpp.org/ftp/TSG_SA/WG3_Security/TSGS3_LI/2017_67_Albuquerque/Docs/s3i170423.zip</vt:lpwstr>
      </vt:variant>
      <vt:variant>
        <vt:lpwstr/>
      </vt:variant>
      <vt:variant>
        <vt:i4>4325423</vt:i4>
      </vt:variant>
      <vt:variant>
        <vt:i4>72</vt:i4>
      </vt:variant>
      <vt:variant>
        <vt:i4>0</vt:i4>
      </vt:variant>
      <vt:variant>
        <vt:i4>5</vt:i4>
      </vt:variant>
      <vt:variant>
        <vt:lpwstr>http://www.3gpp.org/ftp/TSG_SA/WG3_Security/TSGS3_LI/2017_67_Albuquerque/Docs/S3i170417.zip</vt:lpwstr>
      </vt:variant>
      <vt:variant>
        <vt:lpwstr/>
      </vt:variant>
      <vt:variant>
        <vt:i4>4390959</vt:i4>
      </vt:variant>
      <vt:variant>
        <vt:i4>69</vt:i4>
      </vt:variant>
      <vt:variant>
        <vt:i4>0</vt:i4>
      </vt:variant>
      <vt:variant>
        <vt:i4>5</vt:i4>
      </vt:variant>
      <vt:variant>
        <vt:lpwstr>http://www.3gpp.org/ftp/TSG_SA/WG3_Security/TSGS3_LI/2017_67_Albuquerque/Docs/S3i170407.zip</vt:lpwstr>
      </vt:variant>
      <vt:variant>
        <vt:lpwstr/>
      </vt:variant>
      <vt:variant>
        <vt:i4>4259882</vt:i4>
      </vt:variant>
      <vt:variant>
        <vt:i4>66</vt:i4>
      </vt:variant>
      <vt:variant>
        <vt:i4>0</vt:i4>
      </vt:variant>
      <vt:variant>
        <vt:i4>5</vt:i4>
      </vt:variant>
      <vt:variant>
        <vt:lpwstr>http://www.3gpp.org/ftp/TSG_SA/WG3_Security/TSGS3_LI/2017_67_Albuquerque/Docs/s3i170422.zip</vt:lpwstr>
      </vt:variant>
      <vt:variant>
        <vt:lpwstr/>
      </vt:variant>
      <vt:variant>
        <vt:i4>4194336</vt:i4>
      </vt:variant>
      <vt:variant>
        <vt:i4>63</vt:i4>
      </vt:variant>
      <vt:variant>
        <vt:i4>0</vt:i4>
      </vt:variant>
      <vt:variant>
        <vt:i4>5</vt:i4>
      </vt:variant>
      <vt:variant>
        <vt:lpwstr>http://www.3gpp.org/ftp/TSG_SA/WG3_Security/TSGS3_LI/2017_67_Albuquerque/Docs/s3i170438.zip</vt:lpwstr>
      </vt:variant>
      <vt:variant>
        <vt:lpwstr/>
      </vt:variant>
      <vt:variant>
        <vt:i4>4653098</vt:i4>
      </vt:variant>
      <vt:variant>
        <vt:i4>60</vt:i4>
      </vt:variant>
      <vt:variant>
        <vt:i4>0</vt:i4>
      </vt:variant>
      <vt:variant>
        <vt:i4>5</vt:i4>
      </vt:variant>
      <vt:variant>
        <vt:lpwstr>http://www.3gpp.org/ftp/TSG_SA/WG3_Security/TSGS3_LI/2017_67_Albuquerque/Docs/S3i170442.zip</vt:lpwstr>
      </vt:variant>
      <vt:variant>
        <vt:lpwstr/>
      </vt:variant>
      <vt:variant>
        <vt:i4>4194345</vt:i4>
      </vt:variant>
      <vt:variant>
        <vt:i4>57</vt:i4>
      </vt:variant>
      <vt:variant>
        <vt:i4>0</vt:i4>
      </vt:variant>
      <vt:variant>
        <vt:i4>5</vt:i4>
      </vt:variant>
      <vt:variant>
        <vt:lpwstr>http://www.3gpp.org/ftp/TSG_SA/WG3_Security/TSGS3_LI/2017_67_Albuquerque/Docs/S3i170431.zip</vt:lpwstr>
      </vt:variant>
      <vt:variant>
        <vt:lpwstr/>
      </vt:variant>
      <vt:variant>
        <vt:i4>4259873</vt:i4>
      </vt:variant>
      <vt:variant>
        <vt:i4>54</vt:i4>
      </vt:variant>
      <vt:variant>
        <vt:i4>0</vt:i4>
      </vt:variant>
      <vt:variant>
        <vt:i4>5</vt:i4>
      </vt:variant>
      <vt:variant>
        <vt:lpwstr>http://www.3gpp.org/ftp/TSG_SA/WG3_Security/TSGS3_LI/2017_67_Albuquerque/Docs/S3i170429.zip</vt:lpwstr>
      </vt:variant>
      <vt:variant>
        <vt:lpwstr/>
      </vt:variant>
      <vt:variant>
        <vt:i4>4259887</vt:i4>
      </vt:variant>
      <vt:variant>
        <vt:i4>51</vt:i4>
      </vt:variant>
      <vt:variant>
        <vt:i4>0</vt:i4>
      </vt:variant>
      <vt:variant>
        <vt:i4>5</vt:i4>
      </vt:variant>
      <vt:variant>
        <vt:lpwstr>http://www.3gpp.org/ftp/TSG_SA/WG3_Security/TSGS3_LI/2017_67_Albuquerque/Docs/S3i170427.zip</vt:lpwstr>
      </vt:variant>
      <vt:variant>
        <vt:lpwstr/>
      </vt:variant>
      <vt:variant>
        <vt:i4>4259881</vt:i4>
      </vt:variant>
      <vt:variant>
        <vt:i4>48</vt:i4>
      </vt:variant>
      <vt:variant>
        <vt:i4>0</vt:i4>
      </vt:variant>
      <vt:variant>
        <vt:i4>5</vt:i4>
      </vt:variant>
      <vt:variant>
        <vt:lpwstr>http://www.3gpp.org/ftp/TSG_SA/WG3_Security/TSGS3_LI/2017_67_Albuquerque/Docs/s3i170421.zip</vt:lpwstr>
      </vt:variant>
      <vt:variant>
        <vt:lpwstr/>
      </vt:variant>
      <vt:variant>
        <vt:i4>4259880</vt:i4>
      </vt:variant>
      <vt:variant>
        <vt:i4>45</vt:i4>
      </vt:variant>
      <vt:variant>
        <vt:i4>0</vt:i4>
      </vt:variant>
      <vt:variant>
        <vt:i4>5</vt:i4>
      </vt:variant>
      <vt:variant>
        <vt:lpwstr>http://www.3gpp.org/ftp/TSG_SA/WG3_Security/TSGS3_LI/2017_67_Albuquerque/Docs/s3i170420.zip</vt:lpwstr>
      </vt:variant>
      <vt:variant>
        <vt:lpwstr/>
      </vt:variant>
      <vt:variant>
        <vt:i4>4194348</vt:i4>
      </vt:variant>
      <vt:variant>
        <vt:i4>42</vt:i4>
      </vt:variant>
      <vt:variant>
        <vt:i4>0</vt:i4>
      </vt:variant>
      <vt:variant>
        <vt:i4>5</vt:i4>
      </vt:variant>
      <vt:variant>
        <vt:lpwstr>http://www.3gpp.org/ftp/TSG_SA/WG3_Security/TSGS3_LI/2017_67_Albuquerque/Docs/s3i170434.zip</vt:lpwstr>
      </vt:variant>
      <vt:variant>
        <vt:lpwstr/>
      </vt:variant>
      <vt:variant>
        <vt:i4>4325409</vt:i4>
      </vt:variant>
      <vt:variant>
        <vt:i4>39</vt:i4>
      </vt:variant>
      <vt:variant>
        <vt:i4>0</vt:i4>
      </vt:variant>
      <vt:variant>
        <vt:i4>5</vt:i4>
      </vt:variant>
      <vt:variant>
        <vt:lpwstr>http://www.3gpp.org/ftp/TSG_SA/WG3_Security/TSGS3_LI/2017_67_Albuquerque/Docs/S3i170419.zip</vt:lpwstr>
      </vt:variant>
      <vt:variant>
        <vt:lpwstr/>
      </vt:variant>
      <vt:variant>
        <vt:i4>4325421</vt:i4>
      </vt:variant>
      <vt:variant>
        <vt:i4>36</vt:i4>
      </vt:variant>
      <vt:variant>
        <vt:i4>0</vt:i4>
      </vt:variant>
      <vt:variant>
        <vt:i4>5</vt:i4>
      </vt:variant>
      <vt:variant>
        <vt:lpwstr>http://www.3gpp.org/ftp/TSG_SA/WG3_Security/TSGS3_LI/2017_67_Albuquerque/Docs/S3i170415.zip</vt:lpwstr>
      </vt:variant>
      <vt:variant>
        <vt:lpwstr/>
      </vt:variant>
      <vt:variant>
        <vt:i4>4325420</vt:i4>
      </vt:variant>
      <vt:variant>
        <vt:i4>33</vt:i4>
      </vt:variant>
      <vt:variant>
        <vt:i4>0</vt:i4>
      </vt:variant>
      <vt:variant>
        <vt:i4>5</vt:i4>
      </vt:variant>
      <vt:variant>
        <vt:lpwstr>http://www.3gpp.org/ftp/TSG_SA/WG3_Security/TSGS3_LI/2017_67_Albuquerque/Docs/S3i170414.zip</vt:lpwstr>
      </vt:variant>
      <vt:variant>
        <vt:lpwstr/>
      </vt:variant>
      <vt:variant>
        <vt:i4>4325419</vt:i4>
      </vt:variant>
      <vt:variant>
        <vt:i4>30</vt:i4>
      </vt:variant>
      <vt:variant>
        <vt:i4>0</vt:i4>
      </vt:variant>
      <vt:variant>
        <vt:i4>5</vt:i4>
      </vt:variant>
      <vt:variant>
        <vt:lpwstr>http://www.3gpp.org/ftp/TSG_SA/WG3_Security/TSGS3_LI/2017_67_Albuquerque/Docs/S3i170413.zip</vt:lpwstr>
      </vt:variant>
      <vt:variant>
        <vt:lpwstr/>
      </vt:variant>
      <vt:variant>
        <vt:i4>4325418</vt:i4>
      </vt:variant>
      <vt:variant>
        <vt:i4>27</vt:i4>
      </vt:variant>
      <vt:variant>
        <vt:i4>0</vt:i4>
      </vt:variant>
      <vt:variant>
        <vt:i4>5</vt:i4>
      </vt:variant>
      <vt:variant>
        <vt:lpwstr>http://www.3gpp.org/ftp/TSG_SA/WG3_Security/TSGS3_LI/2017_67_Albuquerque/Docs/s3i170412.zip</vt:lpwstr>
      </vt:variant>
      <vt:variant>
        <vt:lpwstr/>
      </vt:variant>
      <vt:variant>
        <vt:i4>4390958</vt:i4>
      </vt:variant>
      <vt:variant>
        <vt:i4>24</vt:i4>
      </vt:variant>
      <vt:variant>
        <vt:i4>0</vt:i4>
      </vt:variant>
      <vt:variant>
        <vt:i4>5</vt:i4>
      </vt:variant>
      <vt:variant>
        <vt:lpwstr>http://www.3gpp.org/ftp/TSG_SA/WG3_Security/TSGS3_LI/2017_67_Albuquerque/Docs/S3i170406.zip</vt:lpwstr>
      </vt:variant>
      <vt:variant>
        <vt:lpwstr/>
      </vt:variant>
      <vt:variant>
        <vt:i4>4194351</vt:i4>
      </vt:variant>
      <vt:variant>
        <vt:i4>21</vt:i4>
      </vt:variant>
      <vt:variant>
        <vt:i4>0</vt:i4>
      </vt:variant>
      <vt:variant>
        <vt:i4>5</vt:i4>
      </vt:variant>
      <vt:variant>
        <vt:lpwstr>http://www.3gpp.org/ftp/TSG_SA/WG3_Security/TSGS3_LI/2017_67_Albuquerque/Docs/s3i170437.zip</vt:lpwstr>
      </vt:variant>
      <vt:variant>
        <vt:lpwstr/>
      </vt:variant>
      <vt:variant>
        <vt:i4>4390945</vt:i4>
      </vt:variant>
      <vt:variant>
        <vt:i4>18</vt:i4>
      </vt:variant>
      <vt:variant>
        <vt:i4>0</vt:i4>
      </vt:variant>
      <vt:variant>
        <vt:i4>5</vt:i4>
      </vt:variant>
      <vt:variant>
        <vt:lpwstr>http://www.3gpp.org/ftp/TSG_SA/WG3_Security/TSGS3_LI/2017_67_Albuquerque/Docs/S3i170409.zip</vt:lpwstr>
      </vt:variant>
      <vt:variant>
        <vt:lpwstr/>
      </vt:variant>
      <vt:variant>
        <vt:i4>4390944</vt:i4>
      </vt:variant>
      <vt:variant>
        <vt:i4>15</vt:i4>
      </vt:variant>
      <vt:variant>
        <vt:i4>0</vt:i4>
      </vt:variant>
      <vt:variant>
        <vt:i4>5</vt:i4>
      </vt:variant>
      <vt:variant>
        <vt:lpwstr>http://www.3gpp.org/ftp/TSG_SA/WG3_Security/TSGS3_LI/2017_67_Albuquerque/Docs/s3i170408.zip</vt:lpwstr>
      </vt:variant>
      <vt:variant>
        <vt:lpwstr/>
      </vt:variant>
      <vt:variant>
        <vt:i4>4390957</vt:i4>
      </vt:variant>
      <vt:variant>
        <vt:i4>12</vt:i4>
      </vt:variant>
      <vt:variant>
        <vt:i4>0</vt:i4>
      </vt:variant>
      <vt:variant>
        <vt:i4>5</vt:i4>
      </vt:variant>
      <vt:variant>
        <vt:lpwstr>http://www.3gpp.org/ftp/TSG_SA/WG3_Security/TSGS3_LI/2017_67_Albuquerque/Docs/s3i170405.zip</vt:lpwstr>
      </vt:variant>
      <vt:variant>
        <vt:lpwstr/>
      </vt:variant>
      <vt:variant>
        <vt:i4>4390956</vt:i4>
      </vt:variant>
      <vt:variant>
        <vt:i4>9</vt:i4>
      </vt:variant>
      <vt:variant>
        <vt:i4>0</vt:i4>
      </vt:variant>
      <vt:variant>
        <vt:i4>5</vt:i4>
      </vt:variant>
      <vt:variant>
        <vt:lpwstr>http://www.3gpp.org/ftp/TSG_SA/WG3_Security/TSGS3_LI/2017_67_Albuquerque/Docs/s3i170404.zip</vt:lpwstr>
      </vt:variant>
      <vt:variant>
        <vt:lpwstr/>
      </vt:variant>
      <vt:variant>
        <vt:i4>4390955</vt:i4>
      </vt:variant>
      <vt:variant>
        <vt:i4>6</vt:i4>
      </vt:variant>
      <vt:variant>
        <vt:i4>0</vt:i4>
      </vt:variant>
      <vt:variant>
        <vt:i4>5</vt:i4>
      </vt:variant>
      <vt:variant>
        <vt:lpwstr>http://www.3gpp.org/ftp/TSG_SA/WG3_Security/TSGS3_LI/2017_67_Albuquerque/Docs/s3i170403.zip</vt:lpwstr>
      </vt:variant>
      <vt:variant>
        <vt:lpwstr/>
      </vt:variant>
      <vt:variant>
        <vt:i4>4194344</vt:i4>
      </vt:variant>
      <vt:variant>
        <vt:i4>3</vt:i4>
      </vt:variant>
      <vt:variant>
        <vt:i4>0</vt:i4>
      </vt:variant>
      <vt:variant>
        <vt:i4>5</vt:i4>
      </vt:variant>
      <vt:variant>
        <vt:lpwstr>http://www.3gpp.org/ftp/TSG_SA/WG3_Security/TSGS3_LI/2017_67_Albuquerque/Docs/S3i170430.zip</vt:lpwstr>
      </vt:variant>
      <vt:variant>
        <vt:lpwstr/>
      </vt:variant>
      <vt:variant>
        <vt:i4>4390953</vt:i4>
      </vt:variant>
      <vt:variant>
        <vt:i4>0</vt:i4>
      </vt:variant>
      <vt:variant>
        <vt:i4>0</vt:i4>
      </vt:variant>
      <vt:variant>
        <vt:i4>5</vt:i4>
      </vt:variant>
      <vt:variant>
        <vt:lpwstr>http://www.3gpp.org/ftp/TSG_SA/WG3_Security/TSGS3_LI/2017_67_Albuquerque/Docs/s3i170401.zip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2023-01-22T20:26:00Z</dcterms:created>
  <dcterms:modified xsi:type="dcterms:W3CDTF">2023-01-22T20:28:00Z</dcterms:modified>
</cp:coreProperties>
</file>